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4699" w:rsidRPr="00781A29" w:rsidRDefault="005F4699" w:rsidP="005F4699">
      <w:pPr>
        <w:shd w:val="clear" w:color="auto" w:fill="FFFFFF"/>
        <w:jc w:val="center"/>
        <w:rPr>
          <w:rFonts w:ascii="Impact" w:eastAsia="Calibri" w:hAnsi="Impact" w:cs="Arial"/>
          <w:shadow/>
          <w:color w:val="000000"/>
          <w:sz w:val="32"/>
          <w:szCs w:val="32"/>
          <w:lang w:val="bg-BG"/>
        </w:rPr>
      </w:pPr>
      <w:r w:rsidRPr="00781A29">
        <w:rPr>
          <w:rFonts w:ascii="Impact" w:eastAsia="Calibri" w:hAnsi="Impact" w:cs="Arial"/>
          <w:shadow/>
          <w:color w:val="000000"/>
          <w:sz w:val="32"/>
          <w:szCs w:val="32"/>
          <w:lang w:val="bg-BG"/>
        </w:rPr>
        <w:t>“Проконтрол”ООД</w:t>
      </w:r>
    </w:p>
    <w:p w:rsidR="005F4699" w:rsidRPr="001936C8" w:rsidRDefault="005F4699" w:rsidP="005F4699">
      <w:pPr>
        <w:shd w:val="clear" w:color="auto" w:fill="FFFFFF"/>
        <w:rPr>
          <w:rFonts w:eastAsia="Calibri"/>
          <w:color w:val="FF0000"/>
          <w:sz w:val="24"/>
          <w:szCs w:val="24"/>
          <w:lang w:val="bg-BG"/>
        </w:rPr>
      </w:pPr>
    </w:p>
    <w:p w:rsidR="005F4699" w:rsidRPr="001936C8" w:rsidRDefault="006B2C80" w:rsidP="005F4699">
      <w:pPr>
        <w:shd w:val="clear" w:color="auto" w:fill="FFFFFF"/>
        <w:rPr>
          <w:rFonts w:eastAsia="Calibri"/>
          <w:color w:val="FF0000"/>
          <w:sz w:val="24"/>
          <w:szCs w:val="24"/>
          <w:lang w:val="bg-BG"/>
        </w:rPr>
      </w:pPr>
      <w:r w:rsidRPr="006B2C80">
        <w:rPr>
          <w:color w:val="FF0000"/>
        </w:rPr>
        <w:pict>
          <v:line id="_x0000_s1037" style="position:absolute;z-index:251671552" from="8.15pt,7.45pt" to="7in,7.45pt" strokecolor="navy" strokeweight="6pt">
            <v:stroke linestyle="thickBetweenThin"/>
          </v:line>
        </w:pict>
      </w:r>
      <w:r w:rsidR="005F4699" w:rsidRPr="001936C8">
        <w:rPr>
          <w:rFonts w:eastAsia="Calibri"/>
          <w:color w:val="FF0000"/>
          <w:sz w:val="24"/>
          <w:szCs w:val="24"/>
          <w:lang w:val="bg-BG"/>
        </w:rPr>
        <w:t xml:space="preserve">                                           </w:t>
      </w:r>
    </w:p>
    <w:p w:rsidR="005F4699" w:rsidRPr="001936C8" w:rsidRDefault="006B2C80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FF0000"/>
          <w:sz w:val="28"/>
          <w:szCs w:val="28"/>
          <w:lang w:val="en-US"/>
        </w:rPr>
      </w:pPr>
      <w:r w:rsidRPr="006B2C80">
        <w:rPr>
          <w:color w:val="FF0000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38" type="#_x0000_t136" style="position:absolute;left:0;text-align:left;margin-left:22.05pt;margin-top:4.95pt;width:458.9pt;height:47.95pt;z-index:251672576" fillcolor="#365f91" strokecolor="#17365d">
            <v:fill rotate="t"/>
            <v:shadow on="t" opacity=".5" offset="6pt,-6pt"/>
            <v:textpath style="font-family:&quot;Arial Black&quot;;font-size:28pt;font-style:italic;v-text-kern:t" trim="t" fitpath="t" string="ОБСЛЕДВАНЕ ЗА ЕНЕРГИЙНА ЕФЕКТИВНОСТ"/>
          </v:shape>
        </w:pict>
      </w:r>
    </w:p>
    <w:p w:rsidR="005F4699" w:rsidRPr="001936C8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FF0000"/>
          <w:sz w:val="24"/>
          <w:szCs w:val="24"/>
          <w:lang w:val="en-US"/>
        </w:rPr>
      </w:pPr>
    </w:p>
    <w:p w:rsidR="005F4699" w:rsidRPr="001936C8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FF0000"/>
          <w:sz w:val="24"/>
          <w:szCs w:val="24"/>
          <w:highlight w:val="lightGray"/>
          <w:lang w:val="en-US"/>
        </w:rPr>
      </w:pPr>
    </w:p>
    <w:p w:rsidR="005F4699" w:rsidRPr="001936C8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FF0000"/>
          <w:sz w:val="24"/>
          <w:szCs w:val="24"/>
          <w:highlight w:val="lightGray"/>
          <w:lang w:val="en-US"/>
        </w:rPr>
      </w:pPr>
    </w:p>
    <w:p w:rsidR="005F4699" w:rsidRDefault="005F4699" w:rsidP="005F4699">
      <w:pPr>
        <w:pStyle w:val="12"/>
        <w:shd w:val="clear" w:color="auto" w:fill="FFFFFF"/>
        <w:jc w:val="center"/>
        <w:rPr>
          <w:color w:val="FF0000"/>
          <w:highlight w:val="lightGray"/>
        </w:rPr>
      </w:pPr>
    </w:p>
    <w:p w:rsidR="005F4699" w:rsidRDefault="005F4699" w:rsidP="005F4699">
      <w:pPr>
        <w:pStyle w:val="12"/>
        <w:shd w:val="clear" w:color="auto" w:fill="FFFFFF"/>
        <w:jc w:val="center"/>
        <w:rPr>
          <w:color w:val="FF0000"/>
          <w:highlight w:val="lightGray"/>
        </w:rPr>
      </w:pPr>
    </w:p>
    <w:p w:rsidR="005F4699" w:rsidRPr="001936C8" w:rsidRDefault="005F4699" w:rsidP="005F4699">
      <w:pPr>
        <w:pStyle w:val="12"/>
        <w:shd w:val="clear" w:color="auto" w:fill="FFFFFF"/>
        <w:jc w:val="center"/>
        <w:rPr>
          <w:color w:val="FF0000"/>
          <w:highlight w:val="lightGray"/>
        </w:rPr>
      </w:pPr>
    </w:p>
    <w:p w:rsidR="005F4699" w:rsidRPr="001936C8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color w:val="FF0000"/>
          <w:spacing w:val="-14"/>
          <w:sz w:val="36"/>
          <w:szCs w:val="32"/>
          <w:highlight w:val="lightGray"/>
        </w:rPr>
      </w:pPr>
      <w:r>
        <w:rPr>
          <w:rFonts w:ascii="Arial" w:hAnsi="Arial" w:cs="Arial"/>
          <w:noProof/>
          <w:color w:val="FF0000"/>
          <w:spacing w:val="-14"/>
          <w:sz w:val="36"/>
          <w:szCs w:val="32"/>
          <w:lang w:eastAsia="bg-BG"/>
        </w:rPr>
        <w:drawing>
          <wp:inline distT="0" distB="0" distL="0" distR="0">
            <wp:extent cx="6210300" cy="3514725"/>
            <wp:effectExtent l="19050" t="0" r="0" b="0"/>
            <wp:docPr id="70" name="Картина 70" descr="IMAG17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0" descr="IMAG1703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300" cy="3514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FF0000"/>
          <w:spacing w:val="-14"/>
          <w:sz w:val="36"/>
          <w:szCs w:val="32"/>
          <w:highlight w:val="lightGray"/>
        </w:rPr>
      </w:pPr>
    </w:p>
    <w:p w:rsidR="005F4699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FF0000"/>
          <w:spacing w:val="-14"/>
          <w:sz w:val="36"/>
          <w:szCs w:val="32"/>
          <w:highlight w:val="lightGray"/>
        </w:rPr>
      </w:pPr>
    </w:p>
    <w:p w:rsidR="005F4699" w:rsidRPr="001936C8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FF0000"/>
          <w:spacing w:val="-14"/>
          <w:sz w:val="36"/>
          <w:szCs w:val="32"/>
          <w:highlight w:val="lightGray"/>
        </w:rPr>
      </w:pPr>
    </w:p>
    <w:p w:rsidR="005F4699" w:rsidRPr="00781A29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pacing w:val="-14"/>
          <w:sz w:val="44"/>
          <w:szCs w:val="44"/>
        </w:rPr>
      </w:pPr>
      <w:r w:rsidRPr="00781A29">
        <w:rPr>
          <w:rFonts w:ascii="Arial" w:hAnsi="Arial" w:cs="Arial"/>
          <w:b/>
          <w:color w:val="000000"/>
          <w:spacing w:val="-14"/>
          <w:sz w:val="44"/>
          <w:szCs w:val="44"/>
        </w:rPr>
        <w:t xml:space="preserve"> ул.”Райчо Николов” №3</w:t>
      </w:r>
    </w:p>
    <w:p w:rsidR="005F4699" w:rsidRPr="00781A29" w:rsidRDefault="005F4699" w:rsidP="005F4699">
      <w:pPr>
        <w:pStyle w:val="12"/>
        <w:shd w:val="clear" w:color="auto" w:fill="FFFFFF"/>
        <w:jc w:val="center"/>
        <w:rPr>
          <w:rFonts w:ascii="Arial" w:hAnsi="Arial" w:cs="Arial"/>
          <w:b/>
          <w:color w:val="000000"/>
          <w:spacing w:val="-14"/>
          <w:sz w:val="44"/>
          <w:szCs w:val="44"/>
        </w:rPr>
      </w:pPr>
      <w:r w:rsidRPr="00781A29">
        <w:rPr>
          <w:rFonts w:ascii="Arial" w:hAnsi="Arial" w:cs="Arial"/>
          <w:b/>
          <w:color w:val="000000"/>
          <w:spacing w:val="-14"/>
          <w:sz w:val="44"/>
          <w:szCs w:val="44"/>
        </w:rPr>
        <w:t>гр. Велико Търново</w:t>
      </w:r>
    </w:p>
    <w:p w:rsidR="005F4699" w:rsidRPr="00781A29" w:rsidRDefault="005F4699" w:rsidP="005F4699">
      <w:pPr>
        <w:shd w:val="clear" w:color="auto" w:fill="FFFFFF"/>
        <w:jc w:val="right"/>
        <w:rPr>
          <w:rFonts w:ascii="Cambria" w:hAnsi="Cambria" w:cs="Arial"/>
          <w:b/>
          <w:color w:val="000000"/>
          <w:sz w:val="24"/>
          <w:szCs w:val="24"/>
          <w:highlight w:val="lightGray"/>
          <w:lang w:val="bg-BG" w:eastAsia="en-US"/>
        </w:rPr>
      </w:pPr>
    </w:p>
    <w:p w:rsidR="005F4699" w:rsidRPr="00781A29" w:rsidRDefault="005F4699" w:rsidP="005F4699">
      <w:p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81A29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РАЗРАБОТИЛИ:</w:t>
      </w:r>
    </w:p>
    <w:p w:rsidR="005F4699" w:rsidRPr="00781A29" w:rsidRDefault="005F4699" w:rsidP="005F4699">
      <w:p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</w:p>
    <w:p w:rsidR="005F4699" w:rsidRPr="00781A29" w:rsidRDefault="005F4699" w:rsidP="005F4699">
      <w:pPr>
        <w:numPr>
          <w:ilvl w:val="0"/>
          <w:numId w:val="1"/>
        </w:num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81A29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.........................................</w:t>
      </w:r>
    </w:p>
    <w:p w:rsidR="005F4699" w:rsidRPr="00781A29" w:rsidRDefault="005F4699" w:rsidP="005F4699">
      <w:pPr>
        <w:shd w:val="clear" w:color="auto" w:fill="FFFFFF"/>
        <w:ind w:left="720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81A29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/инж.Иван Иванов/</w:t>
      </w:r>
    </w:p>
    <w:p w:rsidR="005F4699" w:rsidRPr="00781A29" w:rsidRDefault="005F4699" w:rsidP="005F4699">
      <w:pPr>
        <w:shd w:val="clear" w:color="auto" w:fill="FFFFFF"/>
        <w:ind w:left="720"/>
        <w:rPr>
          <w:rFonts w:ascii="Cambria" w:hAnsi="Cambria" w:cs="Arial"/>
          <w:b/>
          <w:color w:val="000000"/>
          <w:sz w:val="32"/>
          <w:szCs w:val="32"/>
          <w:lang w:val="bg-BG" w:eastAsia="en-US"/>
        </w:rPr>
      </w:pPr>
    </w:p>
    <w:p w:rsidR="005F4699" w:rsidRPr="00781A29" w:rsidRDefault="005F4699" w:rsidP="005F4699">
      <w:pPr>
        <w:numPr>
          <w:ilvl w:val="0"/>
          <w:numId w:val="1"/>
        </w:num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81A29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.........................................</w:t>
      </w:r>
    </w:p>
    <w:p w:rsidR="005F4699" w:rsidRPr="00781A29" w:rsidRDefault="005F4699" w:rsidP="005F4699">
      <w:pPr>
        <w:shd w:val="clear" w:color="auto" w:fill="FFFFFF"/>
        <w:ind w:left="720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81A29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/инж.Здравко Станков/</w:t>
      </w:r>
    </w:p>
    <w:p w:rsidR="005F4699" w:rsidRPr="00781A29" w:rsidRDefault="005F4699" w:rsidP="005F4699">
      <w:pPr>
        <w:shd w:val="clear" w:color="auto" w:fill="FFFFFF"/>
        <w:ind w:left="720"/>
        <w:rPr>
          <w:rFonts w:ascii="Cambria" w:hAnsi="Cambria" w:cs="Arial"/>
          <w:b/>
          <w:color w:val="000000"/>
          <w:sz w:val="32"/>
          <w:szCs w:val="32"/>
          <w:lang w:val="bg-BG" w:eastAsia="en-US"/>
        </w:rPr>
      </w:pPr>
    </w:p>
    <w:p w:rsidR="005F4699" w:rsidRPr="00781A29" w:rsidRDefault="005F4699" w:rsidP="005F4699">
      <w:pPr>
        <w:numPr>
          <w:ilvl w:val="0"/>
          <w:numId w:val="1"/>
        </w:numPr>
        <w:shd w:val="clear" w:color="auto" w:fill="FFFFFF"/>
        <w:rPr>
          <w:rFonts w:ascii="Cambria" w:hAnsi="Cambria" w:cs="Arial"/>
          <w:b/>
          <w:color w:val="000000"/>
          <w:sz w:val="24"/>
          <w:szCs w:val="24"/>
          <w:lang w:val="bg-BG" w:eastAsia="en-US"/>
        </w:rPr>
      </w:pPr>
      <w:r w:rsidRPr="00781A29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.........................................</w:t>
      </w:r>
    </w:p>
    <w:p w:rsidR="005F4699" w:rsidRPr="00781A29" w:rsidRDefault="005F4699" w:rsidP="005F4699">
      <w:pPr>
        <w:shd w:val="clear" w:color="auto" w:fill="FFFFFF"/>
        <w:ind w:left="720"/>
        <w:rPr>
          <w:rFonts w:ascii="Cambria" w:hAnsi="Cambria" w:cs="Arial"/>
          <w:b/>
          <w:color w:val="000000"/>
          <w:sz w:val="24"/>
          <w:szCs w:val="24"/>
          <w:highlight w:val="lightGray"/>
          <w:lang w:eastAsia="en-US"/>
        </w:rPr>
      </w:pPr>
      <w:r w:rsidRPr="00781A29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t>/инж.Христо Търпенов/</w:t>
      </w:r>
      <w:r w:rsidRPr="00781A29">
        <w:rPr>
          <w:rFonts w:ascii="Cambria" w:hAnsi="Cambria" w:cs="Arial"/>
          <w:b/>
          <w:color w:val="000000"/>
          <w:sz w:val="24"/>
          <w:szCs w:val="24"/>
          <w:lang w:val="bg-BG" w:eastAsia="en-US"/>
        </w:rPr>
        <w:br w:type="page"/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jc w:val="both"/>
        <w:rPr>
          <w:rFonts w:ascii="Calibri" w:hAnsi="Calibri" w:cs="Arial"/>
          <w:i/>
          <w:color w:val="000000"/>
          <w:sz w:val="24"/>
          <w:szCs w:val="24"/>
          <w:lang w:val="bg-BG"/>
        </w:rPr>
      </w:pPr>
      <w:r w:rsidRPr="00781A29">
        <w:rPr>
          <w:rFonts w:ascii="Calibri" w:hAnsi="Calibri" w:cs="Arial"/>
          <w:i/>
          <w:color w:val="000000"/>
          <w:sz w:val="24"/>
          <w:szCs w:val="24"/>
          <w:lang w:val="bg-BG"/>
        </w:rPr>
        <w:lastRenderedPageBreak/>
        <w:t xml:space="preserve">        Настоящото енергийно обследване на </w:t>
      </w:r>
      <w:r w:rsidRPr="00781A29">
        <w:rPr>
          <w:rFonts w:ascii="Calibri" w:hAnsi="Calibri" w:cs="Arial"/>
          <w:b/>
          <w:i/>
          <w:color w:val="000000"/>
          <w:sz w:val="24"/>
          <w:szCs w:val="24"/>
          <w:lang w:val="bg-BG"/>
        </w:rPr>
        <w:t xml:space="preserve">Жилищен блок </w:t>
      </w:r>
      <w:r w:rsidRPr="00781A29">
        <w:rPr>
          <w:rFonts w:ascii="Calibri" w:hAnsi="Calibri" w:cs="Arial"/>
          <w:i/>
          <w:color w:val="000000"/>
          <w:sz w:val="24"/>
          <w:szCs w:val="24"/>
          <w:lang w:val="bg-BG"/>
        </w:rPr>
        <w:t>, гр. Велико Търново, ул. „Райчо Николов“ №3 е разработено от екип на фирма “ПРОКОНТРОЛ ” ЕООД – град Ловеч, вписана в публичния регистър на лицата, извършващи обследване за енергийна ефективност и сертифициране на сгради, съгласно чл.23, ал.4 от Закона за  Енергийната Ефективност под № 00286/20.05.2011 година.</w:t>
      </w:r>
    </w:p>
    <w:p w:rsidR="005F4699" w:rsidRPr="001936C8" w:rsidRDefault="005F4699" w:rsidP="005F4699">
      <w:pPr>
        <w:shd w:val="clear" w:color="auto" w:fill="FFFFFF"/>
        <w:spacing w:line="360" w:lineRule="auto"/>
        <w:outlineLvl w:val="0"/>
        <w:rPr>
          <w:rFonts w:ascii="Cambria" w:hAnsi="Cambria" w:cs="Arial"/>
          <w:b/>
          <w:color w:val="FF0000"/>
          <w:sz w:val="24"/>
          <w:lang w:val="ru-RU"/>
        </w:rPr>
      </w:pPr>
    </w:p>
    <w:p w:rsidR="005F4699" w:rsidRPr="00781A29" w:rsidRDefault="005F4699" w:rsidP="005F4699">
      <w:pPr>
        <w:shd w:val="clear" w:color="auto" w:fill="FFFFFF"/>
        <w:spacing w:line="360" w:lineRule="auto"/>
        <w:outlineLvl w:val="0"/>
        <w:rPr>
          <w:rFonts w:ascii="Cambria" w:hAnsi="Cambria" w:cs="Arial"/>
          <w:b/>
          <w:color w:val="000000"/>
          <w:sz w:val="24"/>
          <w:lang w:val="ru-RU"/>
        </w:rPr>
      </w:pPr>
      <w:r w:rsidRPr="00781A29">
        <w:rPr>
          <w:rFonts w:ascii="Cambria" w:hAnsi="Cambria" w:cs="Arial"/>
          <w:b/>
          <w:color w:val="000000"/>
          <w:sz w:val="24"/>
          <w:lang w:val="ru-RU"/>
        </w:rPr>
        <w:t>Представяне на енергийния потребител</w:t>
      </w:r>
    </w:p>
    <w:tbl>
      <w:tblPr>
        <w:tblW w:w="9900" w:type="dxa"/>
        <w:tblInd w:w="40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double" w:sz="4" w:space="0" w:color="auto"/>
          <w:insideV w:val="double" w:sz="4" w:space="0" w:color="auto"/>
        </w:tblBorders>
        <w:tblLayout w:type="fixed"/>
        <w:tblCellMar>
          <w:left w:w="40" w:type="dxa"/>
          <w:right w:w="40" w:type="dxa"/>
        </w:tblCellMar>
        <w:tblLook w:val="0000"/>
      </w:tblPr>
      <w:tblGrid>
        <w:gridCol w:w="2830"/>
        <w:gridCol w:w="7070"/>
      </w:tblGrid>
      <w:tr w:rsidR="005F4699" w:rsidRPr="001936C8" w:rsidTr="00852CD0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ind w:firstLine="360"/>
              <w:rPr>
                <w:rFonts w:ascii="Cambria" w:hAnsi="Cambria" w:cs="Arial"/>
                <w:color w:val="000000"/>
                <w:spacing w:val="-7"/>
                <w:sz w:val="24"/>
                <w:szCs w:val="24"/>
                <w:lang w:val="bg-BG"/>
              </w:rPr>
            </w:pPr>
            <w:r w:rsidRPr="00781A29">
              <w:rPr>
                <w:rFonts w:ascii="Cambria" w:hAnsi="Cambria" w:cs="Arial"/>
                <w:color w:val="000000"/>
                <w:spacing w:val="-7"/>
                <w:sz w:val="24"/>
                <w:szCs w:val="24"/>
                <w:lang w:val="bg-BG"/>
              </w:rPr>
              <w:t>Наименование: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Cambria" w:hAnsi="Cambria" w:cs="Arial"/>
                <w:b/>
                <w:color w:val="000000"/>
                <w:sz w:val="24"/>
                <w:szCs w:val="24"/>
                <w:lang w:val="bg-BG" w:eastAsia="en-US"/>
              </w:rPr>
            </w:pPr>
            <w:r w:rsidRPr="00781A29">
              <w:rPr>
                <w:rFonts w:ascii="Cambria" w:hAnsi="Cambria" w:cs="Arial"/>
                <w:b/>
                <w:color w:val="000000"/>
                <w:sz w:val="24"/>
                <w:szCs w:val="24"/>
                <w:lang w:val="bg-BG" w:eastAsia="en-US"/>
              </w:rPr>
              <w:t xml:space="preserve"> Жилищен блок </w:t>
            </w:r>
          </w:p>
        </w:tc>
      </w:tr>
      <w:tr w:rsidR="005F4699" w:rsidRPr="001936C8" w:rsidTr="00852CD0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ind w:firstLine="360"/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</w:pPr>
            <w:r w:rsidRPr="00781A29">
              <w:rPr>
                <w:rFonts w:ascii="Cambria" w:hAnsi="Cambria" w:cs="Arial"/>
                <w:color w:val="000000"/>
                <w:spacing w:val="-6"/>
                <w:sz w:val="24"/>
                <w:szCs w:val="24"/>
                <w:lang w:val="bg-BG"/>
              </w:rPr>
              <w:t>Адрес: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ind w:firstLine="360"/>
              <w:jc w:val="center"/>
              <w:rPr>
                <w:rFonts w:ascii="Cambria" w:hAnsi="Cambria" w:cs="Arial"/>
                <w:bCs/>
                <w:color w:val="000000"/>
                <w:sz w:val="24"/>
                <w:szCs w:val="24"/>
                <w:lang w:val="bg-BG"/>
              </w:rPr>
            </w:pPr>
            <w:r w:rsidRPr="00781A29">
              <w:rPr>
                <w:rFonts w:ascii="Cambria" w:hAnsi="Cambria" w:cs="Arial"/>
                <w:bCs/>
                <w:color w:val="000000"/>
                <w:sz w:val="24"/>
                <w:szCs w:val="24"/>
                <w:lang w:val="bg-BG"/>
              </w:rPr>
              <w:t xml:space="preserve">гр. Велико Търново, </w:t>
            </w:r>
            <w:r w:rsidRPr="00781A29">
              <w:rPr>
                <w:rFonts w:ascii="Calibri" w:hAnsi="Calibri" w:cs="Arial"/>
                <w:i/>
                <w:color w:val="000000"/>
                <w:sz w:val="24"/>
                <w:szCs w:val="24"/>
                <w:lang w:val="bg-BG"/>
              </w:rPr>
              <w:t>ул. „Райчо Николов“ №3</w:t>
            </w:r>
          </w:p>
        </w:tc>
      </w:tr>
      <w:tr w:rsidR="005F4699" w:rsidRPr="001936C8" w:rsidTr="00852CD0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ind w:firstLine="360"/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</w:pPr>
            <w:r w:rsidRPr="00781A29">
              <w:rPr>
                <w:rFonts w:ascii="Cambria" w:hAnsi="Cambria" w:cs="Arial"/>
                <w:color w:val="000000"/>
                <w:spacing w:val="-7"/>
                <w:sz w:val="24"/>
                <w:szCs w:val="24"/>
                <w:lang w:val="bg-BG"/>
              </w:rPr>
              <w:t>Заявител: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040E70" w:rsidRDefault="005F4699" w:rsidP="00852CD0">
            <w:pPr>
              <w:shd w:val="clear" w:color="auto" w:fill="FFFFFF"/>
              <w:ind w:firstLine="360"/>
              <w:jc w:val="center"/>
              <w:rPr>
                <w:rFonts w:ascii="Cambria" w:hAnsi="Cambria" w:cs="Arial"/>
                <w:sz w:val="24"/>
                <w:szCs w:val="24"/>
                <w:highlight w:val="lightGray"/>
                <w:lang w:val="bg-BG"/>
              </w:rPr>
            </w:pPr>
            <w:r>
              <w:rPr>
                <w:rFonts w:ascii="Cambria" w:hAnsi="Cambria" w:cs="Arial"/>
                <w:sz w:val="24"/>
                <w:szCs w:val="24"/>
                <w:lang w:val="bg-BG"/>
              </w:rPr>
              <w:t>и</w:t>
            </w:r>
            <w:r w:rsidRPr="00040E70">
              <w:rPr>
                <w:rFonts w:ascii="Cambria" w:hAnsi="Cambria" w:cs="Arial"/>
                <w:sz w:val="24"/>
                <w:szCs w:val="24"/>
                <w:lang w:val="bg-BG"/>
              </w:rPr>
              <w:t>нж.</w:t>
            </w:r>
            <w:r>
              <w:rPr>
                <w:rFonts w:ascii="Cambria" w:hAnsi="Cambria" w:cs="Arial"/>
                <w:sz w:val="24"/>
                <w:szCs w:val="24"/>
                <w:lang w:val="bg-BG"/>
              </w:rPr>
              <w:t xml:space="preserve"> </w:t>
            </w:r>
            <w:r w:rsidRPr="00040E70">
              <w:rPr>
                <w:rFonts w:ascii="Cambria" w:hAnsi="Cambria" w:cs="Arial"/>
                <w:sz w:val="24"/>
                <w:szCs w:val="24"/>
                <w:lang w:val="bg-BG"/>
              </w:rPr>
              <w:t>Даниел</w:t>
            </w:r>
            <w:r>
              <w:rPr>
                <w:rFonts w:ascii="Cambria" w:hAnsi="Cambria" w:cs="Arial"/>
                <w:sz w:val="24"/>
                <w:szCs w:val="24"/>
                <w:lang w:val="bg-BG"/>
              </w:rPr>
              <w:t xml:space="preserve">   </w:t>
            </w:r>
            <w:r w:rsidRPr="00040E70">
              <w:rPr>
                <w:rFonts w:ascii="Cambria" w:hAnsi="Cambria" w:cs="Arial"/>
                <w:sz w:val="24"/>
                <w:szCs w:val="24"/>
                <w:lang w:val="bg-BG"/>
              </w:rPr>
              <w:t>Панов</w:t>
            </w:r>
          </w:p>
        </w:tc>
      </w:tr>
      <w:tr w:rsidR="005F4699" w:rsidRPr="001936C8" w:rsidTr="00852CD0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ind w:right="158" w:firstLine="360"/>
              <w:rPr>
                <w:rFonts w:ascii="Cambria" w:hAnsi="Cambria" w:cs="Arial"/>
                <w:color w:val="000000"/>
                <w:sz w:val="24"/>
                <w:szCs w:val="24"/>
                <w:lang w:val="ru-RU"/>
              </w:rPr>
            </w:pPr>
            <w:r w:rsidRPr="00781A29">
              <w:rPr>
                <w:rFonts w:ascii="Cambria" w:hAnsi="Cambria" w:cs="Arial"/>
                <w:color w:val="000000"/>
                <w:spacing w:val="-4"/>
                <w:sz w:val="24"/>
                <w:szCs w:val="24"/>
                <w:lang w:val="ru-RU"/>
              </w:rPr>
              <w:t xml:space="preserve">Начална и крайна дата на </w:t>
            </w:r>
            <w:r w:rsidRPr="00781A29">
              <w:rPr>
                <w:rFonts w:ascii="Cambria" w:hAnsi="Cambria" w:cs="Arial"/>
                <w:color w:val="000000"/>
                <w:spacing w:val="-5"/>
                <w:sz w:val="24"/>
                <w:szCs w:val="24"/>
                <w:lang w:val="ru-RU"/>
              </w:rPr>
              <w:t>обследването: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ind w:firstLine="360"/>
              <w:jc w:val="center"/>
              <w:rPr>
                <w:rFonts w:ascii="Cambria" w:hAnsi="Cambria" w:cs="Arial"/>
                <w:color w:val="000000"/>
                <w:sz w:val="24"/>
                <w:szCs w:val="24"/>
                <w:highlight w:val="lightGray"/>
                <w:lang w:val="bg-BG"/>
              </w:rPr>
            </w:pPr>
            <w:r>
              <w:rPr>
                <w:rFonts w:ascii="Cambria" w:hAnsi="Cambria" w:cs="Arial"/>
                <w:color w:val="000000"/>
                <w:sz w:val="24"/>
                <w:szCs w:val="24"/>
              </w:rPr>
              <w:t>03</w:t>
            </w:r>
            <w:r w:rsidRPr="00781A29"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  <w:t>.0</w:t>
            </w:r>
            <w:r>
              <w:rPr>
                <w:rFonts w:ascii="Cambria" w:hAnsi="Cambria" w:cs="Arial"/>
                <w:color w:val="000000"/>
                <w:sz w:val="24"/>
                <w:szCs w:val="24"/>
              </w:rPr>
              <w:t>7</w:t>
            </w:r>
            <w:r w:rsidRPr="00781A29"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  <w:t xml:space="preserve">.2015 г. - </w:t>
            </w:r>
            <w:r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  <w:t>2</w:t>
            </w:r>
            <w:r>
              <w:rPr>
                <w:rFonts w:ascii="Cambria" w:hAnsi="Cambria" w:cs="Arial"/>
                <w:color w:val="000000"/>
                <w:sz w:val="24"/>
                <w:szCs w:val="24"/>
              </w:rPr>
              <w:t>1</w:t>
            </w:r>
            <w:r w:rsidRPr="00781A29">
              <w:rPr>
                <w:rFonts w:ascii="Cambria" w:hAnsi="Cambria" w:cs="Arial"/>
                <w:color w:val="000000"/>
                <w:sz w:val="24"/>
                <w:szCs w:val="24"/>
                <w:lang w:val="bg-BG"/>
              </w:rPr>
              <w:t>.07.2015 г.</w:t>
            </w:r>
          </w:p>
        </w:tc>
      </w:tr>
      <w:tr w:rsidR="005F4699" w:rsidRPr="001936C8" w:rsidTr="00852CD0">
        <w:trPr>
          <w:trHeight w:val="563"/>
        </w:trPr>
        <w:tc>
          <w:tcPr>
            <w:tcW w:w="283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ind w:right="686" w:firstLine="360"/>
              <w:jc w:val="center"/>
              <w:rPr>
                <w:rFonts w:ascii="Cambria" w:hAnsi="Cambria" w:cs="Arial"/>
                <w:color w:val="000000"/>
                <w:sz w:val="24"/>
                <w:szCs w:val="24"/>
                <w:lang w:val="ru-RU"/>
              </w:rPr>
            </w:pPr>
            <w:r w:rsidRPr="00781A29">
              <w:rPr>
                <w:rFonts w:ascii="Cambria" w:hAnsi="Cambria" w:cs="Arial"/>
                <w:color w:val="000000"/>
                <w:spacing w:val="-5"/>
                <w:sz w:val="24"/>
                <w:szCs w:val="24"/>
                <w:lang w:val="ru-RU"/>
              </w:rPr>
              <w:t>Лице отговорно за обследването:</w:t>
            </w:r>
          </w:p>
        </w:tc>
        <w:tc>
          <w:tcPr>
            <w:tcW w:w="7070" w:type="dxa"/>
            <w:tcBorders>
              <w:top w:val="double" w:sz="4" w:space="0" w:color="auto"/>
              <w:left w:val="double" w:sz="4" w:space="0" w:color="auto"/>
              <w:bottom w:val="double" w:sz="4" w:space="0" w:color="auto"/>
              <w:right w:val="double" w:sz="4" w:space="0" w:color="auto"/>
            </w:tcBorders>
            <w:shd w:val="clear" w:color="auto" w:fill="FFFFFF"/>
            <w:vAlign w:val="center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Cambria" w:hAnsi="Cambria" w:cs="Arial"/>
                <w:b/>
                <w:color w:val="000000"/>
                <w:sz w:val="24"/>
                <w:szCs w:val="24"/>
                <w:highlight w:val="lightGray"/>
                <w:lang w:val="bg-BG" w:eastAsia="en-US"/>
              </w:rPr>
            </w:pPr>
            <w:r w:rsidRPr="00781A29">
              <w:rPr>
                <w:rFonts w:ascii="Cambria" w:hAnsi="Cambria" w:cs="Arial"/>
                <w:b/>
                <w:color w:val="000000"/>
                <w:sz w:val="24"/>
                <w:szCs w:val="24"/>
                <w:lang w:val="bg-BG" w:eastAsia="en-US"/>
              </w:rPr>
              <w:t>инж. Иван Иванов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ind w:firstLine="360"/>
        <w:rPr>
          <w:rFonts w:ascii="Cambria" w:hAnsi="Cambria" w:cs="Arial"/>
          <w:color w:val="FF0000"/>
          <w:sz w:val="24"/>
          <w:highlight w:val="lightGray"/>
          <w:lang w:val="ru-RU"/>
        </w:rPr>
      </w:pPr>
    </w:p>
    <w:p w:rsidR="005F4699" w:rsidRPr="00781A29" w:rsidRDefault="005F4699" w:rsidP="005F4699">
      <w:pPr>
        <w:pBdr>
          <w:bottom w:val="single" w:sz="4" w:space="0" w:color="auto"/>
        </w:pBd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81A29">
        <w:rPr>
          <w:rFonts w:ascii="Haettenschweiler" w:hAnsi="Haettenschweiler" w:cs="Arial"/>
          <w:color w:val="000000"/>
          <w:sz w:val="28"/>
          <w:szCs w:val="28"/>
        </w:rPr>
        <w:t xml:space="preserve">ВЪВЕДЕНИЕ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       Основната цел на настоящто обследване е да се извърши обследване на сградата по енергийна ефективност, с което да се удостовери актуалното й състояние на потребление на енергия, енергийните й характеристики и съответствието им със скалата на енергопотребление. Използваните методи при изчисленията се базират на действащата към момента нормативна база – Наредба № 16-1594 от 13 ноември 2013 година за обследване за енергийна ефективност, сертифициране и оценка на енергийните спестявания на сгради, Наредба № РД 16-1058 от 10 декември 2009 година за показателите за разход на енергия и енергийните характеристики на сгради, както и Наредба №7 от 2004 година за енергийна ефективност, топлосъхранение и икономия на енергия в сгради с всички изменения и допълнения.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        В цялостната си постройка и провеждане, енергийното обследване се изгражда на базата на систематизирани правила и процедури, целящи разкриване на потенциални възможности за икономия на енергия, на базата на анализ на действието на обекта от достатъчно дълъг изминал период до момента на осъществяването му.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        В настоящото енергийно обследване е направена експертна оценка на: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after="148"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1) топлотехническите характеристики на ограждащите елементи на сградата;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after="148"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 xml:space="preserve">2) системите за отопление, осветление, БГВ и разни влияещи и невлияещи уреди на сградата;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after="148"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3) енергопотреблението на сградата при съществуващото й състояние и режими на експлоатация и отопление;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after="148" w:line="276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4) потенциала за енергоспестяване;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after="148"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5) възможните енергоспестяващи решения за достигане на нормативните изисквания за топлосъхранение и икономия на енергия;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6) екологичния ефект от проекта.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       Направените оценки са извършени въз основа на предварителни проучвания, аналитични пресмятания и проведени измервания върху съществуващото и работещо топло - и техническо оборудване.</w:t>
      </w:r>
      <w:r w:rsidRPr="00781A29">
        <w:rPr>
          <w:color w:val="000000"/>
          <w:sz w:val="22"/>
          <w:szCs w:val="22"/>
          <w:lang w:val="bg-BG"/>
        </w:rPr>
        <w:t xml:space="preserve"> </w:t>
      </w:r>
      <w:r w:rsidRPr="00781A29">
        <w:rPr>
          <w:rFonts w:ascii="Arial" w:hAnsi="Arial" w:cs="Arial"/>
          <w:color w:val="000000"/>
          <w:sz w:val="24"/>
          <w:szCs w:val="24"/>
          <w:lang w:val="bg-BG"/>
        </w:rPr>
        <w:t>Бяха извършени и измервания на основните входящи енергийни потоци като работни параметри на топлинните и електрически инсталации, параметри на микроклимата в помещенията и техните геометрични размери.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        Целта на обследването е да се определи енергийната характеристика на сградата и предпишат ЕСМ, като след тяхното реализиране, тя да отговаря на необходимите изисквания съгласно наредба 7/2004г за топлосъхранение и икономия на енергия в сгради.</w:t>
      </w: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781A29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8"/>
          <w:szCs w:val="28"/>
          <w:lang w:val="bg-BG"/>
        </w:rPr>
      </w:pPr>
      <w:r w:rsidRPr="00781A29">
        <w:rPr>
          <w:rFonts w:ascii="Haettenschweiler" w:hAnsi="Haettenschweiler" w:cs="Arial"/>
          <w:color w:val="000000"/>
          <w:sz w:val="28"/>
          <w:szCs w:val="28"/>
          <w:lang w:val="bg-BG"/>
        </w:rPr>
        <w:t>1. АНАЛИЗ НА СЪСТОЯНИЕТО:</w:t>
      </w:r>
    </w:p>
    <w:p w:rsidR="005F4699" w:rsidRPr="00781A29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781A29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1.1. Основни климатични данни за района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781A29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Съгласно климатичното райониране на Република България по Наредба № РД 16-1058 от 10.12.2009 г. за показателите за разход на енергия и енергийните характеристики на сградите </w:t>
      </w:r>
      <w:r w:rsidRPr="00781A29">
        <w:rPr>
          <w:rFonts w:ascii="Arial" w:hAnsi="Arial" w:cs="Arial"/>
          <w:color w:val="000000"/>
          <w:sz w:val="24"/>
          <w:szCs w:val="24"/>
          <w:lang w:val="bg-BG"/>
        </w:rPr>
        <w:t>гр.Велико Търново</w:t>
      </w:r>
      <w:r w:rsidRPr="00781A29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, принадлежи към Климатична зона 4 – Северна България – централна част, която се характеризира със следните климатични данни: </w:t>
      </w:r>
    </w:p>
    <w:p w:rsidR="005F4699" w:rsidRPr="00781A29" w:rsidRDefault="005F4699" w:rsidP="005F4699">
      <w:pPr>
        <w:pStyle w:val="ListParagraph1"/>
        <w:numPr>
          <w:ilvl w:val="0"/>
          <w:numId w:val="2"/>
        </w:numPr>
        <w:shd w:val="clear" w:color="auto" w:fill="FFFFFF"/>
        <w:spacing w:line="360" w:lineRule="auto"/>
        <w:jc w:val="both"/>
        <w:rPr>
          <w:rFonts w:ascii="Arial" w:hAnsi="Arial" w:cs="Arial"/>
          <w:color w:val="000000"/>
        </w:rPr>
      </w:pPr>
      <w:r w:rsidRPr="00781A29">
        <w:rPr>
          <w:rFonts w:ascii="Arial" w:hAnsi="Arial" w:cs="Arial"/>
          <w:color w:val="000000"/>
        </w:rPr>
        <w:t xml:space="preserve">Надморска височина - </w:t>
      </w:r>
      <w:smartTag w:uri="urn:schemas-microsoft-com:office:smarttags" w:element="metricconverter">
        <w:smartTagPr>
          <w:attr w:name="ProductID" w:val="165 m"/>
        </w:smartTagPr>
        <w:r w:rsidRPr="00781A29">
          <w:rPr>
            <w:rFonts w:ascii="Arial" w:hAnsi="Arial" w:cs="Arial"/>
            <w:color w:val="000000"/>
            <w:lang w:val="en-US"/>
          </w:rPr>
          <w:t>165</w:t>
        </w:r>
        <w:r w:rsidRPr="00781A29">
          <w:rPr>
            <w:rFonts w:ascii="Arial" w:hAnsi="Arial" w:cs="Arial"/>
            <w:color w:val="000000"/>
          </w:rPr>
          <w:t xml:space="preserve"> m</w:t>
        </w:r>
      </w:smartTag>
      <w:r w:rsidRPr="00781A29">
        <w:rPr>
          <w:rFonts w:ascii="Arial" w:hAnsi="Arial" w:cs="Arial"/>
          <w:color w:val="000000"/>
        </w:rPr>
        <w:t xml:space="preserve">; </w:t>
      </w:r>
    </w:p>
    <w:p w:rsidR="005F4699" w:rsidRPr="00781A29" w:rsidRDefault="005F4699" w:rsidP="005F4699">
      <w:pPr>
        <w:numPr>
          <w:ilvl w:val="0"/>
          <w:numId w:val="2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Продължителност на отоплителния сезон - 191 дни; </w:t>
      </w:r>
    </w:p>
    <w:p w:rsidR="005F4699" w:rsidRPr="00781A29" w:rsidRDefault="005F4699" w:rsidP="005F4699">
      <w:pPr>
        <w:numPr>
          <w:ilvl w:val="0"/>
          <w:numId w:val="2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начало: 16 октомври, край: 23 април; </w:t>
      </w:r>
    </w:p>
    <w:p w:rsidR="005F4699" w:rsidRPr="00781A29" w:rsidRDefault="005F4699" w:rsidP="005F4699">
      <w:pPr>
        <w:numPr>
          <w:ilvl w:val="0"/>
          <w:numId w:val="2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Отоплителни денградуси - 2700 при 19˚С средна температура в сградата; </w:t>
      </w:r>
    </w:p>
    <w:p w:rsidR="005F4699" w:rsidRPr="00781A29" w:rsidRDefault="005F4699" w:rsidP="005F4699">
      <w:pPr>
        <w:numPr>
          <w:ilvl w:val="0"/>
          <w:numId w:val="2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kern w:val="2"/>
          <w:sz w:val="24"/>
          <w:szCs w:val="24"/>
          <w:lang w:val="bg-BG"/>
        </w:rPr>
        <w:lastRenderedPageBreak/>
        <w:t xml:space="preserve">Изчислителната външна температура : -17˚С. 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         Като базови климатични данни са използвани измерените средномесечни температури на външния въздух за гр.Велико Търново 2014г., по данни от Националния</w:t>
      </w:r>
      <w:r w:rsidRPr="00781A29">
        <w:rPr>
          <w:rFonts w:ascii="Arial" w:hAnsi="Arial" w:cs="Arial"/>
          <w:color w:val="000000"/>
          <w:kern w:val="2"/>
          <w:sz w:val="24"/>
          <w:szCs w:val="24"/>
          <w:lang w:val="bg-BG"/>
        </w:rPr>
        <w:t xml:space="preserve"> институт по метеорология и хидрология към БАН,  както и представителни средномесечни базови температури на външния въздух за климатична зона 4.</w:t>
      </w: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>На фиг. 1.1 е показано местоположението на населеното място.</w:t>
      </w:r>
    </w:p>
    <w:p w:rsidR="005F4699" w:rsidRPr="00781A29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</w:p>
    <w:p w:rsidR="005F4699" w:rsidRPr="00781A29" w:rsidRDefault="006B2C80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6B2C80">
        <w:rPr>
          <w:color w:val="000000"/>
        </w:rPr>
        <w:pict>
          <v:shapetype id="_x0000_t93" coordsize="21600,21600" o:spt="93" adj="16200,5400" path="m@0,l@0@1,3375@1,3375@2@0@2@0,21600,21600,10800xem1350@1l1350@2,2700@2,2700@1xem0@1l0@2,675@2,675@1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3375,@1,@6,@2"/>
            <v:handles>
              <v:h position="#0,#1" xrange="3375,21600" yrange="0,10800"/>
            </v:handles>
          </v:shapetype>
          <v:shape id="_x0000_s1036" type="#_x0000_t93" style="position:absolute;left:0;text-align:left;margin-left:196pt;margin-top:120.25pt;width:71.75pt;height:17.2pt;rotation:14553840fd;flip:x;z-index:251670528" fillcolor="#4f81bd" strokecolor="#f2f2f2" strokeweight="3pt">
            <v:shadow on="t" type="perspective" color="#243f60" opacity=".5" offset="1pt" offset2="-1pt"/>
          </v:shape>
        </w:pict>
      </w:r>
      <w:r w:rsidR="005F4699"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5143500" cy="3419475"/>
            <wp:effectExtent l="19050" t="0" r="0" b="0"/>
            <wp:docPr id="10" name="Картина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419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781A29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>Ф</w:t>
      </w:r>
      <w:r w:rsidRPr="00781A29">
        <w:rPr>
          <w:rFonts w:ascii="Arial" w:hAnsi="Arial" w:cs="Arial"/>
          <w:color w:val="000000"/>
          <w:sz w:val="24"/>
          <w:szCs w:val="24"/>
          <w:lang w:val="ru-RU"/>
        </w:rPr>
        <w:t xml:space="preserve">иг. </w:t>
      </w:r>
      <w:r w:rsidRPr="00781A29">
        <w:rPr>
          <w:rFonts w:ascii="Arial" w:hAnsi="Arial" w:cs="Arial"/>
          <w:color w:val="000000"/>
          <w:sz w:val="24"/>
          <w:szCs w:val="24"/>
          <w:lang w:val="bg-BG"/>
        </w:rPr>
        <w:t>1.</w:t>
      </w:r>
      <w:r w:rsidRPr="00781A29">
        <w:rPr>
          <w:rFonts w:ascii="Arial" w:hAnsi="Arial" w:cs="Arial"/>
          <w:color w:val="000000"/>
          <w:sz w:val="24"/>
          <w:szCs w:val="24"/>
          <w:lang w:val="ru-RU"/>
        </w:rPr>
        <w:t>1</w:t>
      </w: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  <w:r w:rsidRPr="00781A29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781A29">
        <w:rPr>
          <w:rFonts w:ascii="Arial" w:hAnsi="Arial" w:cs="Arial"/>
          <w:color w:val="000000"/>
          <w:sz w:val="24"/>
          <w:szCs w:val="24"/>
          <w:lang w:val="bg-BG"/>
        </w:rPr>
        <w:t>М</w:t>
      </w:r>
      <w:r w:rsidRPr="00781A29">
        <w:rPr>
          <w:rFonts w:ascii="Arial" w:hAnsi="Arial" w:cs="Arial"/>
          <w:color w:val="000000"/>
          <w:sz w:val="24"/>
          <w:szCs w:val="24"/>
          <w:lang w:val="ru-RU"/>
        </w:rPr>
        <w:t xml:space="preserve">естоположението на </w:t>
      </w:r>
      <w:r w:rsidRPr="00781A29">
        <w:rPr>
          <w:rFonts w:ascii="Arial" w:hAnsi="Arial" w:cs="Arial"/>
          <w:color w:val="000000"/>
          <w:sz w:val="24"/>
          <w:szCs w:val="24"/>
          <w:lang w:val="bg-BG"/>
        </w:rPr>
        <w:t>гр.Велико Търново</w:t>
      </w:r>
    </w:p>
    <w:p w:rsidR="005F4699" w:rsidRPr="00781A29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5F4699" w:rsidRPr="00781A29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Haettenschweiler" w:hAnsi="Haettenschweiler" w:cs="Arial"/>
          <w:color w:val="000000"/>
          <w:sz w:val="28"/>
          <w:szCs w:val="28"/>
          <w:lang w:val="ru-RU"/>
        </w:rPr>
      </w:pPr>
      <w:r w:rsidRPr="00781A29">
        <w:rPr>
          <w:rFonts w:ascii="Haettenschweiler" w:hAnsi="Haettenschweiler" w:cs="Arial"/>
          <w:color w:val="000000"/>
          <w:sz w:val="28"/>
          <w:szCs w:val="28"/>
          <w:lang w:val="ru-RU"/>
        </w:rPr>
        <w:t>1.</w:t>
      </w:r>
      <w:r w:rsidRPr="00781A29">
        <w:rPr>
          <w:rFonts w:ascii="Haettenschweiler" w:hAnsi="Haettenschweiler" w:cs="Arial"/>
          <w:color w:val="000000"/>
          <w:sz w:val="28"/>
          <w:szCs w:val="28"/>
          <w:lang w:val="bg-BG"/>
        </w:rPr>
        <w:t>2</w:t>
      </w:r>
      <w:r w:rsidRPr="00781A29">
        <w:rPr>
          <w:rFonts w:ascii="Haettenschweiler" w:hAnsi="Haettenschweiler" w:cs="Arial"/>
          <w:color w:val="000000"/>
          <w:sz w:val="28"/>
          <w:szCs w:val="28"/>
          <w:lang w:val="ru-RU"/>
        </w:rPr>
        <w:t>. Описание на сградата</w:t>
      </w:r>
    </w:p>
    <w:p w:rsidR="005F4699" w:rsidRPr="00781A29" w:rsidRDefault="005F4699" w:rsidP="005F4699">
      <w:pPr>
        <w:spacing w:line="360" w:lineRule="auto"/>
        <w:ind w:firstLine="425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Обследваният обект се намира на ул. „Райчо Николов“ №3 в град Велико Търново. </w:t>
      </w:r>
    </w:p>
    <w:p w:rsidR="005F4699" w:rsidRPr="00781A29" w:rsidRDefault="005F4699" w:rsidP="005F4699">
      <w:pPr>
        <w:spacing w:line="360" w:lineRule="auto"/>
        <w:ind w:firstLine="425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Сградата е пусната в еклоатация 1978г. </w:t>
      </w:r>
    </w:p>
    <w:p w:rsidR="005F4699" w:rsidRPr="00781A29" w:rsidRDefault="005F4699" w:rsidP="005F4699">
      <w:pPr>
        <w:spacing w:line="360" w:lineRule="auto"/>
        <w:ind w:firstLine="425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Жилищният  блок се състои от една секция, със  шест надземни жилищни етажа. </w:t>
      </w:r>
    </w:p>
    <w:p w:rsidR="005F4699" w:rsidRPr="00781A29" w:rsidRDefault="005F4699" w:rsidP="005F4699">
      <w:pPr>
        <w:spacing w:line="360" w:lineRule="auto"/>
        <w:ind w:firstLine="426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 xml:space="preserve">Конструкцията на жилищната сградата е изградена по индустриален способ едропанелно строителство с монолитен (стоманобетонов) нулев цикъл. Ограждащите панели са с дебелина 26см,  а хоризонталните – </w:t>
      </w:r>
      <w:smartTag w:uri="urn:schemas-microsoft-com:office:smarttags" w:element="metricconverter">
        <w:smartTagPr>
          <w:attr w:name="ProductID" w:val="10 см"/>
        </w:smartTagPr>
        <w:r w:rsidRPr="00781A29">
          <w:rPr>
            <w:rFonts w:ascii="Arial" w:hAnsi="Arial" w:cs="Arial"/>
            <w:color w:val="000000"/>
            <w:sz w:val="24"/>
            <w:szCs w:val="24"/>
            <w:lang w:val="bg-BG"/>
          </w:rPr>
          <w:t>10 см</w:t>
        </w:r>
      </w:smartTag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. </w:t>
      </w:r>
    </w:p>
    <w:p w:rsidR="005F4699" w:rsidRPr="00781A29" w:rsidRDefault="005F4699" w:rsidP="005F4699">
      <w:pPr>
        <w:spacing w:line="360" w:lineRule="auto"/>
        <w:ind w:firstLine="426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В сутерена се намират 70броя складови помещения (мазета), ПРУ и помещения за ревизия на вертикалните водопроводни и канализационни щрангове. </w:t>
      </w:r>
    </w:p>
    <w:p w:rsidR="005F4699" w:rsidRPr="002E2F1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2E2F12">
        <w:rPr>
          <w:rFonts w:ascii="Arial" w:hAnsi="Arial" w:cs="Arial"/>
          <w:color w:val="000000"/>
          <w:sz w:val="24"/>
          <w:szCs w:val="24"/>
          <w:lang w:val="bg-BG"/>
        </w:rPr>
        <w:t xml:space="preserve">       За еталонни стойности се приемат тези от нормативната база от 1977г., действали към годината на построяване и въвеждане в експлоатация на сградата.</w:t>
      </w:r>
    </w:p>
    <w:p w:rsidR="005F4699" w:rsidRPr="008C430B" w:rsidRDefault="005F4699" w:rsidP="005F4699">
      <w:pPr>
        <w:tabs>
          <w:tab w:val="left" w:pos="924"/>
        </w:tabs>
        <w:spacing w:line="360" w:lineRule="auto"/>
        <w:jc w:val="both"/>
        <w:rPr>
          <w:rFonts w:eastAsia="Arial" w:cs="Arial"/>
          <w:color w:val="000000"/>
          <w:sz w:val="24"/>
          <w:szCs w:val="24"/>
          <w:lang w:val="bg-BG"/>
        </w:rPr>
      </w:pPr>
      <w:r w:rsidRPr="008C430B">
        <w:rPr>
          <w:rFonts w:eastAsia="Arial" w:cs="Arial"/>
          <w:sz w:val="24"/>
          <w:szCs w:val="24"/>
          <w:lang w:val="bg-BG"/>
        </w:rPr>
        <w:tab/>
      </w:r>
      <w:r w:rsidRPr="00781A29">
        <w:rPr>
          <w:rFonts w:ascii="Arial" w:hAnsi="Arial" w:cs="Arial"/>
          <w:color w:val="000000"/>
          <w:sz w:val="24"/>
          <w:szCs w:val="24"/>
          <w:lang w:val="bg-BG"/>
        </w:rPr>
        <w:t>Покривните конструкции са плоски стоманобетонни панели с върхово хидроизолационно покритие, от части компрометирано от атмосферните условия и без задължителния изолационен слой от керамзит (филц или друг подобен материал).</w:t>
      </w:r>
      <w:r w:rsidRPr="008C430B">
        <w:rPr>
          <w:rFonts w:eastAsia="Arial" w:cs="Arial"/>
          <w:color w:val="000000"/>
          <w:sz w:val="24"/>
          <w:szCs w:val="24"/>
          <w:lang w:val="bg-BG"/>
        </w:rPr>
        <w:t xml:space="preserve"> </w:t>
      </w:r>
    </w:p>
    <w:p w:rsidR="005F4699" w:rsidRPr="00781A29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Arial" w:hAnsi="Arial" w:cs="Arial"/>
          <w:color w:val="000000"/>
          <w:sz w:val="24"/>
          <w:szCs w:val="24"/>
          <w:lang w:val="bg-BG"/>
        </w:rPr>
        <w:t>Основни данни за обекта са представени в Таблица 1.</w:t>
      </w:r>
    </w:p>
    <w:p w:rsidR="005F4699" w:rsidRPr="00781A29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color w:val="000000"/>
          <w:sz w:val="24"/>
          <w:szCs w:val="24"/>
        </w:rPr>
      </w:pPr>
      <w:r w:rsidRPr="00781A29">
        <w:rPr>
          <w:rFonts w:ascii="Arial" w:hAnsi="Arial" w:cs="Arial"/>
          <w:color w:val="000000"/>
          <w:sz w:val="24"/>
          <w:szCs w:val="24"/>
        </w:rPr>
        <w:t>Таблица 1</w:t>
      </w:r>
    </w:p>
    <w:tbl>
      <w:tblPr>
        <w:tblW w:w="9900" w:type="dxa"/>
        <w:tblInd w:w="108" w:type="dxa"/>
        <w:tblLayout w:type="fixed"/>
        <w:tblCellMar>
          <w:left w:w="113" w:type="dxa"/>
        </w:tblCellMar>
        <w:tblLook w:val="0000"/>
      </w:tblPr>
      <w:tblGrid>
        <w:gridCol w:w="2907"/>
        <w:gridCol w:w="10"/>
        <w:gridCol w:w="1581"/>
        <w:gridCol w:w="3828"/>
        <w:gridCol w:w="1574"/>
      </w:tblGrid>
      <w:tr w:rsidR="005F4699" w:rsidRPr="00781A29" w:rsidTr="00852CD0">
        <w:trPr>
          <w:trHeight w:val="152"/>
        </w:trPr>
        <w:tc>
          <w:tcPr>
            <w:tcW w:w="9900" w:type="dxa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Данни за обекта</w:t>
            </w:r>
          </w:p>
        </w:tc>
      </w:tr>
      <w:tr w:rsidR="005F4699" w:rsidRPr="001936C8" w:rsidTr="00852CD0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Сграда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 xml:space="preserve">Жилищен блок </w:t>
            </w:r>
          </w:p>
        </w:tc>
      </w:tr>
      <w:tr w:rsidR="005F4699" w:rsidRPr="001936C8" w:rsidTr="00852CD0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Адрес: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гр. Велико Търново, ул. „Райчо Николов“ №3</w:t>
            </w:r>
          </w:p>
        </w:tc>
      </w:tr>
      <w:tr w:rsidR="005F4699" w:rsidRPr="001936C8" w:rsidTr="00852CD0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Тип на сградата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жилищна</w:t>
            </w:r>
          </w:p>
        </w:tc>
      </w:tr>
      <w:tr w:rsidR="005F4699" w:rsidRPr="001936C8" w:rsidTr="00852CD0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Собственост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частна</w:t>
            </w:r>
          </w:p>
        </w:tc>
      </w:tr>
      <w:tr w:rsidR="005F4699" w:rsidRPr="001936C8" w:rsidTr="00852CD0">
        <w:trPr>
          <w:trHeight w:val="152"/>
        </w:trPr>
        <w:tc>
          <w:tcPr>
            <w:tcW w:w="290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Година на построяване</w:t>
            </w:r>
          </w:p>
        </w:tc>
        <w:tc>
          <w:tcPr>
            <w:tcW w:w="6993" w:type="dxa"/>
            <w:gridSpan w:val="4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highlight w:val="lightGray"/>
                <w:lang w:val="bg-BG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19</w:t>
            </w: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78</w:t>
            </w:r>
          </w:p>
        </w:tc>
      </w:tr>
      <w:tr w:rsidR="005F4699" w:rsidRPr="001936C8" w:rsidTr="00852CD0">
        <w:trPr>
          <w:trHeight w:val="246"/>
        </w:trPr>
        <w:tc>
          <w:tcPr>
            <w:tcW w:w="4498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График на обитаване</w:t>
            </w:r>
          </w:p>
        </w:tc>
        <w:tc>
          <w:tcPr>
            <w:tcW w:w="540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График на отопление</w:t>
            </w:r>
          </w:p>
        </w:tc>
      </w:tr>
      <w:tr w:rsidR="005F4699" w:rsidRPr="001936C8" w:rsidTr="00852CD0">
        <w:trPr>
          <w:trHeight w:val="152"/>
        </w:trPr>
        <w:tc>
          <w:tcPr>
            <w:tcW w:w="29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Работни дни, час/ден</w:t>
            </w:r>
          </w:p>
        </w:tc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Работни дни, час/ден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</w:tr>
      <w:tr w:rsidR="005F4699" w:rsidRPr="001936C8" w:rsidTr="00852CD0">
        <w:trPr>
          <w:trHeight w:val="152"/>
        </w:trPr>
        <w:tc>
          <w:tcPr>
            <w:tcW w:w="29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Събота, час/ден</w:t>
            </w:r>
          </w:p>
        </w:tc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Събота, час/ден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</w:tr>
      <w:tr w:rsidR="005F4699" w:rsidRPr="001936C8" w:rsidTr="00852CD0">
        <w:trPr>
          <w:trHeight w:val="185"/>
        </w:trPr>
        <w:tc>
          <w:tcPr>
            <w:tcW w:w="2917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Неделя, час/ден</w:t>
            </w:r>
          </w:p>
        </w:tc>
        <w:tc>
          <w:tcPr>
            <w:tcW w:w="158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  <w:tc>
          <w:tcPr>
            <w:tcW w:w="382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</w:rPr>
              <w:t>Неделя, час/ден</w:t>
            </w:r>
          </w:p>
        </w:tc>
        <w:tc>
          <w:tcPr>
            <w:tcW w:w="157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5F4699" w:rsidRPr="00781A29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  <w:r w:rsidRPr="00781A29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24 ч.</w:t>
            </w:r>
          </w:p>
        </w:tc>
      </w:tr>
    </w:tbl>
    <w:p w:rsidR="005F4699" w:rsidRPr="00781A29" w:rsidRDefault="006B2C80" w:rsidP="005F4699">
      <w:pPr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ru-RU"/>
        </w:rPr>
      </w:pPr>
      <w:r w:rsidRPr="006B2C80">
        <w:rPr>
          <w:noProof/>
          <w:color w:val="FF0000"/>
          <w:lang w:val="bg-BG"/>
        </w:rPr>
        <w:pict>
          <v:group id="_x0000_s1075" style="position:absolute;margin-left:31.7pt;margin-top:2.55pt;width:427.5pt;height:211.7pt;z-index:251675648;mso-position-horizontal-relative:text;mso-position-vertical-relative:text" coordorigin="1485,5201" coordsize="8550,4234">
            <v:group id="_x0000_s1076" style="position:absolute;left:9398;top:5201;width:457;height:732" coordorigin="9398,5561" coordsize="457,732">
              <v:shape id="_x0000_s1077" type="#_x0000_t136" style="position:absolute;left:9501;top:5563;width:183;height:179;rotation:90" fillcolor="#c4b596" strokecolor="#943634" strokeweight="1pt">
                <v:fill r:id="rId7" o:title="Sand" type="tile"/>
                <v:shadow on="t" color="#cbcbcb" opacity="52429f" offset="3pt,3pt"/>
                <v:textpath style="font-family:&quot;Times New Roman&quot;;v-rotate-letters:t;v-text-kern:t" trim="t" fitpath="t" string="N"/>
              </v:shape>
              <v:shapetype id="_x0000_t187" coordsize="21600,21600" o:spt="187" adj="8100" path="m21600,10800l@2@3,10800,0@3@3,,10800@3@2,10800,21600@2@2xe">
                <v:stroke joinstyle="miter"/>
                <v:formulas>
                  <v:f eqn="sum 10800 0 #0"/>
                  <v:f eqn="prod @0 23170 32768"/>
                  <v:f eqn="sum @1 10800 0"/>
                  <v:f eqn="sum 10800 0 @1"/>
                </v:formulas>
                <v:path gradientshapeok="t" o:connecttype="rect" textboxrect="@3,@3,@2,@2"/>
                <v:handles>
                  <v:h position="#0,center" xrange="0,10800"/>
                </v:handles>
              </v:shapetype>
              <v:shape id="_x0000_s1078" type="#_x0000_t187" style="position:absolute;left:9398;top:5711;width:457;height:582;rotation:-173130fd" fillcolor="#c0504d" strokecolor="#f2f2f2" strokeweight="1pt">
                <v:shadow on="t" type="perspective" color="#622423" opacity=".5" offset="1pt" offset2="-1pt"/>
              </v:shape>
            </v:group>
            <v:group id="_x0000_s1079" style="position:absolute;left:1485;top:5865;width:8550;height:3570" coordorigin="1515,5766" coordsize="8550,3570">
              <v:rect id="_x0000_s1080" style="position:absolute;left:1515;top:6177;width:8550;height:2745" filled="f" fillcolor="yellow" strokeweight="1.5pt"/>
              <v:rect id="_x0000_s1081" style="position:absolute;left:2265;top:5766;width:1380;height:405" filled="f" fillcolor="#bfbfbf" strokeweight="1.5pt">
                <v:fill type="pattern"/>
              </v:rect>
              <v:rect id="_x0000_s1082" style="position:absolute;left:3690;top:8931;width:1380;height:405" filled="f" fillcolor="#bfbfbf" strokeweight="1.5pt">
                <v:fill type="pattern"/>
              </v:rect>
              <v:rect id="_x0000_s1083" style="position:absolute;left:5115;top:5766;width:1380;height:405" filled="f" fillcolor="#bfbfbf" strokeweight="1.5pt">
                <v:fill type="pattern"/>
              </v:rect>
              <v:rect id="_x0000_s1084" style="position:absolute;left:6465;top:8931;width:1380;height:405" filled="f" fillcolor="#bfbfbf" strokeweight="1.5pt">
                <v:fill type="pattern"/>
              </v:rect>
            </v:group>
          </v:group>
        </w:pict>
      </w:r>
      <w:r w:rsidR="005F4699" w:rsidRPr="00781A29">
        <w:rPr>
          <w:rFonts w:ascii="Haettenschweiler" w:hAnsi="Haettenschweiler" w:cs="Arial"/>
          <w:color w:val="000000"/>
          <w:sz w:val="28"/>
          <w:szCs w:val="28"/>
          <w:lang w:val="ru-RU"/>
        </w:rPr>
        <w:t>1.1.1.Схема на обекта</w:t>
      </w:r>
    </w:p>
    <w:p w:rsidR="005F4699" w:rsidRDefault="005F4699" w:rsidP="005F4699">
      <w:pPr>
        <w:spacing w:line="360" w:lineRule="auto"/>
        <w:ind w:firstLine="1276"/>
        <w:rPr>
          <w:rFonts w:ascii="Arial" w:hAnsi="Arial" w:cs="Arial"/>
          <w:noProof/>
          <w:color w:val="FF0000"/>
          <w:sz w:val="24"/>
          <w:szCs w:val="24"/>
        </w:rPr>
      </w:pPr>
    </w:p>
    <w:p w:rsidR="005F4699" w:rsidRPr="001936C8" w:rsidRDefault="005F4699" w:rsidP="005F4699">
      <w:pPr>
        <w:spacing w:line="360" w:lineRule="auto"/>
        <w:ind w:firstLine="1276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1936C8" w:rsidRDefault="005F4699" w:rsidP="005F4699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1936C8" w:rsidRDefault="005F4699" w:rsidP="005F4699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1936C8" w:rsidRDefault="005F4699" w:rsidP="005F4699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1936C8" w:rsidRDefault="005F4699" w:rsidP="005F4699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1936C8" w:rsidRDefault="005F4699" w:rsidP="005F4699">
      <w:pPr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1936C8" w:rsidRDefault="005F4699" w:rsidP="005F4699">
      <w:pPr>
        <w:tabs>
          <w:tab w:val="left" w:pos="990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1936C8" w:rsidRDefault="005F4699" w:rsidP="005F4699">
      <w:pPr>
        <w:tabs>
          <w:tab w:val="left" w:pos="990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D11170" w:rsidRDefault="005F4699" w:rsidP="005F4699">
      <w:pPr>
        <w:tabs>
          <w:tab w:val="left" w:pos="990"/>
        </w:tabs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 w:rsidRPr="00D11170">
        <w:rPr>
          <w:rFonts w:ascii="Arial" w:hAnsi="Arial" w:cs="Arial"/>
          <w:color w:val="000000"/>
          <w:sz w:val="24"/>
          <w:szCs w:val="24"/>
          <w:lang w:val="ru-RU"/>
        </w:rPr>
        <w:t>Фиг. 1.</w:t>
      </w:r>
      <w:r w:rsidRPr="00D11170">
        <w:rPr>
          <w:rFonts w:ascii="Arial" w:hAnsi="Arial" w:cs="Arial"/>
          <w:color w:val="000000"/>
          <w:sz w:val="24"/>
          <w:szCs w:val="24"/>
          <w:lang w:val="bg-BG"/>
        </w:rPr>
        <w:t>2. Схема на обекта</w:t>
      </w:r>
    </w:p>
    <w:p w:rsidR="005F4699" w:rsidRPr="00781A29" w:rsidRDefault="005F4699" w:rsidP="005F4699">
      <w:pPr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81A29">
        <w:rPr>
          <w:rFonts w:ascii="Haettenschweiler" w:hAnsi="Haettenschweiler" w:cs="Arial"/>
          <w:color w:val="000000"/>
          <w:sz w:val="28"/>
          <w:szCs w:val="28"/>
          <w:lang w:val="ru-RU"/>
        </w:rPr>
        <w:lastRenderedPageBreak/>
        <w:t>1.1.2. Изгледи от сградата:</w:t>
      </w:r>
      <w:r w:rsidRPr="00781A29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</w:p>
    <w:p w:rsidR="005F4699" w:rsidRPr="001936C8" w:rsidRDefault="005F4699" w:rsidP="005F4699">
      <w:pPr>
        <w:shd w:val="clear" w:color="auto" w:fill="FFFFFF"/>
        <w:spacing w:line="360" w:lineRule="auto"/>
        <w:ind w:right="-285"/>
        <w:rPr>
          <w:color w:val="FF0000"/>
          <w:lang w:val="bg-BG"/>
        </w:rPr>
      </w:pPr>
      <w:r w:rsidRPr="001936C8">
        <w:rPr>
          <w:noProof/>
          <w:color w:val="FF0000"/>
          <w:lang w:val="bg-BG"/>
        </w:rPr>
        <w:t xml:space="preserve">  </w:t>
      </w:r>
      <w:r>
        <w:rPr>
          <w:noProof/>
          <w:color w:val="FF0000"/>
          <w:lang w:val="bg-BG"/>
        </w:rPr>
        <w:drawing>
          <wp:inline distT="0" distB="0" distL="0" distR="0">
            <wp:extent cx="4591050" cy="2590800"/>
            <wp:effectExtent l="19050" t="0" r="0" b="0"/>
            <wp:docPr id="11" name="Картина 11" descr="IMAG170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IMAG1704_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6C8">
        <w:rPr>
          <w:color w:val="FF0000"/>
          <w:lang w:val="bg-BG"/>
        </w:rPr>
        <w:t xml:space="preserve"> </w:t>
      </w:r>
      <w:r>
        <w:rPr>
          <w:color w:val="FF0000"/>
          <w:lang w:val="bg-BG"/>
        </w:rPr>
        <w:t xml:space="preserve"> </w:t>
      </w:r>
      <w:r>
        <w:rPr>
          <w:noProof/>
          <w:color w:val="FF0000"/>
          <w:lang w:val="bg-BG"/>
        </w:rPr>
        <w:drawing>
          <wp:inline distT="0" distB="0" distL="0" distR="0">
            <wp:extent cx="1495425" cy="2619375"/>
            <wp:effectExtent l="19050" t="0" r="9525" b="0"/>
            <wp:docPr id="12" name="Картина 12" descr="IMAG1702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IMAG1702_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5425" cy="2619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6C8">
        <w:rPr>
          <w:color w:val="FF0000"/>
          <w:lang w:val="bg-BG"/>
        </w:rPr>
        <w:t xml:space="preserve">     </w:t>
      </w:r>
      <w:r>
        <w:rPr>
          <w:color w:val="FF0000"/>
          <w:lang w:val="bg-BG"/>
        </w:rPr>
        <w:t xml:space="preserve">  </w:t>
      </w:r>
      <w:r w:rsidRPr="001936C8">
        <w:rPr>
          <w:color w:val="FF0000"/>
          <w:lang w:val="bg-BG"/>
        </w:rPr>
        <w:t xml:space="preserve">     </w:t>
      </w:r>
    </w:p>
    <w:p w:rsidR="005F4699" w:rsidRPr="00330D54" w:rsidRDefault="005F4699" w:rsidP="005F4699">
      <w:pPr>
        <w:shd w:val="clear" w:color="auto" w:fill="FFFFFF"/>
        <w:spacing w:line="360" w:lineRule="auto"/>
        <w:ind w:firstLine="1276"/>
        <w:jc w:val="center"/>
        <w:rPr>
          <w:rFonts w:ascii="Arial" w:hAnsi="Arial" w:cs="Arial"/>
          <w:color w:val="000000"/>
          <w:sz w:val="24"/>
          <w:lang w:val="bg-BG"/>
        </w:rPr>
      </w:pPr>
      <w:r w:rsidRPr="00330D54">
        <w:rPr>
          <w:rFonts w:ascii="Arial" w:hAnsi="Arial" w:cs="Arial"/>
          <w:color w:val="000000"/>
          <w:sz w:val="24"/>
          <w:lang w:val="ru-RU"/>
        </w:rPr>
        <w:t xml:space="preserve">Фиг. </w:t>
      </w:r>
      <w:r w:rsidRPr="00330D54">
        <w:rPr>
          <w:rFonts w:ascii="Arial" w:hAnsi="Arial" w:cs="Arial"/>
          <w:color w:val="000000"/>
          <w:sz w:val="24"/>
          <w:lang w:val="bg-BG"/>
        </w:rPr>
        <w:t>1.3</w:t>
      </w:r>
      <w:r w:rsidRPr="00330D54">
        <w:rPr>
          <w:rFonts w:ascii="Arial" w:hAnsi="Arial" w:cs="Arial"/>
          <w:color w:val="000000"/>
          <w:sz w:val="24"/>
          <w:lang w:val="ru-RU"/>
        </w:rPr>
        <w:t>.</w:t>
      </w:r>
      <w:r w:rsidRPr="00330D54">
        <w:rPr>
          <w:rFonts w:ascii="Arial" w:hAnsi="Arial" w:cs="Arial"/>
          <w:color w:val="000000"/>
          <w:sz w:val="24"/>
          <w:lang w:val="bg-BG"/>
        </w:rPr>
        <w:t xml:space="preserve">                                                       фиг  .1.4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1276"/>
        <w:jc w:val="center"/>
        <w:rPr>
          <w:rFonts w:ascii="Arial" w:hAnsi="Arial" w:cs="Arial"/>
          <w:color w:val="FF0000"/>
          <w:sz w:val="24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ind w:right="-285"/>
        <w:jc w:val="center"/>
        <w:rPr>
          <w:color w:val="FF0000"/>
          <w:lang w:val="bg-BG"/>
        </w:rPr>
      </w:pPr>
      <w:r>
        <w:rPr>
          <w:noProof/>
          <w:color w:val="FF0000"/>
          <w:lang w:val="bg-BG"/>
        </w:rPr>
        <w:lastRenderedPageBreak/>
        <w:drawing>
          <wp:inline distT="0" distB="0" distL="0" distR="0">
            <wp:extent cx="4791075" cy="2714625"/>
            <wp:effectExtent l="19050" t="0" r="9525" b="0"/>
            <wp:docPr id="13" name="Картина 13" descr="IMAG171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IMAG1711_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91075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6C8">
        <w:rPr>
          <w:color w:val="FF0000"/>
          <w:lang w:val="bg-BG"/>
        </w:rPr>
        <w:t xml:space="preserve">   </w:t>
      </w:r>
      <w:r>
        <w:rPr>
          <w:noProof/>
          <w:color w:val="FF0000"/>
          <w:lang w:val="bg-BG"/>
        </w:rPr>
        <w:drawing>
          <wp:inline distT="0" distB="0" distL="0" distR="0">
            <wp:extent cx="1543050" cy="2714625"/>
            <wp:effectExtent l="19050" t="0" r="0" b="0"/>
            <wp:docPr id="14" name="Картина 14" descr="IMAG1706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IMAG1706_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4305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6C8">
        <w:rPr>
          <w:color w:val="FF0000"/>
          <w:lang w:val="bg-BG"/>
        </w:rPr>
        <w:t xml:space="preserve">    </w:t>
      </w:r>
    </w:p>
    <w:p w:rsidR="005F4699" w:rsidRPr="00330D54" w:rsidRDefault="005F4699" w:rsidP="005F4699">
      <w:pPr>
        <w:shd w:val="clear" w:color="auto" w:fill="FFFFFF"/>
        <w:spacing w:line="360" w:lineRule="auto"/>
        <w:ind w:firstLine="1276"/>
        <w:jc w:val="center"/>
        <w:rPr>
          <w:rFonts w:ascii="Arial" w:hAnsi="Arial" w:cs="Arial"/>
          <w:color w:val="000000"/>
          <w:sz w:val="24"/>
          <w:lang w:val="bg-BG"/>
        </w:rPr>
      </w:pPr>
      <w:r w:rsidRPr="00330D54">
        <w:rPr>
          <w:rFonts w:ascii="Arial" w:hAnsi="Arial" w:cs="Arial"/>
          <w:color w:val="000000"/>
          <w:sz w:val="24"/>
          <w:lang w:val="ru-RU"/>
        </w:rPr>
        <w:t xml:space="preserve">Фиг. </w:t>
      </w:r>
      <w:r w:rsidRPr="00330D54">
        <w:rPr>
          <w:rFonts w:ascii="Arial" w:hAnsi="Arial" w:cs="Arial"/>
          <w:color w:val="000000"/>
          <w:sz w:val="24"/>
          <w:lang w:val="bg-BG"/>
        </w:rPr>
        <w:t>1.5</w:t>
      </w:r>
      <w:r w:rsidRPr="00330D54">
        <w:rPr>
          <w:rFonts w:ascii="Arial" w:hAnsi="Arial" w:cs="Arial"/>
          <w:color w:val="000000"/>
          <w:sz w:val="24"/>
          <w:lang w:val="ru-RU"/>
        </w:rPr>
        <w:t>.</w:t>
      </w:r>
      <w:r w:rsidRPr="00330D54">
        <w:rPr>
          <w:rFonts w:ascii="Arial" w:hAnsi="Arial" w:cs="Arial"/>
          <w:color w:val="000000"/>
          <w:sz w:val="24"/>
          <w:lang w:val="bg-BG"/>
        </w:rPr>
        <w:t xml:space="preserve">                                                                           фиг  .1.6</w:t>
      </w: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1.3. Общи строителни характеристики на сградата: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За целите на анализа е направено архитектурно заснемане на сградата и анализ на инсталациите в сградата. Посредством огледи и геометрични измервания са установени общите строителни характеристики на сградата, необходими при инженерните изчисления за съставяне на енергийния баланс на сградата. </w:t>
      </w:r>
    </w:p>
    <w:p w:rsidR="005F4699" w:rsidRPr="00BA33DC" w:rsidRDefault="005F4699" w:rsidP="005F4699">
      <w:pPr>
        <w:shd w:val="clear" w:color="auto" w:fill="FFFFFF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Получените данни са онагледени в таблицата по-долу.</w:t>
      </w:r>
    </w:p>
    <w:p w:rsidR="005F4699" w:rsidRPr="00BA33DC" w:rsidRDefault="005F4699" w:rsidP="005F4699">
      <w:pPr>
        <w:shd w:val="clear" w:color="auto" w:fill="FFFFFF"/>
        <w:rPr>
          <w:rFonts w:ascii="Haettenschweiler" w:hAnsi="Haettenschweiler" w:cs="Arial"/>
          <w:color w:val="000000"/>
          <w:sz w:val="28"/>
          <w:szCs w:val="28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</w:rPr>
      </w:pPr>
      <w:r w:rsidRPr="00BA33DC">
        <w:rPr>
          <w:rFonts w:ascii="Haettenschweiler" w:hAnsi="Haettenschweiler" w:cs="Arial"/>
          <w:color w:val="000000"/>
          <w:sz w:val="28"/>
          <w:szCs w:val="28"/>
        </w:rPr>
        <w:t>1.</w:t>
      </w: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3.</w:t>
      </w:r>
      <w:r w:rsidRPr="00BA33DC">
        <w:rPr>
          <w:rFonts w:ascii="Haettenschweiler" w:hAnsi="Haettenschweiler" w:cs="Arial"/>
          <w:color w:val="000000"/>
          <w:sz w:val="28"/>
          <w:szCs w:val="28"/>
        </w:rPr>
        <w:t>1. Геометрични характеристики на сградата</w:t>
      </w:r>
    </w:p>
    <w:p w:rsidR="005F4699" w:rsidRPr="00BA33D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                                                                      </w:t>
      </w:r>
      <w:r w:rsidRPr="00BA33DC">
        <w:rPr>
          <w:rFonts w:ascii="Arial" w:hAnsi="Arial" w:cs="Arial"/>
          <w:color w:val="000000"/>
          <w:sz w:val="24"/>
          <w:szCs w:val="24"/>
        </w:rPr>
        <w:t>Таблица 2</w:t>
      </w:r>
    </w:p>
    <w:tbl>
      <w:tblPr>
        <w:tblW w:w="3329" w:type="pct"/>
        <w:jc w:val="center"/>
        <w:tblCellMar>
          <w:left w:w="75" w:type="dxa"/>
          <w:right w:w="70" w:type="dxa"/>
        </w:tblCellMar>
        <w:tblLook w:val="0000"/>
      </w:tblPr>
      <w:tblGrid>
        <w:gridCol w:w="1539"/>
        <w:gridCol w:w="1540"/>
        <w:gridCol w:w="1540"/>
        <w:gridCol w:w="1518"/>
      </w:tblGrid>
      <w:tr w:rsidR="005F4699" w:rsidRPr="00BA33DC" w:rsidTr="00852CD0">
        <w:trPr>
          <w:trHeight w:val="377"/>
          <w:jc w:val="center"/>
        </w:trPr>
        <w:tc>
          <w:tcPr>
            <w:tcW w:w="12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Застроена площ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B15F9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Р</w:t>
            </w: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 xml:space="preserve">азгърната площ на </w:t>
            </w:r>
            <w: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lastRenderedPageBreak/>
              <w:t>надземните части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lastRenderedPageBreak/>
              <w:t>Отопляема площ</w:t>
            </w:r>
          </w:p>
        </w:tc>
        <w:tc>
          <w:tcPr>
            <w:tcW w:w="12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Отопляем oбем</w:t>
            </w:r>
          </w:p>
        </w:tc>
      </w:tr>
      <w:tr w:rsidR="005F4699" w:rsidRPr="00BA33DC" w:rsidTr="00852CD0">
        <w:trPr>
          <w:trHeight w:val="167"/>
          <w:jc w:val="center"/>
        </w:trPr>
        <w:tc>
          <w:tcPr>
            <w:tcW w:w="12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lastRenderedPageBreak/>
              <w:t>m²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m²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m²</w:t>
            </w:r>
          </w:p>
        </w:tc>
        <w:tc>
          <w:tcPr>
            <w:tcW w:w="12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m³</w:t>
            </w:r>
          </w:p>
        </w:tc>
      </w:tr>
      <w:tr w:rsidR="005F4699" w:rsidRPr="001936C8" w:rsidTr="00852CD0">
        <w:trPr>
          <w:trHeight w:val="231"/>
          <w:jc w:val="center"/>
        </w:trPr>
        <w:tc>
          <w:tcPr>
            <w:tcW w:w="12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30D54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30D5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  <w:r w:rsidRPr="00330D54">
              <w:rPr>
                <w:rFonts w:ascii="Arial" w:hAnsi="Arial" w:cs="Arial"/>
                <w:color w:val="000000"/>
                <w:sz w:val="24"/>
                <w:szCs w:val="24"/>
              </w:rPr>
              <w:t>40</w:t>
            </w:r>
            <w:r w:rsidRPr="00330D5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,</w:t>
            </w:r>
            <w:r w:rsidRPr="00330D54">
              <w:rPr>
                <w:rFonts w:ascii="Arial" w:hAnsi="Arial" w:cs="Arial"/>
                <w:color w:val="000000"/>
                <w:sz w:val="24"/>
                <w:szCs w:val="24"/>
              </w:rPr>
              <w:t>82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330D54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30D5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3354,18</w:t>
            </w:r>
          </w:p>
        </w:tc>
        <w:tc>
          <w:tcPr>
            <w:tcW w:w="125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30D54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30D5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3252,8</w:t>
            </w:r>
          </w:p>
        </w:tc>
        <w:tc>
          <w:tcPr>
            <w:tcW w:w="123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30D54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330D54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9433,12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1.3.2. Строителни и топлофизични характеристики на стените по фасади</w:t>
      </w:r>
    </w:p>
    <w:p w:rsidR="005F4699" w:rsidRPr="00BA33DC" w:rsidRDefault="005F4699" w:rsidP="005F4699">
      <w:pPr>
        <w:shd w:val="clear" w:color="auto" w:fill="FFFFFF"/>
        <w:spacing w:line="360" w:lineRule="auto"/>
        <w:ind w:right="405"/>
        <w:jc w:val="right"/>
        <w:rPr>
          <w:rFonts w:ascii="Arial" w:hAnsi="Arial" w:cs="Arial"/>
          <w:color w:val="000000"/>
          <w:sz w:val="24"/>
          <w:szCs w:val="24"/>
        </w:rPr>
      </w:pPr>
      <w:r w:rsidRPr="00BA33DC">
        <w:rPr>
          <w:rFonts w:ascii="Arial" w:hAnsi="Arial" w:cs="Arial"/>
          <w:color w:val="000000"/>
          <w:sz w:val="24"/>
          <w:szCs w:val="24"/>
        </w:rPr>
        <w:t>Таблица 3</w:t>
      </w:r>
    </w:p>
    <w:tbl>
      <w:tblPr>
        <w:tblW w:w="9640" w:type="dxa"/>
        <w:tblInd w:w="1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97"/>
        <w:gridCol w:w="3501"/>
        <w:gridCol w:w="1221"/>
        <w:gridCol w:w="1335"/>
        <w:gridCol w:w="1335"/>
        <w:gridCol w:w="1251"/>
      </w:tblGrid>
      <w:tr w:rsidR="005F4699" w:rsidRPr="00BA33DC" w:rsidTr="00852CD0">
        <w:trPr>
          <w:trHeight w:val="210"/>
        </w:trPr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Тип №</w:t>
            </w:r>
          </w:p>
        </w:tc>
        <w:tc>
          <w:tcPr>
            <w:tcW w:w="864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color w:val="000000"/>
                <w:sz w:val="24"/>
                <w:szCs w:val="24"/>
              </w:rPr>
              <w:t>фасади</w:t>
            </w:r>
          </w:p>
        </w:tc>
      </w:tr>
      <w:tr w:rsidR="005F4699" w:rsidRPr="00BA33DC" w:rsidTr="00852CD0">
        <w:trPr>
          <w:trHeight w:val="253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Посока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Север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Изток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Юг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Запад</w:t>
            </w:r>
          </w:p>
        </w:tc>
      </w:tr>
      <w:tr w:rsidR="005F4699" w:rsidRPr="001936C8" w:rsidTr="00852CD0">
        <w:trPr>
          <w:trHeight w:val="247"/>
        </w:trPr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A, m²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487,2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184,3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512,3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136,7</w:t>
            </w:r>
          </w:p>
        </w:tc>
      </w:tr>
      <w:tr w:rsidR="005F4699" w:rsidRPr="001936C8" w:rsidTr="00852CD0">
        <w:trPr>
          <w:trHeight w:val="21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U, W/m²K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</w:rPr>
              <w:t>2,67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</w:rPr>
              <w:t>2,67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</w:rPr>
              <w:t>2,67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</w:rPr>
              <w:t>2,67</w:t>
            </w:r>
          </w:p>
        </w:tc>
      </w:tr>
      <w:tr w:rsidR="005F4699" w:rsidRPr="001936C8" w:rsidTr="00852CD0">
        <w:trPr>
          <w:trHeight w:val="216"/>
        </w:trPr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A, m²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32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25,1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60,3</w:t>
            </w:r>
          </w:p>
        </w:tc>
      </w:tr>
      <w:tr w:rsidR="005F4699" w:rsidRPr="001936C8" w:rsidTr="00852CD0">
        <w:trPr>
          <w:trHeight w:val="21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U, W/m²K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0,58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0,58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0,58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0,58</w:t>
            </w:r>
          </w:p>
        </w:tc>
      </w:tr>
      <w:tr w:rsidR="005F4699" w:rsidRPr="001936C8" w:rsidTr="00852CD0">
        <w:trPr>
          <w:trHeight w:val="216"/>
        </w:trPr>
        <w:tc>
          <w:tcPr>
            <w:tcW w:w="9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A, m²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6,2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2E2F1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E2F1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6,2</w:t>
            </w:r>
          </w:p>
        </w:tc>
      </w:tr>
      <w:tr w:rsidR="005F4699" w:rsidRPr="001936C8" w:rsidTr="00852CD0">
        <w:trPr>
          <w:trHeight w:val="216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  <w:tc>
          <w:tcPr>
            <w:tcW w:w="3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</w:rPr>
              <w:t>U, W/m²K</w:t>
            </w:r>
          </w:p>
        </w:tc>
        <w:tc>
          <w:tcPr>
            <w:tcW w:w="122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187070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21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187070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21</w:t>
            </w:r>
          </w:p>
        </w:tc>
        <w:tc>
          <w:tcPr>
            <w:tcW w:w="13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187070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21</w:t>
            </w:r>
          </w:p>
        </w:tc>
        <w:tc>
          <w:tcPr>
            <w:tcW w:w="12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18707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  <w:r w:rsidRPr="00187070">
              <w:rPr>
                <w:rFonts w:ascii="Arial" w:hAnsi="Arial" w:cs="Arial"/>
                <w:color w:val="000000"/>
                <w:sz w:val="24"/>
                <w:szCs w:val="24"/>
              </w:rPr>
              <w:t>,</w:t>
            </w:r>
            <w:r w:rsidRPr="00187070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21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BA33DC" w:rsidRDefault="005F4699" w:rsidP="005F4699">
      <w:pPr>
        <w:shd w:val="clear" w:color="auto" w:fill="FFFFFF"/>
        <w:tabs>
          <w:tab w:val="left" w:pos="720"/>
          <w:tab w:val="left" w:pos="3240"/>
        </w:tabs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1.3.3. Строителни и топлофизични характеристики на прозорците и вратите по фасади:</w:t>
      </w:r>
    </w:p>
    <w:p w:rsidR="005F4699" w:rsidRPr="00BA33DC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000000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>Таблица 4. Разпределение на външните прозорци и врати</w:t>
      </w:r>
    </w:p>
    <w:tbl>
      <w:tblPr>
        <w:tblW w:w="10275" w:type="dxa"/>
        <w:tblInd w:w="6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550"/>
        <w:gridCol w:w="876"/>
        <w:gridCol w:w="708"/>
        <w:gridCol w:w="849"/>
        <w:gridCol w:w="709"/>
        <w:gridCol w:w="42"/>
        <w:gridCol w:w="808"/>
        <w:gridCol w:w="571"/>
        <w:gridCol w:w="847"/>
        <w:gridCol w:w="571"/>
        <w:gridCol w:w="705"/>
        <w:gridCol w:w="708"/>
        <w:gridCol w:w="851"/>
        <w:gridCol w:w="632"/>
        <w:gridCol w:w="848"/>
      </w:tblGrid>
      <w:tr w:rsidR="005F4699" w:rsidRPr="00BA33DC" w:rsidTr="00852CD0">
        <w:trPr>
          <w:trHeight w:val="300"/>
        </w:trPr>
        <w:tc>
          <w:tcPr>
            <w:tcW w:w="4542" w:type="dxa"/>
            <w:gridSpan w:val="7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Строителни и топлотехнически характеристики</w:t>
            </w:r>
          </w:p>
        </w:tc>
        <w:tc>
          <w:tcPr>
            <w:tcW w:w="5733" w:type="dxa"/>
            <w:gridSpan w:val="8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Фасади</w:t>
            </w:r>
          </w:p>
        </w:tc>
      </w:tr>
      <w:tr w:rsidR="005F4699" w:rsidRPr="00BA33DC" w:rsidTr="00852CD0">
        <w:trPr>
          <w:trHeight w:val="330"/>
        </w:trPr>
        <w:tc>
          <w:tcPr>
            <w:tcW w:w="4542" w:type="dxa"/>
            <w:gridSpan w:val="7"/>
            <w:vMerge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5733" w:type="dxa"/>
            <w:gridSpan w:val="8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</w:p>
        </w:tc>
      </w:tr>
      <w:tr w:rsidR="005F4699" w:rsidRPr="00BA33DC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тип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b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A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U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g</w:t>
            </w:r>
          </w:p>
        </w:tc>
        <w:tc>
          <w:tcPr>
            <w:tcW w:w="1418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Север</w:t>
            </w:r>
          </w:p>
        </w:tc>
        <w:tc>
          <w:tcPr>
            <w:tcW w:w="1276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Изток</w:t>
            </w:r>
          </w:p>
        </w:tc>
        <w:tc>
          <w:tcPr>
            <w:tcW w:w="1559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Юг</w:t>
            </w:r>
          </w:p>
        </w:tc>
        <w:tc>
          <w:tcPr>
            <w:tcW w:w="148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Запад</w:t>
            </w:r>
          </w:p>
        </w:tc>
      </w:tr>
      <w:tr w:rsidR="005F4699" w:rsidRPr="00BA33DC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m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W/m²K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-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gramStart"/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бр</w:t>
            </w:r>
            <w:proofErr w:type="gramEnd"/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  <w:lang w:val="bg-BG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бр</w:t>
            </w: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gramStart"/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бр</w:t>
            </w:r>
            <w:proofErr w:type="gramEnd"/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proofErr w:type="gramStart"/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бр</w:t>
            </w:r>
            <w:proofErr w:type="gramEnd"/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.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18"/>
                <w:szCs w:val="18"/>
              </w:rPr>
            </w:pPr>
            <w:r w:rsidRPr="00BA33DC">
              <w:rPr>
                <w:rFonts w:ascii="Arial" w:hAnsi="Arial" w:cs="Arial"/>
                <w:color w:val="000000"/>
                <w:sz w:val="18"/>
                <w:szCs w:val="18"/>
              </w:rPr>
              <w:t>m²</w:t>
            </w:r>
          </w:p>
        </w:tc>
      </w:tr>
      <w:tr w:rsidR="005F4699" w:rsidRPr="00BA33DC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2,30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1,725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69,00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82,80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1,89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40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75,60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48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90,72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2,8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42,00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0,60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0,60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0,36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0,36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2,94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5,88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2,04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4,08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1,44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1,44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1,96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2,63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0,68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5,88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5,88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2,30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1,725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10,4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17,25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1,35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1,89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8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15,1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10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18,90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2,94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2,9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2,04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2,04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13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2,10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2,94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2,9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14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1,90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1,50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2,85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2,85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15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2,8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11,20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16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3,45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4,83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9,66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17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1,40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1,96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11,76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</w:t>
            </w: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11,76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18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1,20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1,70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2,04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0,62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6,12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563093" w:rsidRDefault="005F4699" w:rsidP="00852CD0">
            <w:pPr>
              <w:jc w:val="center"/>
              <w:rPr>
                <w:rFonts w:ascii="Arial" w:hAnsi="Arial" w:cs="Arial"/>
                <w:lang w:val="bg-BG"/>
              </w:rPr>
            </w:pPr>
            <w:r>
              <w:rPr>
                <w:rFonts w:ascii="Arial" w:hAnsi="Arial" w:cs="Arial"/>
                <w:lang w:val="bg-BG"/>
              </w:rPr>
              <w:t>19</w:t>
            </w:r>
          </w:p>
        </w:tc>
        <w:tc>
          <w:tcPr>
            <w:tcW w:w="876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3,50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2,80</w:t>
            </w:r>
          </w:p>
        </w:tc>
        <w:tc>
          <w:tcPr>
            <w:tcW w:w="8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6,66</w:t>
            </w:r>
          </w:p>
        </w:tc>
        <w:tc>
          <w:tcPr>
            <w:tcW w:w="75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0,82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0,54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57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70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  <w:tc>
          <w:tcPr>
            <w:tcW w:w="7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5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6,66</w:t>
            </w:r>
          </w:p>
        </w:tc>
        <w:tc>
          <w:tcPr>
            <w:tcW w:w="6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</w:p>
        </w:tc>
        <w:tc>
          <w:tcPr>
            <w:tcW w:w="8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0,00</w:t>
            </w:r>
          </w:p>
        </w:tc>
      </w:tr>
      <w:tr w:rsidR="005F4699" w:rsidRPr="00214DAA" w:rsidTr="00852CD0">
        <w:trPr>
          <w:trHeight w:val="315"/>
        </w:trPr>
        <w:tc>
          <w:tcPr>
            <w:tcW w:w="5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14DAA">
              <w:rPr>
                <w:rFonts w:ascii="Arial" w:hAnsi="Arial" w:cs="Arial"/>
                <w:color w:val="000000"/>
                <w:sz w:val="22"/>
                <w:szCs w:val="22"/>
              </w:rPr>
              <w:t>Общо</w:t>
            </w:r>
          </w:p>
        </w:tc>
        <w:tc>
          <w:tcPr>
            <w:tcW w:w="751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214DAA">
              <w:rPr>
                <w:rFonts w:ascii="Arial" w:hAnsi="Arial" w:cs="Arial"/>
                <w:color w:val="000000"/>
                <w:sz w:val="22"/>
                <w:szCs w:val="22"/>
              </w:rPr>
              <w:t>=</w:t>
            </w:r>
          </w:p>
        </w:tc>
        <w:tc>
          <w:tcPr>
            <w:tcW w:w="8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563093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214DAA">
              <w:rPr>
                <w:rFonts w:ascii="Arial" w:hAnsi="Arial" w:cs="Arial"/>
                <w:color w:val="000000"/>
                <w:lang w:val="bg-BG"/>
              </w:rPr>
              <w:t>51</w:t>
            </w:r>
            <w:r>
              <w:rPr>
                <w:rFonts w:ascii="Arial" w:hAnsi="Arial" w:cs="Arial"/>
                <w:color w:val="000000"/>
              </w:rPr>
              <w:t>3</w:t>
            </w:r>
            <w:r w:rsidRPr="00214DAA">
              <w:rPr>
                <w:rFonts w:ascii="Arial" w:hAnsi="Arial" w:cs="Arial"/>
                <w:color w:val="000000"/>
                <w:lang w:val="bg-BG"/>
              </w:rPr>
              <w:t>,</w:t>
            </w:r>
            <w:r>
              <w:rPr>
                <w:rFonts w:ascii="Arial" w:hAnsi="Arial" w:cs="Arial"/>
                <w:color w:val="000000"/>
              </w:rPr>
              <w:t>2</w:t>
            </w:r>
          </w:p>
        </w:tc>
        <w:tc>
          <w:tcPr>
            <w:tcW w:w="5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214DAA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214DAA">
              <w:rPr>
                <w:rFonts w:ascii="Arial" w:hAnsi="Arial" w:cs="Arial"/>
                <w:color w:val="000000"/>
              </w:rPr>
              <w:t>118</w:t>
            </w:r>
          </w:p>
        </w:tc>
        <w:tc>
          <w:tcPr>
            <w:tcW w:w="8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214DAA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214DAA">
              <w:rPr>
                <w:rFonts w:ascii="Arial" w:hAnsi="Arial" w:cs="Arial"/>
                <w:color w:val="000000"/>
              </w:rPr>
              <w:t>241,75</w:t>
            </w:r>
          </w:p>
        </w:tc>
        <w:tc>
          <w:tcPr>
            <w:tcW w:w="5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vAlign w:val="center"/>
          </w:tcPr>
          <w:p w:rsidR="005F4699" w:rsidRPr="00214DAA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214DAA">
              <w:rPr>
                <w:rFonts w:ascii="Arial" w:hAnsi="Arial" w:cs="Arial"/>
                <w:color w:val="000000"/>
              </w:rPr>
              <w:t>15</w:t>
            </w:r>
          </w:p>
        </w:tc>
        <w:tc>
          <w:tcPr>
            <w:tcW w:w="70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563093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>
              <w:rPr>
                <w:rFonts w:ascii="Arial" w:hAnsi="Arial" w:cs="Arial"/>
                <w:color w:val="000000"/>
              </w:rPr>
              <w:t>30</w:t>
            </w:r>
            <w:r>
              <w:rPr>
                <w:rFonts w:ascii="Arial" w:hAnsi="Arial" w:cs="Arial"/>
                <w:color w:val="000000"/>
                <w:lang w:val="bg-BG"/>
              </w:rPr>
              <w:t>,24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214DAA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214DAA">
              <w:rPr>
                <w:rFonts w:ascii="Arial" w:hAnsi="Arial" w:cs="Arial"/>
                <w:color w:val="000000"/>
              </w:rPr>
              <w:t>120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214DAA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214DAA">
              <w:rPr>
                <w:rFonts w:ascii="Arial" w:hAnsi="Arial" w:cs="Arial"/>
                <w:color w:val="000000"/>
              </w:rPr>
              <w:t>223,56</w:t>
            </w:r>
          </w:p>
        </w:tc>
        <w:tc>
          <w:tcPr>
            <w:tcW w:w="6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214DAA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214DAA">
              <w:rPr>
                <w:rFonts w:ascii="Arial" w:hAnsi="Arial" w:cs="Arial"/>
                <w:color w:val="000000"/>
              </w:rPr>
              <w:t>9</w:t>
            </w: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F3F3F3"/>
            <w:noWrap/>
            <w:vAlign w:val="center"/>
          </w:tcPr>
          <w:p w:rsidR="005F4699" w:rsidRPr="00214DAA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214DAA">
              <w:rPr>
                <w:rFonts w:ascii="Arial" w:hAnsi="Arial" w:cs="Arial"/>
                <w:color w:val="000000"/>
              </w:rPr>
              <w:t>17,64</w:t>
            </w:r>
          </w:p>
        </w:tc>
      </w:tr>
      <w:tr w:rsidR="005F4699" w:rsidRPr="00214DAA" w:rsidTr="00852CD0">
        <w:trPr>
          <w:trHeight w:val="315"/>
        </w:trPr>
        <w:tc>
          <w:tcPr>
            <w:tcW w:w="4542" w:type="dxa"/>
            <w:gridSpan w:val="7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214DAA">
              <w:rPr>
                <w:rFonts w:ascii="Arial" w:hAnsi="Arial" w:cs="Arial"/>
                <w:b/>
                <w:bCs/>
                <w:color w:val="000000"/>
                <w:sz w:val="22"/>
                <w:szCs w:val="22"/>
                <w:lang w:val="ru-RU"/>
              </w:rPr>
              <w:t>прозорци от неопляемия сутерен</w:t>
            </w:r>
          </w:p>
        </w:tc>
        <w:tc>
          <w:tcPr>
            <w:tcW w:w="5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8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5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70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6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214DAA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highlight w:val="lightGray"/>
                <w:lang w:val="ru-RU"/>
              </w:rPr>
            </w:pPr>
          </w:p>
        </w:tc>
      </w:tr>
      <w:tr w:rsidR="005F4699" w:rsidRPr="001936C8" w:rsidTr="00852CD0">
        <w:trPr>
          <w:trHeight w:val="315"/>
        </w:trPr>
        <w:tc>
          <w:tcPr>
            <w:tcW w:w="550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563093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>
              <w:rPr>
                <w:rFonts w:ascii="Arial" w:hAnsi="Arial" w:cs="Arial"/>
                <w:color w:val="000000"/>
                <w:lang w:val="bg-BG"/>
              </w:rPr>
              <w:t>20</w:t>
            </w:r>
          </w:p>
        </w:tc>
        <w:tc>
          <w:tcPr>
            <w:tcW w:w="876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0,7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0,4</w:t>
            </w:r>
          </w:p>
        </w:tc>
        <w:tc>
          <w:tcPr>
            <w:tcW w:w="84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0,28</w:t>
            </w:r>
          </w:p>
        </w:tc>
        <w:tc>
          <w:tcPr>
            <w:tcW w:w="70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3,91</w:t>
            </w:r>
          </w:p>
        </w:tc>
        <w:tc>
          <w:tcPr>
            <w:tcW w:w="850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0,95</w:t>
            </w:r>
          </w:p>
        </w:tc>
        <w:tc>
          <w:tcPr>
            <w:tcW w:w="5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21</w:t>
            </w:r>
          </w:p>
        </w:tc>
        <w:tc>
          <w:tcPr>
            <w:tcW w:w="847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5,9</w:t>
            </w:r>
          </w:p>
        </w:tc>
        <w:tc>
          <w:tcPr>
            <w:tcW w:w="57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705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0,3</w:t>
            </w:r>
          </w:p>
        </w:tc>
        <w:tc>
          <w:tcPr>
            <w:tcW w:w="70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20</w:t>
            </w:r>
          </w:p>
        </w:tc>
        <w:tc>
          <w:tcPr>
            <w:tcW w:w="851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5,6</w:t>
            </w:r>
          </w:p>
        </w:tc>
        <w:tc>
          <w:tcPr>
            <w:tcW w:w="632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848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0,3</w:t>
            </w:r>
          </w:p>
        </w:tc>
      </w:tr>
    </w:tbl>
    <w:p w:rsidR="005F4699" w:rsidRPr="001936C8" w:rsidRDefault="005F4699" w:rsidP="005F4699">
      <w:pPr>
        <w:shd w:val="clear" w:color="auto" w:fill="FFFFFF"/>
        <w:tabs>
          <w:tab w:val="left" w:pos="720"/>
          <w:tab w:val="left" w:pos="900"/>
        </w:tabs>
        <w:jc w:val="both"/>
        <w:rPr>
          <w:rFonts w:ascii="Arial" w:hAnsi="Arial" w:cs="Arial"/>
          <w:iCs/>
          <w:color w:val="FF0000"/>
          <w:sz w:val="24"/>
          <w:szCs w:val="24"/>
        </w:rPr>
      </w:pPr>
    </w:p>
    <w:p w:rsidR="005F4699" w:rsidRPr="00BA33DC" w:rsidRDefault="005F4699" w:rsidP="005F4699">
      <w:pPr>
        <w:shd w:val="clear" w:color="auto" w:fill="FFFFFF"/>
        <w:tabs>
          <w:tab w:val="left" w:pos="720"/>
          <w:tab w:val="left" w:pos="900"/>
        </w:tabs>
        <w:jc w:val="both"/>
        <w:rPr>
          <w:rFonts w:ascii="Arial" w:hAnsi="Arial" w:cs="Arial"/>
          <w:iCs/>
          <w:color w:val="000000"/>
          <w:sz w:val="24"/>
          <w:szCs w:val="24"/>
        </w:rPr>
      </w:pPr>
      <w:r w:rsidRPr="00BA33DC">
        <w:rPr>
          <w:rFonts w:ascii="Arial" w:hAnsi="Arial" w:cs="Arial"/>
          <w:iCs/>
          <w:color w:val="000000"/>
          <w:sz w:val="24"/>
          <w:szCs w:val="24"/>
        </w:rPr>
        <w:t>Където:</w:t>
      </w:r>
    </w:p>
    <w:p w:rsidR="005F4699" w:rsidRPr="00BA33DC" w:rsidRDefault="005F4699" w:rsidP="005F4699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iCs/>
          <w:color w:val="000000"/>
          <w:sz w:val="24"/>
          <w:szCs w:val="24"/>
        </w:rPr>
        <w:t>a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ширина на прозореца/вратата, </w:t>
      </w:r>
      <w:r w:rsidRPr="00BA33DC">
        <w:rPr>
          <w:rFonts w:ascii="Arial" w:hAnsi="Arial" w:cs="Arial"/>
          <w:iCs/>
          <w:color w:val="000000"/>
          <w:sz w:val="24"/>
          <w:szCs w:val="24"/>
        </w:rPr>
        <w:t>m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;</w:t>
      </w:r>
    </w:p>
    <w:p w:rsidR="005F4699" w:rsidRPr="00BA33DC" w:rsidRDefault="005F4699" w:rsidP="005F4699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iCs/>
          <w:color w:val="000000"/>
          <w:sz w:val="24"/>
          <w:szCs w:val="24"/>
        </w:rPr>
        <w:t>b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</w:t>
      </w:r>
      <w:proofErr w:type="gramStart"/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височина</w:t>
      </w:r>
      <w:proofErr w:type="gramEnd"/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на прозореца/вратата, </w:t>
      </w:r>
      <w:r w:rsidRPr="00BA33DC">
        <w:rPr>
          <w:rFonts w:ascii="Arial" w:hAnsi="Arial" w:cs="Arial"/>
          <w:iCs/>
          <w:color w:val="000000"/>
          <w:sz w:val="24"/>
          <w:szCs w:val="24"/>
        </w:rPr>
        <w:t>m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;</w:t>
      </w:r>
    </w:p>
    <w:p w:rsidR="005F4699" w:rsidRPr="00BA33DC" w:rsidRDefault="005F4699" w:rsidP="005F4699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iCs/>
          <w:color w:val="000000"/>
          <w:sz w:val="24"/>
          <w:szCs w:val="24"/>
        </w:rPr>
        <w:t>A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</w:t>
      </w:r>
      <w:proofErr w:type="gramStart"/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площ</w:t>
      </w:r>
      <w:proofErr w:type="gramEnd"/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на прозореца/вратата, </w:t>
      </w:r>
      <w:r w:rsidRPr="00BA33DC">
        <w:rPr>
          <w:rFonts w:ascii="Arial" w:hAnsi="Arial" w:cs="Arial"/>
          <w:iCs/>
          <w:color w:val="000000"/>
          <w:sz w:val="24"/>
          <w:szCs w:val="24"/>
        </w:rPr>
        <w:t>m</w:t>
      </w:r>
      <w:r w:rsidRPr="00BA33DC">
        <w:rPr>
          <w:rFonts w:ascii="Arial" w:hAnsi="Arial" w:cs="Arial"/>
          <w:iCs/>
          <w:color w:val="000000"/>
          <w:sz w:val="24"/>
          <w:szCs w:val="24"/>
          <w:vertAlign w:val="superscript"/>
          <w:lang w:val="ru-RU"/>
        </w:rPr>
        <w:t>2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;</w:t>
      </w:r>
    </w:p>
    <w:p w:rsidR="005F4699" w:rsidRPr="00BA33DC" w:rsidRDefault="005F4699" w:rsidP="005F4699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iCs/>
          <w:color w:val="000000"/>
          <w:sz w:val="24"/>
          <w:szCs w:val="24"/>
        </w:rPr>
        <w:t>U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</w:t>
      </w:r>
      <w:proofErr w:type="gramStart"/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коефициент</w:t>
      </w:r>
      <w:proofErr w:type="gramEnd"/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на топлопреминаване през прозореца/вратата, </w:t>
      </w:r>
      <w:r w:rsidRPr="00BA33DC">
        <w:rPr>
          <w:rFonts w:ascii="Arial" w:hAnsi="Arial" w:cs="Arial"/>
          <w:iCs/>
          <w:color w:val="000000"/>
          <w:sz w:val="24"/>
          <w:szCs w:val="24"/>
        </w:rPr>
        <w:t>W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/</w:t>
      </w:r>
      <w:r w:rsidRPr="00BA33DC">
        <w:rPr>
          <w:rFonts w:ascii="Arial" w:hAnsi="Arial" w:cs="Arial"/>
          <w:iCs/>
          <w:color w:val="000000"/>
          <w:sz w:val="24"/>
          <w:szCs w:val="24"/>
        </w:rPr>
        <w:t>m</w:t>
      </w:r>
      <w:r w:rsidRPr="00BA33DC">
        <w:rPr>
          <w:rFonts w:ascii="Arial" w:hAnsi="Arial" w:cs="Arial"/>
          <w:iCs/>
          <w:color w:val="000000"/>
          <w:sz w:val="24"/>
          <w:szCs w:val="24"/>
          <w:vertAlign w:val="superscript"/>
          <w:lang w:val="ru-RU"/>
        </w:rPr>
        <w:t>2</w:t>
      </w:r>
      <w:r w:rsidRPr="00BA33DC">
        <w:rPr>
          <w:rFonts w:ascii="Arial" w:hAnsi="Arial" w:cs="Arial"/>
          <w:iCs/>
          <w:color w:val="000000"/>
          <w:sz w:val="24"/>
          <w:szCs w:val="24"/>
        </w:rPr>
        <w:t>K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;</w:t>
      </w:r>
    </w:p>
    <w:p w:rsidR="005F4699" w:rsidRPr="00BA33DC" w:rsidRDefault="005F4699" w:rsidP="005F4699">
      <w:pPr>
        <w:shd w:val="clear" w:color="auto" w:fill="FFFFFF"/>
        <w:spacing w:line="276" w:lineRule="auto"/>
        <w:jc w:val="both"/>
        <w:rPr>
          <w:rFonts w:ascii="Arial" w:hAnsi="Arial" w:cs="Arial"/>
          <w:iCs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iCs/>
          <w:color w:val="000000"/>
          <w:sz w:val="24"/>
          <w:szCs w:val="24"/>
        </w:rPr>
        <w:t>g</w:t>
      </w:r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 – </w:t>
      </w:r>
      <w:proofErr w:type="gramStart"/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>коеф</w:t>
      </w:r>
      <w:proofErr w:type="gramEnd"/>
      <w:r w:rsidRPr="00BA33DC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. на сумарна пропускливост на слънчевата енергия през прозореца/вратата. </w:t>
      </w:r>
    </w:p>
    <w:p w:rsidR="005F4699" w:rsidRPr="001936C8" w:rsidRDefault="005F4699" w:rsidP="005F4699">
      <w:pPr>
        <w:shd w:val="clear" w:color="auto" w:fill="FFFFFF"/>
        <w:spacing w:line="360" w:lineRule="auto"/>
        <w:rPr>
          <w:rFonts w:ascii="Arial" w:hAnsi="Arial" w:cs="Arial"/>
          <w:iCs/>
          <w:color w:val="FF0000"/>
          <w:lang w:val="bg-BG"/>
        </w:rPr>
      </w:pPr>
    </w:p>
    <w:p w:rsidR="005F4699" w:rsidRPr="00563093" w:rsidRDefault="005F4699" w:rsidP="005F4699">
      <w:pPr>
        <w:shd w:val="clear" w:color="auto" w:fill="FFFFFF"/>
        <w:jc w:val="right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563093">
        <w:rPr>
          <w:rFonts w:ascii="Arial" w:hAnsi="Arial" w:cs="Arial"/>
          <w:iCs/>
          <w:color w:val="000000"/>
          <w:sz w:val="24"/>
          <w:szCs w:val="24"/>
          <w:lang w:val="ru-RU"/>
        </w:rPr>
        <w:t xml:space="preserve">Таблица 5. Обобщени характеристики на външните прозорци и врати </w:t>
      </w:r>
      <w:r w:rsidRPr="00563093">
        <w:rPr>
          <w:rFonts w:ascii="Arial" w:hAnsi="Arial" w:cs="Arial"/>
          <w:iCs/>
          <w:color w:val="000000"/>
          <w:sz w:val="24"/>
          <w:szCs w:val="24"/>
          <w:lang w:val="bg-BG"/>
        </w:rPr>
        <w:t>от отопляемия обем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2436"/>
        <w:gridCol w:w="1270"/>
        <w:gridCol w:w="1116"/>
        <w:gridCol w:w="1269"/>
        <w:gridCol w:w="1116"/>
        <w:gridCol w:w="2081"/>
      </w:tblGrid>
      <w:tr w:rsidR="005F4699" w:rsidRPr="00BA33DC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Фасада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Север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Изток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Юг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Запад</w:t>
            </w: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ОБЩО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A,m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vertAlign w:val="superscript"/>
                <w:lang w:eastAsia="en-US"/>
              </w:rPr>
              <w:t>2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192,5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10,3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175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5,9</w:t>
            </w: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383,64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U, W/m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vertAlign w:val="superscript"/>
                <w:lang w:eastAsia="en-US"/>
              </w:rPr>
              <w:t>2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K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,63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,63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,63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g, -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0,68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0,68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0,68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A,m2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49,3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19,9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41,9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11,8</w:t>
            </w: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20BCF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20BCF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122,9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U, W/m2K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2,00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2,00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2,00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g, -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0,6</w:t>
            </w: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0,6</w:t>
            </w: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</w:rPr>
              <w:t>0,6</w:t>
            </w: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A,m2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6,66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6,66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U, W/m2K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6,66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6,66</w:t>
            </w:r>
          </w:p>
        </w:tc>
      </w:tr>
      <w:tr w:rsidR="005F4699" w:rsidRPr="001936C8" w:rsidTr="00852CD0">
        <w:trPr>
          <w:trHeight w:val="365"/>
        </w:trPr>
        <w:tc>
          <w:tcPr>
            <w:tcW w:w="131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g, -</w:t>
            </w: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6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0,82</w:t>
            </w:r>
          </w:p>
        </w:tc>
        <w:tc>
          <w:tcPr>
            <w:tcW w:w="60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12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F719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F719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0,82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FF0000"/>
          <w:sz w:val="24"/>
          <w:szCs w:val="24"/>
          <w:highlight w:val="lightGray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FF0000"/>
          <w:sz w:val="24"/>
          <w:szCs w:val="24"/>
          <w:highlight w:val="lightGray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1.3.4. Строителни и топлофизични характеристики на покрива:</w:t>
      </w:r>
    </w:p>
    <w:p w:rsidR="005F4699" w:rsidRPr="00BA33DC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Таблици 6. </w:t>
      </w:r>
      <w:r w:rsidRPr="00BA33DC">
        <w:rPr>
          <w:rFonts w:ascii="Arial" w:hAnsi="Arial" w:cs="Arial"/>
          <w:iCs/>
          <w:color w:val="000000"/>
          <w:sz w:val="24"/>
          <w:szCs w:val="24"/>
          <w:lang w:val="bg-BG"/>
        </w:rPr>
        <w:t>Обобщени характеристики на покрива</w:t>
      </w:r>
    </w:p>
    <w:tbl>
      <w:tblPr>
        <w:tblW w:w="9654" w:type="dxa"/>
        <w:jc w:val="center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55"/>
        <w:gridCol w:w="1400"/>
        <w:gridCol w:w="2338"/>
        <w:gridCol w:w="2262"/>
        <w:gridCol w:w="2699"/>
      </w:tblGrid>
      <w:tr w:rsidR="005F4699" w:rsidRPr="00BA33DC" w:rsidTr="00852CD0">
        <w:trPr>
          <w:trHeight w:val="752"/>
          <w:jc w:val="center"/>
        </w:trPr>
        <w:tc>
          <w:tcPr>
            <w:tcW w:w="23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</w:rPr>
            </w:pPr>
            <w:r w:rsidRPr="00BA33DC">
              <w:rPr>
                <w:b/>
                <w:bCs/>
                <w:color w:val="000000"/>
              </w:rPr>
              <w:t>Тип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BA33DC">
              <w:rPr>
                <w:b/>
                <w:bCs/>
                <w:color w:val="000000"/>
                <w:sz w:val="22"/>
                <w:szCs w:val="22"/>
                <w:lang w:val="bg-BG"/>
              </w:rPr>
              <w:t>Покрив с височина на подпокривното пространство над 0,3м /тип 1/</w:t>
            </w:r>
          </w:p>
        </w:tc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BA33DC">
              <w:rPr>
                <w:b/>
                <w:bCs/>
                <w:color w:val="000000"/>
                <w:sz w:val="22"/>
                <w:szCs w:val="22"/>
                <w:lang w:val="bg-BG"/>
              </w:rPr>
              <w:t>Покрив граничещ с външен въздух</w:t>
            </w:r>
          </w:p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BA33DC">
              <w:rPr>
                <w:b/>
                <w:bCs/>
                <w:color w:val="000000"/>
                <w:sz w:val="22"/>
                <w:szCs w:val="22"/>
                <w:lang w:val="bg-BG"/>
              </w:rPr>
              <w:t>/тип 2/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BA33DC">
              <w:rPr>
                <w:b/>
                <w:bCs/>
                <w:color w:val="000000"/>
                <w:sz w:val="22"/>
                <w:szCs w:val="22"/>
                <w:lang w:val="bg-BG"/>
              </w:rPr>
              <w:t>Покрив граничещ с външен въздух</w:t>
            </w:r>
          </w:p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BA33DC">
              <w:rPr>
                <w:b/>
                <w:bCs/>
                <w:color w:val="000000"/>
                <w:sz w:val="22"/>
                <w:szCs w:val="22"/>
                <w:lang w:val="bg-BG"/>
              </w:rPr>
              <w:t>/тип 3/</w:t>
            </w:r>
          </w:p>
        </w:tc>
      </w:tr>
      <w:tr w:rsidR="005F4699" w:rsidRPr="00BA33DC" w:rsidTr="00852CD0">
        <w:trPr>
          <w:trHeight w:val="360"/>
          <w:jc w:val="center"/>
        </w:trPr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F4699" w:rsidRPr="00BA33DC" w:rsidRDefault="005F4699" w:rsidP="00852CD0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A33DC">
              <w:rPr>
                <w:b/>
                <w:color w:val="000000"/>
                <w:sz w:val="24"/>
                <w:szCs w:val="24"/>
              </w:rPr>
              <w:t>№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F4699" w:rsidRPr="00BA33DC" w:rsidRDefault="005F4699" w:rsidP="00852CD0">
            <w:pPr>
              <w:jc w:val="center"/>
              <w:rPr>
                <w:b/>
                <w:color w:val="000000"/>
                <w:sz w:val="24"/>
                <w:szCs w:val="24"/>
              </w:rPr>
            </w:pPr>
            <w:r w:rsidRPr="00BA33DC">
              <w:rPr>
                <w:b/>
                <w:color w:val="000000"/>
                <w:sz w:val="24"/>
                <w:szCs w:val="24"/>
              </w:rPr>
              <w:t>-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color w:val="000000"/>
                <w:sz w:val="24"/>
                <w:szCs w:val="24"/>
                <w:lang w:val="bg-BG"/>
              </w:rPr>
            </w:pPr>
            <w:r w:rsidRPr="00BA33DC">
              <w:rPr>
                <w:color w:val="000000"/>
                <w:sz w:val="24"/>
                <w:szCs w:val="24"/>
                <w:lang w:val="bg-BG"/>
              </w:rPr>
              <w:t>-</w:t>
            </w:r>
          </w:p>
        </w:tc>
      </w:tr>
      <w:tr w:rsidR="005F4699" w:rsidRPr="001936C8" w:rsidTr="00852CD0">
        <w:trPr>
          <w:cantSplit/>
          <w:trHeight w:val="319"/>
          <w:jc w:val="center"/>
        </w:trPr>
        <w:tc>
          <w:tcPr>
            <w:tcW w:w="9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color w:val="000000"/>
              </w:rPr>
            </w:pPr>
            <w:r w:rsidRPr="00BA33DC">
              <w:rPr>
                <w:b/>
                <w:color w:val="000000"/>
              </w:rPr>
              <w:t>1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А, m2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555F6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555F65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526,4</w:t>
            </w:r>
          </w:p>
        </w:tc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555F6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555F65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14,4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555F6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555F65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7,88</w:t>
            </w:r>
          </w:p>
        </w:tc>
      </w:tr>
      <w:tr w:rsidR="005F4699" w:rsidRPr="001936C8" w:rsidTr="00852CD0">
        <w:trPr>
          <w:trHeight w:val="31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rPr>
                <w:b/>
                <w:color w:val="000000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U, W/m2K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555F6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555F65"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  <w:t>1</w:t>
            </w:r>
            <w:r w:rsidRPr="00555F65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,32</w:t>
            </w:r>
          </w:p>
        </w:tc>
        <w:tc>
          <w:tcPr>
            <w:tcW w:w="22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555F6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</w:pPr>
            <w:r w:rsidRPr="00555F65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2,</w:t>
            </w:r>
            <w:r w:rsidRPr="00555F65"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  <w:t>37</w:t>
            </w:r>
          </w:p>
        </w:tc>
        <w:tc>
          <w:tcPr>
            <w:tcW w:w="26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555F6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555F65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3,13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</w:rPr>
      </w:pPr>
    </w:p>
    <w:tbl>
      <w:tblPr>
        <w:tblW w:w="5000" w:type="pct"/>
        <w:tblLook w:val="04A0"/>
      </w:tblPr>
      <w:tblGrid>
        <w:gridCol w:w="504"/>
        <w:gridCol w:w="729"/>
        <w:gridCol w:w="1653"/>
        <w:gridCol w:w="1311"/>
        <w:gridCol w:w="1412"/>
        <w:gridCol w:w="1352"/>
        <w:gridCol w:w="1207"/>
        <w:gridCol w:w="1120"/>
      </w:tblGrid>
      <w:tr w:rsidR="005F4699" w:rsidRPr="00BA33DC" w:rsidTr="00852CD0">
        <w:trPr>
          <w:trHeight w:val="255"/>
        </w:trPr>
        <w:tc>
          <w:tcPr>
            <w:tcW w:w="5000" w:type="pct"/>
            <w:gridSpan w:val="8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bg-BG" w:eastAsia="en-US"/>
              </w:rPr>
              <w:t xml:space="preserve">ПОКРИВИ </w:t>
            </w:r>
            <w:r w:rsidRPr="00BA33DC">
              <w:rPr>
                <w:b/>
                <w:bCs/>
                <w:color w:val="000000"/>
                <w:sz w:val="24"/>
                <w:szCs w:val="24"/>
                <w:lang w:val="bg-BG"/>
              </w:rPr>
              <w:t xml:space="preserve"> с височина на подпокривното пространство над </w:t>
            </w:r>
            <w:smartTag w:uri="urn:schemas-microsoft-com:office:smarttags" w:element="metricconverter">
              <w:smartTagPr>
                <w:attr w:name="ProductID" w:val="0,30 м"/>
              </w:smartTagPr>
              <w:r w:rsidRPr="00BA33DC">
                <w:rPr>
                  <w:b/>
                  <w:bCs/>
                  <w:color w:val="000000"/>
                  <w:sz w:val="24"/>
                  <w:szCs w:val="24"/>
                  <w:lang w:val="bg-BG"/>
                </w:rPr>
                <w:t>0,30 м</w:t>
              </w:r>
            </w:smartTag>
          </w:p>
        </w:tc>
      </w:tr>
      <w:tr w:rsidR="005F4699" w:rsidRPr="00BA33DC" w:rsidTr="00852CD0">
        <w:trPr>
          <w:trHeight w:val="255"/>
        </w:trPr>
        <w:tc>
          <w:tcPr>
            <w:tcW w:w="27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lastRenderedPageBreak/>
              <w:t>№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δвс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Gr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Pr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λ</w:t>
            </w:r>
          </w:p>
        </w:tc>
        <w:tc>
          <w:tcPr>
            <w:tcW w:w="7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λекв</w:t>
            </w:r>
            <w:proofErr w:type="gramEnd"/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Uекв.</w:t>
            </w:r>
          </w:p>
        </w:tc>
        <w:tc>
          <w:tcPr>
            <w:tcW w:w="6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A</w:t>
            </w:r>
          </w:p>
        </w:tc>
      </w:tr>
      <w:tr w:rsidR="005F4699" w:rsidRPr="00BA33DC" w:rsidTr="00852CD0">
        <w:trPr>
          <w:trHeight w:val="255"/>
        </w:trPr>
        <w:tc>
          <w:tcPr>
            <w:tcW w:w="27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m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 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W/mK</w:t>
            </w:r>
          </w:p>
        </w:tc>
        <w:tc>
          <w:tcPr>
            <w:tcW w:w="7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W/mK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W/ m²K</w:t>
            </w:r>
          </w:p>
        </w:tc>
        <w:tc>
          <w:tcPr>
            <w:tcW w:w="6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m²</w:t>
            </w:r>
          </w:p>
        </w:tc>
      </w:tr>
      <w:tr w:rsidR="005F4699" w:rsidRPr="00B219E0" w:rsidTr="00852CD0">
        <w:trPr>
          <w:trHeight w:val="255"/>
        </w:trPr>
        <w:tc>
          <w:tcPr>
            <w:tcW w:w="271" w:type="pct"/>
            <w:tcBorders>
              <w:top w:val="nil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219E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</w:pPr>
            <w:r w:rsidRPr="00B219E0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39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219E0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B219E0">
              <w:rPr>
                <w:rFonts w:ascii="Arial" w:hAnsi="Arial" w:cs="Arial"/>
                <w:b/>
                <w:bCs/>
                <w:color w:val="000000"/>
              </w:rPr>
              <w:t>0,800</w:t>
            </w:r>
          </w:p>
        </w:tc>
        <w:tc>
          <w:tcPr>
            <w:tcW w:w="89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219E0" w:rsidRDefault="005F4699" w:rsidP="00852CD0">
            <w:pPr>
              <w:jc w:val="right"/>
              <w:rPr>
                <w:rFonts w:ascii="Arial" w:hAnsi="Arial" w:cs="Arial"/>
                <w:color w:val="000000"/>
              </w:rPr>
            </w:pPr>
            <w:r w:rsidRPr="00B219E0">
              <w:rPr>
                <w:rFonts w:ascii="Arial" w:hAnsi="Arial" w:cs="Arial"/>
                <w:color w:val="000000"/>
              </w:rPr>
              <w:t>1284635814</w:t>
            </w:r>
          </w:p>
        </w:tc>
        <w:tc>
          <w:tcPr>
            <w:tcW w:w="70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219E0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B219E0">
              <w:rPr>
                <w:rFonts w:ascii="Arial" w:hAnsi="Arial" w:cs="Arial"/>
                <w:b/>
                <w:bCs/>
                <w:color w:val="000000"/>
              </w:rPr>
              <w:t>0,705</w:t>
            </w:r>
          </w:p>
        </w:tc>
        <w:tc>
          <w:tcPr>
            <w:tcW w:w="76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219E0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B219E0">
              <w:rPr>
                <w:rFonts w:ascii="Arial" w:hAnsi="Arial" w:cs="Arial"/>
                <w:b/>
                <w:bCs/>
                <w:color w:val="000000"/>
              </w:rPr>
              <w:t>0,025</w:t>
            </w:r>
          </w:p>
        </w:tc>
        <w:tc>
          <w:tcPr>
            <w:tcW w:w="72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219E0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B219E0">
              <w:rPr>
                <w:rFonts w:ascii="Arial" w:hAnsi="Arial" w:cs="Arial"/>
                <w:b/>
                <w:bCs/>
                <w:color w:val="000000"/>
              </w:rPr>
              <w:t>1,737</w:t>
            </w:r>
          </w:p>
        </w:tc>
        <w:tc>
          <w:tcPr>
            <w:tcW w:w="650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B219E0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B219E0">
              <w:rPr>
                <w:rFonts w:ascii="Arial" w:hAnsi="Arial" w:cs="Arial"/>
                <w:b/>
                <w:bCs/>
                <w:color w:val="000000"/>
              </w:rPr>
              <w:t>1,324</w:t>
            </w:r>
          </w:p>
        </w:tc>
        <w:tc>
          <w:tcPr>
            <w:tcW w:w="603" w:type="pct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219E0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</w:rPr>
            </w:pPr>
            <w:r w:rsidRPr="00B219E0">
              <w:rPr>
                <w:rFonts w:ascii="Arial" w:hAnsi="Arial" w:cs="Arial"/>
                <w:b/>
                <w:bCs/>
                <w:color w:val="000000"/>
              </w:rPr>
              <w:t>526,400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Haettenschweiler" w:hAnsi="Haettenschweiler" w:cs="Arial"/>
          <w:color w:val="FF0000"/>
          <w:sz w:val="28"/>
          <w:szCs w:val="28"/>
          <w:highlight w:val="lightGray"/>
          <w:lang w:val="bg-BG"/>
        </w:rPr>
      </w:pPr>
    </w:p>
    <w:p w:rsidR="005F4699" w:rsidRPr="00330D54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330D54">
        <w:rPr>
          <w:rFonts w:ascii="Haettenschweiler" w:hAnsi="Haettenschweiler" w:cs="Arial"/>
          <w:color w:val="000000"/>
          <w:sz w:val="28"/>
          <w:szCs w:val="28"/>
          <w:lang w:val="bg-BG"/>
        </w:rPr>
        <w:t>1.3.5. Строителни и топлофизични характеристики на пода:</w:t>
      </w:r>
    </w:p>
    <w:p w:rsidR="005F4699" w:rsidRPr="00330D54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330D54">
        <w:rPr>
          <w:rFonts w:ascii="Arial" w:hAnsi="Arial" w:cs="Arial"/>
          <w:color w:val="000000"/>
          <w:sz w:val="24"/>
          <w:szCs w:val="24"/>
          <w:lang w:val="bg-BG"/>
        </w:rPr>
        <w:t xml:space="preserve">Таблици 7. </w:t>
      </w:r>
      <w:r w:rsidRPr="00330D54">
        <w:rPr>
          <w:rFonts w:ascii="Arial" w:hAnsi="Arial" w:cs="Arial"/>
          <w:iCs/>
          <w:color w:val="000000"/>
          <w:sz w:val="24"/>
          <w:szCs w:val="24"/>
          <w:lang w:val="bg-BG"/>
        </w:rPr>
        <w:t>Обобщени характеристики на пода</w:t>
      </w:r>
    </w:p>
    <w:tbl>
      <w:tblPr>
        <w:tblW w:w="9654" w:type="dxa"/>
        <w:jc w:val="center"/>
        <w:tblInd w:w="5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55"/>
        <w:gridCol w:w="1400"/>
        <w:gridCol w:w="2338"/>
        <w:gridCol w:w="2268"/>
        <w:gridCol w:w="2693"/>
      </w:tblGrid>
      <w:tr w:rsidR="005F4699" w:rsidRPr="00BA33DC" w:rsidTr="00852CD0">
        <w:trPr>
          <w:trHeight w:val="752"/>
          <w:jc w:val="center"/>
        </w:trPr>
        <w:tc>
          <w:tcPr>
            <w:tcW w:w="235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Тип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ru-RU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ru-RU" w:eastAsia="en-US"/>
              </w:rPr>
              <w:t>Под граничещ с външен въздух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Под над неотопляем сутерен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Под върху</w:t>
            </w:r>
          </w:p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 xml:space="preserve"> земя</w:t>
            </w:r>
          </w:p>
        </w:tc>
      </w:tr>
      <w:tr w:rsidR="005F4699" w:rsidRPr="00BA33DC" w:rsidTr="00852CD0">
        <w:trPr>
          <w:trHeight w:val="360"/>
          <w:jc w:val="center"/>
        </w:trPr>
        <w:tc>
          <w:tcPr>
            <w:tcW w:w="9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-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-</w:t>
            </w:r>
          </w:p>
        </w:tc>
      </w:tr>
      <w:tr w:rsidR="005F4699" w:rsidRPr="001936C8" w:rsidTr="00852CD0">
        <w:trPr>
          <w:cantSplit/>
          <w:trHeight w:val="319"/>
          <w:jc w:val="center"/>
        </w:trPr>
        <w:tc>
          <w:tcPr>
            <w:tcW w:w="9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  <w:t>1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А, m2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634099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634099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7,88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219E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219E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540,82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highlight w:val="lightGray"/>
                <w:lang w:eastAsia="en-US"/>
              </w:rPr>
            </w:pPr>
          </w:p>
        </w:tc>
      </w:tr>
      <w:tr w:rsidR="005F4699" w:rsidRPr="001936C8" w:rsidTr="00852CD0">
        <w:trPr>
          <w:cantSplit/>
          <w:trHeight w:val="319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BA33DC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Р, m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1936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lang w:val="bg-BG" w:eastAsia="en-US"/>
              </w:rPr>
            </w:pPr>
            <w:r w:rsidRPr="001936C8">
              <w:rPr>
                <w:rFonts w:ascii="Arial" w:hAnsi="Arial" w:cs="Arial"/>
                <w:color w:val="FF0000"/>
                <w:sz w:val="24"/>
                <w:szCs w:val="24"/>
                <w:lang w:val="bg-BG" w:eastAsia="en-US"/>
              </w:rPr>
              <w:t>-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219E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219E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111,7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highlight w:val="lightGray"/>
                <w:lang w:eastAsia="en-US"/>
              </w:rPr>
            </w:pPr>
          </w:p>
        </w:tc>
      </w:tr>
      <w:tr w:rsidR="005F4699" w:rsidRPr="001936C8" w:rsidTr="00852CD0">
        <w:trPr>
          <w:trHeight w:val="31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A33DC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U, W/m2K</w:t>
            </w:r>
          </w:p>
        </w:tc>
        <w:tc>
          <w:tcPr>
            <w:tcW w:w="23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B219E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219E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2,93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B219E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</w:pPr>
            <w:r w:rsidRPr="00B219E0">
              <w:rPr>
                <w:rFonts w:ascii="Arial" w:hAnsi="Arial" w:cs="Arial"/>
                <w:color w:val="000000"/>
                <w:sz w:val="24"/>
                <w:szCs w:val="24"/>
                <w:lang w:val="de-DE" w:eastAsia="en-US"/>
              </w:rPr>
              <w:t>0,</w:t>
            </w:r>
            <w:r w:rsidRPr="00B219E0">
              <w:rPr>
                <w:rFonts w:ascii="Arial" w:hAnsi="Arial" w:cs="Arial"/>
                <w:color w:val="000000"/>
                <w:sz w:val="24"/>
                <w:szCs w:val="24"/>
                <w:lang w:val="bg-BG" w:eastAsia="en-US"/>
              </w:rPr>
              <w:t>87</w:t>
            </w:r>
          </w:p>
        </w:tc>
        <w:tc>
          <w:tcPr>
            <w:tcW w:w="26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FF0000"/>
                <w:sz w:val="24"/>
                <w:szCs w:val="24"/>
                <w:highlight w:val="lightGray"/>
                <w:lang w:eastAsia="en-US"/>
              </w:rPr>
            </w:pP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iCs/>
          <w:color w:val="FF0000"/>
          <w:sz w:val="24"/>
          <w:szCs w:val="24"/>
          <w:highlight w:val="lightGray"/>
          <w:lang w:val="bg-BG"/>
        </w:rPr>
      </w:pPr>
    </w:p>
    <w:p w:rsidR="005F4699" w:rsidRPr="00330D54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330D54">
        <w:rPr>
          <w:rFonts w:ascii="Haettenschweiler" w:hAnsi="Haettenschweiler" w:cs="Arial"/>
          <w:color w:val="000000"/>
          <w:sz w:val="28"/>
          <w:szCs w:val="28"/>
        </w:rPr>
        <w:t>1.</w:t>
      </w:r>
      <w:r w:rsidRPr="00330D54">
        <w:rPr>
          <w:rFonts w:ascii="Haettenschweiler" w:hAnsi="Haettenschweiler" w:cs="Arial"/>
          <w:color w:val="000000"/>
          <w:sz w:val="28"/>
          <w:szCs w:val="28"/>
          <w:lang w:val="bg-BG"/>
        </w:rPr>
        <w:t>4</w:t>
      </w:r>
      <w:r w:rsidRPr="00330D54">
        <w:rPr>
          <w:rFonts w:ascii="Haettenschweiler" w:hAnsi="Haettenschweiler" w:cs="Arial"/>
          <w:color w:val="000000"/>
          <w:sz w:val="28"/>
          <w:szCs w:val="28"/>
        </w:rPr>
        <w:t>. Анализ на ограждащите елементи</w:t>
      </w:r>
    </w:p>
    <w:p w:rsidR="005F4699" w:rsidRPr="000F478E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0F478E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При огледа на сградата са установени строителни елементи с различни топлотехнически характеристики, описани по-долу. Стойностите на показателите, характеризиращи топлопреносните свойства на ограждащите конструкции, са получени чрез топлотехнически пресмятания. </w:t>
      </w:r>
    </w:p>
    <w:p w:rsidR="005F4699" w:rsidRPr="000F478E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0F478E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В съответствие с действащата методика и с отчитане на всички идентифицирани типове ограждащи конструкции са пресметнати 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обобщените коефициенти на топлопреминаване през външни стени на сградата 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U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 w:eastAsia="en-US"/>
        </w:rPr>
        <w:t xml:space="preserve">об.стени 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>[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 w:eastAsia="en-US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K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], през под 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U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 w:eastAsia="en-US"/>
        </w:rPr>
        <w:t>под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 [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 w:eastAsia="en-US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K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], през покрива 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U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 w:eastAsia="en-US"/>
        </w:rPr>
        <w:t>покрив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 [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 w:eastAsia="en-US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eastAsia="en-US"/>
        </w:rPr>
        <w:t>K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 w:eastAsia="en-US"/>
        </w:rPr>
        <w:t xml:space="preserve">]. </w:t>
      </w:r>
    </w:p>
    <w:p w:rsidR="005F4699" w:rsidRPr="000F478E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0F478E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Еталонните стойности на топлотехническите характеристики на сградните ограждащи конструкции са изчислени за конкретната сграда, както по действащите норми към годината на въвеждането й в експлоатация, така и по действащите към момента на извършване на настоящето обследване норми, отчитайки спецификата на строителната конструкция. </w:t>
      </w:r>
    </w:p>
    <w:p w:rsidR="005F4699" w:rsidRPr="000F478E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bg-BG" w:eastAsia="en-US"/>
        </w:rPr>
        <w:t>Оценката е извършена на база на общите строителни характеристики на обекта от Таблица 2.</w:t>
      </w:r>
    </w:p>
    <w:p w:rsidR="005F4699" w:rsidRPr="000F478E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</w:p>
    <w:p w:rsidR="005F4699" w:rsidRPr="000F478E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0F478E">
        <w:rPr>
          <w:rFonts w:ascii="Haettenschweiler" w:hAnsi="Haettenschweiler" w:cs="Arial"/>
          <w:color w:val="000000"/>
          <w:sz w:val="28"/>
          <w:szCs w:val="28"/>
          <w:lang w:val="bg-BG"/>
        </w:rPr>
        <w:t>1.4.1. Външни стени</w:t>
      </w:r>
    </w:p>
    <w:p w:rsidR="005F4699" w:rsidRPr="000F478E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0F478E">
        <w:rPr>
          <w:rFonts w:ascii="Arial" w:hAnsi="Arial" w:cs="Arial"/>
          <w:iCs/>
          <w:color w:val="000000"/>
          <w:lang w:val="bg-BG"/>
        </w:rPr>
        <w:t xml:space="preserve">            </w:t>
      </w:r>
      <w:r w:rsidRPr="000F478E">
        <w:rPr>
          <w:rFonts w:ascii="Arial" w:hAnsi="Arial" w:cs="Arial"/>
          <w:color w:val="000000"/>
          <w:sz w:val="24"/>
          <w:szCs w:val="24"/>
          <w:lang w:val="bg-BG" w:eastAsia="en-US"/>
        </w:rPr>
        <w:t>От извършения оглед на обекта се установи, че стените ограждащи отопляеми обеми са три  типа.</w:t>
      </w:r>
    </w:p>
    <w:p w:rsidR="005F4699" w:rsidRPr="000F478E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lastRenderedPageBreak/>
        <w:drawing>
          <wp:inline distT="0" distB="0" distL="0" distR="0">
            <wp:extent cx="1800225" cy="1733550"/>
            <wp:effectExtent l="19050" t="0" r="9525" b="0"/>
            <wp:docPr id="15" name="Картина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0225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</w:p>
    <w:p w:rsidR="005F4699" w:rsidRPr="000F478E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bg-BG"/>
        </w:rPr>
        <w:t>Фиг. 1.</w: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>7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. Външни стени</w:t>
      </w:r>
    </w:p>
    <w:p w:rsidR="005F4699" w:rsidRPr="000F478E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bg-BG"/>
        </w:rPr>
        <w:t>Структурните елементи на външните ограждащи конструкции на сградата са представени в табличен вид, както следва:</w:t>
      </w:r>
    </w:p>
    <w:p w:rsidR="005F4699" w:rsidRPr="000F478E" w:rsidRDefault="005F4699" w:rsidP="005F4699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bg-BG"/>
        </w:rPr>
        <w:t>Таблица 8. Структура на външните стени от тип 1</w:t>
      </w:r>
    </w:p>
    <w:p w:rsidR="005F4699" w:rsidRPr="000F478E" w:rsidRDefault="005F4699" w:rsidP="005F4699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highlight w:val="lightGray"/>
          <w:lang w:val="bg-BG"/>
        </w:rPr>
      </w:pPr>
    </w:p>
    <w:tbl>
      <w:tblPr>
        <w:tblW w:w="4904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14"/>
        <w:gridCol w:w="4140"/>
        <w:gridCol w:w="1249"/>
        <w:gridCol w:w="983"/>
        <w:gridCol w:w="1032"/>
        <w:gridCol w:w="1117"/>
      </w:tblGrid>
      <w:tr w:rsidR="005F4699" w:rsidRPr="000F478E" w:rsidTr="00852CD0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0F478E" w:rsidTr="00852CD0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0F478E" w:rsidTr="00852CD0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0,01685</w:t>
            </w:r>
          </w:p>
        </w:tc>
        <w:tc>
          <w:tcPr>
            <w:tcW w:w="618" w:type="pct"/>
            <w:vMerge w:val="restart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  <w:t>2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,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  <w:t>67</w:t>
            </w:r>
          </w:p>
        </w:tc>
      </w:tr>
      <w:tr w:rsidR="005F4699" w:rsidRPr="000F478E" w:rsidTr="00852CD0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0,2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0,15951</w:t>
            </w:r>
          </w:p>
        </w:tc>
        <w:tc>
          <w:tcPr>
            <w:tcW w:w="618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0F478E" w:rsidTr="00852CD0">
        <w:trPr>
          <w:trHeight w:val="254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618" w:type="pct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54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0,13</w:t>
            </w:r>
          </w:p>
        </w:tc>
        <w:tc>
          <w:tcPr>
            <w:tcW w:w="0" w:type="auto"/>
            <w:vMerge/>
            <w:tcBorders>
              <w:left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526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0,3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749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</w:tbl>
    <w:p w:rsidR="005F4699" w:rsidRPr="001936C8" w:rsidRDefault="005F4699" w:rsidP="005F4699">
      <w:pPr>
        <w:shd w:val="clear" w:color="auto" w:fill="FFFFFF"/>
        <w:tabs>
          <w:tab w:val="left" w:pos="5655"/>
        </w:tabs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1936C8" w:rsidRDefault="005F4699" w:rsidP="005F4699">
      <w:pPr>
        <w:shd w:val="clear" w:color="auto" w:fill="FFFFFF"/>
        <w:tabs>
          <w:tab w:val="left" w:pos="5655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noProof/>
          <w:lang w:val="bg-BG"/>
        </w:rPr>
        <w:drawing>
          <wp:inline distT="0" distB="0" distL="0" distR="0">
            <wp:extent cx="2181225" cy="1895475"/>
            <wp:effectExtent l="19050" t="0" r="9525" b="0"/>
            <wp:docPr id="16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1225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1.8. Външни стени – тип 1</w:t>
      </w:r>
    </w:p>
    <w:p w:rsidR="005F4699" w:rsidRPr="008C430B" w:rsidRDefault="005F4699" w:rsidP="005F4699">
      <w:pPr>
        <w:rPr>
          <w:rFonts w:ascii="Arial" w:hAnsi="Arial" w:cs="Arial"/>
          <w:color w:val="000000"/>
          <w:sz w:val="24"/>
          <w:szCs w:val="24"/>
          <w:lang w:val="bg-BG"/>
        </w:rPr>
      </w:pPr>
      <w:r w:rsidRPr="008C430B">
        <w:rPr>
          <w:rFonts w:ascii="Arial" w:hAnsi="Arial" w:cs="Arial"/>
          <w:color w:val="000000"/>
          <w:sz w:val="24"/>
          <w:szCs w:val="24"/>
          <w:lang w:val="bg-BG"/>
        </w:rPr>
        <w:t xml:space="preserve">Изчисляване на </w:t>
      </w:r>
      <w:r w:rsidRPr="000F478E">
        <w:rPr>
          <w:rFonts w:ascii="Arial" w:hAnsi="Arial" w:cs="Arial"/>
          <w:color w:val="000000"/>
          <w:sz w:val="24"/>
          <w:szCs w:val="24"/>
          <w:lang w:val="de-DE"/>
        </w:rPr>
        <w:t>U</w: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 xml:space="preserve"> - коефицент на топлопреминаване през  стените:</w:t>
      </w:r>
    </w:p>
    <w:p w:rsidR="005F4699" w:rsidRPr="008C430B" w:rsidRDefault="005F4699" w:rsidP="005F4699">
      <w:pPr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object w:dxaOrig="3060" w:dyaOrig="10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53pt;height:50.25pt" o:ole="">
            <v:imagedata r:id="rId14" o:title=""/>
          </v:shape>
          <o:OLEObject Type="Embed" ProgID="Equation.3" ShapeID="_x0000_i1025" DrawAspect="Content" ObjectID="_1500657307" r:id="rId15"/>
        </w:objec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 xml:space="preserve">    където:</w:t>
      </w:r>
    </w:p>
    <w:p w:rsidR="005F4699" w:rsidRPr="008C430B" w:rsidRDefault="005F4699" w:rsidP="005F4699">
      <w:pPr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object w:dxaOrig="1759" w:dyaOrig="500">
          <v:shape id="_x0000_i1026" type="#_x0000_t75" style="width:86.25pt;height:24.75pt" o:ole="" o:bordertopcolor="this" o:borderleftcolor="this" o:borderbottomcolor="this" o:borderrightcolor="this">
            <v:imagedata r:id="rId16" o:title=""/>
          </v:shape>
          <o:OLEObject Type="Embed" ProgID="Equation.3" ShapeID="_x0000_i1026" DrawAspect="Content" ObjectID="_1500657308" r:id="rId17"/>
        </w:objec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 xml:space="preserve"> - съпротивление на топлопреминаване от вътрешната страна на ограждащия елемент  от Наредба 7</w:t>
      </w:r>
    </w:p>
    <w:p w:rsidR="005F4699" w:rsidRPr="008C430B" w:rsidRDefault="005F4699" w:rsidP="005F4699">
      <w:pPr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object w:dxaOrig="1799" w:dyaOrig="500">
          <v:shape id="_x0000_i1027" type="#_x0000_t75" style="width:90pt;height:24.75pt" o:ole="">
            <v:imagedata r:id="rId18" o:title=""/>
          </v:shape>
          <o:OLEObject Type="Embed" ProgID="Equation.3" ShapeID="_x0000_i1027" DrawAspect="Content" ObjectID="_1500657309" r:id="rId19"/>
        </w:objec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 xml:space="preserve"> - съпротивление на топлопреминаване от външната страна на ограждащия елемент  от Наредба 7</w:t>
      </w:r>
    </w:p>
    <w:p w:rsidR="005F4699" w:rsidRPr="008C430B" w:rsidRDefault="005F4699" w:rsidP="005F4699">
      <w:pPr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sym w:font="Symbol" w:char="0064"/>
      </w:r>
      <w:r w:rsidRPr="000F478E">
        <w:rPr>
          <w:rFonts w:ascii="Arial" w:hAnsi="Arial" w:cs="Arial"/>
          <w:color w:val="000000"/>
          <w:sz w:val="24"/>
          <w:szCs w:val="24"/>
          <w:lang w:val="de-DE"/>
        </w:rPr>
        <w:t>i</w: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 xml:space="preserve"> -   дебелина на отделните слоеве от един и същ материал, </w:t>
      </w:r>
      <w:r w:rsidRPr="000F478E">
        <w:rPr>
          <w:rFonts w:ascii="Arial" w:hAnsi="Arial" w:cs="Arial"/>
          <w:color w:val="000000"/>
          <w:sz w:val="24"/>
          <w:szCs w:val="24"/>
          <w:lang w:val="de-DE"/>
        </w:rPr>
        <w:t>m</w:t>
      </w:r>
    </w:p>
    <w:p w:rsidR="005F4699" w:rsidRPr="008C430B" w:rsidRDefault="005F4699" w:rsidP="005F4699">
      <w:pPr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sym w:font="Symbol" w:char="006C"/>
      </w:r>
      <w:r w:rsidRPr="000F478E">
        <w:rPr>
          <w:rFonts w:ascii="Arial" w:hAnsi="Arial" w:cs="Arial"/>
          <w:color w:val="000000"/>
          <w:sz w:val="24"/>
          <w:szCs w:val="24"/>
          <w:lang w:val="de-DE"/>
        </w:rPr>
        <w:t>i</w: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 xml:space="preserve"> - коефициент на топлопроводност на материала от който е изграден съответния слой, </w:t>
      </w:r>
      <w:r w:rsidRPr="000F478E">
        <w:rPr>
          <w:rFonts w:ascii="Arial" w:hAnsi="Arial" w:cs="Arial"/>
          <w:color w:val="000000"/>
          <w:sz w:val="24"/>
          <w:szCs w:val="24"/>
          <w:lang w:val="de-DE"/>
        </w:rPr>
        <w:t>W</w: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0F478E">
        <w:rPr>
          <w:rFonts w:ascii="Arial" w:hAnsi="Arial" w:cs="Arial"/>
          <w:color w:val="000000"/>
          <w:sz w:val="24"/>
          <w:szCs w:val="24"/>
          <w:lang w:val="de-DE"/>
        </w:rPr>
        <w:t>mK</w: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0F478E" w:rsidRDefault="005F4699" w:rsidP="005F4699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ru-RU"/>
        </w:rPr>
        <w:t>Таблица 9. Структура на външни стени от тип 2</w:t>
      </w:r>
    </w:p>
    <w:tbl>
      <w:tblPr>
        <w:tblW w:w="4525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462"/>
        <w:gridCol w:w="3807"/>
        <w:gridCol w:w="1139"/>
        <w:gridCol w:w="895"/>
        <w:gridCol w:w="1017"/>
        <w:gridCol w:w="1017"/>
      </w:tblGrid>
      <w:tr w:rsidR="005F4699" w:rsidRPr="000F478E" w:rsidTr="00852CD0">
        <w:trPr>
          <w:trHeight w:val="185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0F478E" w:rsidTr="00852CD0">
        <w:trPr>
          <w:trHeight w:val="185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0F478E" w:rsidTr="00852CD0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0,01685</w:t>
            </w:r>
          </w:p>
        </w:tc>
        <w:tc>
          <w:tcPr>
            <w:tcW w:w="610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0,58</w:t>
            </w:r>
          </w:p>
        </w:tc>
      </w:tr>
      <w:tr w:rsidR="005F4699" w:rsidRPr="000F478E" w:rsidTr="00852CD0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Топлоизолация ЕPS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0,05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0,037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1,35135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0,15951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0,13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22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3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  <w:jc w:val="center"/>
        </w:trPr>
        <w:tc>
          <w:tcPr>
            <w:tcW w:w="27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503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1,7263</w:t>
            </w:r>
          </w:p>
        </w:tc>
        <w:tc>
          <w:tcPr>
            <w:tcW w:w="61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</w:tbl>
    <w:p w:rsidR="005F4699" w:rsidRPr="000F478E" w:rsidRDefault="005F4699" w:rsidP="005F4699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highlight w:val="lightGray"/>
          <w:lang w:val="bg-BG"/>
        </w:rPr>
      </w:pP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</w:rPr>
      </w:pPr>
      <w:r w:rsidRPr="001936C8">
        <w:rPr>
          <w:noProof/>
          <w:color w:val="FF0000"/>
        </w:rPr>
        <w:t xml:space="preserve">  </w:t>
      </w:r>
      <w:r>
        <w:rPr>
          <w:noProof/>
          <w:lang w:val="bg-BG"/>
        </w:rPr>
        <w:drawing>
          <wp:inline distT="0" distB="0" distL="0" distR="0">
            <wp:extent cx="3143250" cy="3267075"/>
            <wp:effectExtent l="19050" t="0" r="0" b="0"/>
            <wp:docPr id="20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43250" cy="3267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1.</w:t>
      </w:r>
      <w:r w:rsidRPr="00476D8C">
        <w:rPr>
          <w:rFonts w:ascii="Arial" w:hAnsi="Arial" w:cs="Arial"/>
          <w:sz w:val="24"/>
          <w:szCs w:val="24"/>
        </w:rPr>
        <w:t>9</w:t>
      </w:r>
      <w:r w:rsidRPr="00476D8C">
        <w:rPr>
          <w:rFonts w:ascii="Arial" w:hAnsi="Arial" w:cs="Arial"/>
          <w:sz w:val="24"/>
          <w:szCs w:val="24"/>
          <w:lang w:val="bg-BG"/>
        </w:rPr>
        <w:t>. Външни стени – тип 2</w:t>
      </w: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6"/>
          <w:szCs w:val="16"/>
          <w:lang w:val="ru-RU"/>
        </w:rPr>
      </w:pPr>
    </w:p>
    <w:p w:rsidR="005F4699" w:rsidRPr="000F478E" w:rsidRDefault="005F4699" w:rsidP="005F4699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ru-RU"/>
        </w:rPr>
        <w:t xml:space="preserve">Таблица 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10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 xml:space="preserve">. Структура на външни стени от тип 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3</w:t>
      </w:r>
    </w:p>
    <w:tbl>
      <w:tblPr>
        <w:tblW w:w="4904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514"/>
        <w:gridCol w:w="4140"/>
        <w:gridCol w:w="1249"/>
        <w:gridCol w:w="983"/>
        <w:gridCol w:w="1032"/>
        <w:gridCol w:w="1117"/>
      </w:tblGrid>
      <w:tr w:rsidR="005F4699" w:rsidRPr="000F478E" w:rsidTr="00852CD0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0F478E" w:rsidTr="00852CD0">
        <w:trPr>
          <w:trHeight w:val="185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0F478E" w:rsidTr="00852CD0">
        <w:trPr>
          <w:trHeight w:val="254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0,00562</w:t>
            </w:r>
          </w:p>
        </w:tc>
        <w:tc>
          <w:tcPr>
            <w:tcW w:w="618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1,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  <w:t>21</w:t>
            </w:r>
          </w:p>
        </w:tc>
      </w:tr>
      <w:tr w:rsidR="005F4699" w:rsidRPr="000F478E" w:rsidTr="00852CD0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Тухлена зидария от тухли Итонг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10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16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0,62500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0,13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9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278"/>
        </w:trPr>
        <w:tc>
          <w:tcPr>
            <w:tcW w:w="28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526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57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0,8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292</w:t>
            </w:r>
          </w:p>
        </w:tc>
        <w:tc>
          <w:tcPr>
            <w:tcW w:w="618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highlight w:val="lightGray"/>
              </w:rPr>
            </w:pPr>
          </w:p>
        </w:tc>
      </w:tr>
    </w:tbl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1936C8" w:rsidRDefault="005F4699" w:rsidP="005F4699">
      <w:pPr>
        <w:shd w:val="clear" w:color="auto" w:fill="FFFFFF"/>
        <w:jc w:val="center"/>
        <w:rPr>
          <w:noProof/>
          <w:color w:val="FF0000"/>
          <w:lang w:val="bg-BG"/>
        </w:rPr>
      </w:pPr>
      <w:r>
        <w:rPr>
          <w:noProof/>
          <w:lang w:val="bg-BG"/>
        </w:rPr>
        <w:drawing>
          <wp:inline distT="0" distB="0" distL="0" distR="0">
            <wp:extent cx="3495675" cy="2400300"/>
            <wp:effectExtent l="19050" t="0" r="9525" b="0"/>
            <wp:docPr id="21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95675" cy="2400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</w:rPr>
      </w:pP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1.</w:t>
      </w:r>
      <w:r w:rsidRPr="00476D8C">
        <w:rPr>
          <w:rFonts w:ascii="Arial" w:hAnsi="Arial" w:cs="Arial"/>
          <w:sz w:val="24"/>
          <w:szCs w:val="24"/>
        </w:rPr>
        <w:t>10</w:t>
      </w:r>
      <w:r w:rsidRPr="00476D8C">
        <w:rPr>
          <w:rFonts w:ascii="Arial" w:hAnsi="Arial" w:cs="Arial"/>
          <w:sz w:val="24"/>
          <w:szCs w:val="24"/>
          <w:lang w:val="bg-BG"/>
        </w:rPr>
        <w:t>. Външни стени – тип 3 – на приобщените в отопляемия обем тераси</w:t>
      </w: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330D54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330D54">
        <w:rPr>
          <w:rFonts w:ascii="Arial" w:hAnsi="Arial" w:cs="Arial"/>
          <w:iCs/>
          <w:color w:val="000000"/>
          <w:sz w:val="24"/>
          <w:szCs w:val="24"/>
          <w:lang w:val="bg-BG"/>
        </w:rPr>
        <w:t xml:space="preserve">Общото състояние на основната част от стените  /тип 1/ е незадоволително. </w:t>
      </w:r>
    </w:p>
    <w:p w:rsidR="005F4699" w:rsidRPr="00330D54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330D54">
        <w:rPr>
          <w:rFonts w:ascii="Arial" w:hAnsi="Arial" w:cs="Arial"/>
          <w:color w:val="000000"/>
          <w:sz w:val="24"/>
          <w:szCs w:val="24"/>
          <w:lang w:val="bg-BG"/>
        </w:rPr>
        <w:t xml:space="preserve">Нормативният коефициент на топлопреминаване на стените за </w:t>
      </w:r>
      <w:smartTag w:uri="urn:schemas-microsoft-com:office:smarttags" w:element="metricconverter">
        <w:smartTagPr>
          <w:attr w:name="ProductID" w:val="2015 г"/>
        </w:smartTagPr>
        <w:r w:rsidRPr="00330D54">
          <w:rPr>
            <w:rFonts w:ascii="Arial" w:hAnsi="Arial" w:cs="Arial"/>
            <w:color w:val="000000"/>
            <w:sz w:val="24"/>
            <w:szCs w:val="24"/>
            <w:lang w:val="bg-BG"/>
          </w:rPr>
          <w:t>2015 г</w:t>
        </w:r>
      </w:smartTag>
      <w:r w:rsidRPr="00330D54">
        <w:rPr>
          <w:rFonts w:ascii="Arial" w:hAnsi="Arial" w:cs="Arial"/>
          <w:color w:val="000000"/>
          <w:sz w:val="24"/>
          <w:szCs w:val="24"/>
          <w:lang w:val="bg-BG"/>
        </w:rPr>
        <w:t>. съгласно Наредба № 7 за енергийна ефективност, топлосъхранение и икономия на енергия в сгради е U</w:t>
      </w:r>
      <w:r w:rsidRPr="00330D5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ст</w:t>
      </w:r>
      <w:r w:rsidRPr="00330D54">
        <w:rPr>
          <w:rFonts w:ascii="Arial" w:hAnsi="Arial" w:cs="Arial"/>
          <w:color w:val="000000"/>
          <w:sz w:val="24"/>
          <w:szCs w:val="24"/>
          <w:lang w:val="bg-BG"/>
        </w:rPr>
        <w:t xml:space="preserve"> = 0,28 W/m</w:t>
      </w:r>
      <w:r w:rsidRPr="00330D5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330D54">
        <w:rPr>
          <w:rFonts w:ascii="Arial" w:hAnsi="Arial" w:cs="Arial"/>
          <w:color w:val="000000"/>
          <w:sz w:val="24"/>
          <w:szCs w:val="24"/>
          <w:lang w:val="bg-BG"/>
        </w:rPr>
        <w:t xml:space="preserve">K. </w:t>
      </w:r>
    </w:p>
    <w:p w:rsidR="005F4699" w:rsidRPr="002E2F12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bCs/>
          <w:color w:val="000000"/>
          <w:sz w:val="24"/>
          <w:szCs w:val="24"/>
          <w:lang w:val="bg-BG"/>
        </w:rPr>
      </w:pPr>
      <w:r w:rsidRPr="002E2F12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Еквивалентният коефициент на топлопреминаване през външните ограждащи стени към момента на обследване на сградата е </w:t>
      </w:r>
      <w:r w:rsidRPr="002E2F12">
        <w:rPr>
          <w:rFonts w:ascii="Arial" w:hAnsi="Arial" w:cs="Arial"/>
          <w:b/>
          <w:bCs/>
          <w:color w:val="000000"/>
          <w:sz w:val="24"/>
          <w:szCs w:val="24"/>
        </w:rPr>
        <w:t>U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/>
        </w:rPr>
        <w:t>екв.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= 2,49 </w:t>
      </w:r>
      <w:r w:rsidRPr="002E2F12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2E2F12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2E2F12">
        <w:rPr>
          <w:rFonts w:ascii="Arial" w:hAnsi="Arial" w:cs="Arial"/>
          <w:b/>
          <w:bCs/>
          <w:color w:val="000000"/>
          <w:sz w:val="24"/>
          <w:szCs w:val="24"/>
        </w:rPr>
        <w:t>K</w:t>
      </w:r>
      <w:r w:rsidRPr="002E2F12">
        <w:rPr>
          <w:color w:val="000000"/>
          <w:sz w:val="23"/>
          <w:szCs w:val="23"/>
          <w:lang w:val="bg-BG"/>
        </w:rPr>
        <w:t xml:space="preserve"> -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не отговаря на нормативните изисквания.</w:t>
      </w:r>
    </w:p>
    <w:p w:rsidR="005F4699" w:rsidRPr="00330D54" w:rsidRDefault="005F4699" w:rsidP="005F4699">
      <w:pPr>
        <w:shd w:val="clear" w:color="auto" w:fill="FFFFFF"/>
        <w:tabs>
          <w:tab w:val="left" w:pos="6120"/>
        </w:tabs>
        <w:spacing w:line="360" w:lineRule="auto"/>
        <w:ind w:firstLine="720"/>
        <w:rPr>
          <w:rFonts w:ascii="Arial" w:hAnsi="Arial" w:cs="Arial"/>
          <w:b/>
          <w:bCs/>
          <w:i/>
          <w:iCs/>
          <w:color w:val="000000"/>
          <w:sz w:val="24"/>
          <w:szCs w:val="24"/>
          <w:lang w:val="bg-BG"/>
        </w:rPr>
      </w:pPr>
      <w:r w:rsidRPr="00330D54">
        <w:rPr>
          <w:rFonts w:ascii="Arial" w:hAnsi="Arial" w:cs="Arial"/>
          <w:color w:val="000000"/>
          <w:sz w:val="24"/>
          <w:szCs w:val="24"/>
          <w:lang w:val="bg-BG"/>
        </w:rPr>
        <w:t xml:space="preserve">  </w:t>
      </w:r>
      <w:r w:rsidRPr="00330D54">
        <w:rPr>
          <w:rFonts w:ascii="Arial" w:hAnsi="Arial" w:cs="Arial"/>
          <w:b/>
          <w:bCs/>
          <w:i/>
          <w:iCs/>
          <w:color w:val="000000"/>
          <w:sz w:val="24"/>
          <w:szCs w:val="24"/>
          <w:lang w:val="bg-BG"/>
        </w:rPr>
        <w:t>Изводи от анализа на състоянието на външни стени</w:t>
      </w:r>
    </w:p>
    <w:p w:rsidR="005F4699" w:rsidRPr="00330D54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left="284" w:hanging="284"/>
        <w:rPr>
          <w:rFonts w:ascii="Arial" w:hAnsi="Arial" w:cs="Arial"/>
          <w:bCs/>
          <w:iCs/>
          <w:color w:val="000000"/>
          <w:sz w:val="24"/>
          <w:szCs w:val="24"/>
          <w:lang w:val="bg-BG"/>
        </w:rPr>
      </w:pPr>
      <w:r w:rsidRPr="00330D54">
        <w:rPr>
          <w:rFonts w:ascii="Arial" w:hAnsi="Arial" w:cs="Arial"/>
          <w:bCs/>
          <w:iCs/>
          <w:color w:val="000000"/>
          <w:sz w:val="24"/>
          <w:szCs w:val="24"/>
        </w:rPr>
        <w:sym w:font="Symbol" w:char="00B7"/>
      </w:r>
      <w:r w:rsidRPr="00330D54">
        <w:rPr>
          <w:rFonts w:ascii="Arial" w:hAnsi="Arial" w:cs="Arial"/>
          <w:bCs/>
          <w:iCs/>
          <w:color w:val="000000"/>
          <w:sz w:val="24"/>
          <w:szCs w:val="24"/>
          <w:lang w:val="bg-BG"/>
        </w:rPr>
        <w:t xml:space="preserve"> Има участъци с нарушена външна мазилка и влошени топлофизични характеристики.</w:t>
      </w:r>
    </w:p>
    <w:p w:rsidR="005F4699" w:rsidRPr="00330D54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left="284" w:hanging="284"/>
        <w:rPr>
          <w:rFonts w:ascii="Arial" w:hAnsi="Arial" w:cs="Arial"/>
          <w:color w:val="000000"/>
          <w:sz w:val="24"/>
          <w:szCs w:val="24"/>
          <w:lang w:val="bg-BG"/>
        </w:rPr>
      </w:pPr>
      <w:r w:rsidRPr="00330D54">
        <w:rPr>
          <w:rFonts w:ascii="Arial" w:hAnsi="Arial" w:cs="Arial"/>
          <w:bCs/>
          <w:iCs/>
          <w:color w:val="000000"/>
          <w:sz w:val="24"/>
          <w:szCs w:val="24"/>
        </w:rPr>
        <w:sym w:font="Symbol" w:char="00B7"/>
      </w:r>
      <w:r w:rsidRPr="00330D54">
        <w:rPr>
          <w:rFonts w:ascii="Arial" w:hAnsi="Arial" w:cs="Arial"/>
          <w:bCs/>
          <w:iCs/>
          <w:color w:val="000000"/>
          <w:sz w:val="24"/>
          <w:szCs w:val="24"/>
          <w:lang w:val="bg-BG"/>
        </w:rPr>
        <w:t xml:space="preserve"> </w:t>
      </w:r>
      <w:r w:rsidRPr="00330D54">
        <w:rPr>
          <w:rFonts w:ascii="Arial" w:hAnsi="Arial" w:cs="Arial"/>
          <w:color w:val="000000"/>
          <w:sz w:val="24"/>
          <w:szCs w:val="24"/>
          <w:lang w:val="bg-BG"/>
        </w:rPr>
        <w:t>За подобряване на топлоизолационните качества на външните стени се предлага топлинна изолация от външната им страна.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bCs/>
          <w:color w:val="FF0000"/>
          <w:sz w:val="24"/>
          <w:szCs w:val="24"/>
          <w:highlight w:val="lightGray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1.4.2. Дограма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Cs/>
          <w:iCs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bCs/>
          <w:iCs/>
          <w:color w:val="000000"/>
          <w:sz w:val="24"/>
          <w:szCs w:val="24"/>
          <w:lang w:val="bg-BG"/>
        </w:rPr>
        <w:t xml:space="preserve">При огледа се установи, че старата дограма не е в добро състояние, има пукнати и счупени прозорци. Дървената  дограма е отваряема, 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>двукатна</w:t>
      </w:r>
      <w:r w:rsidRPr="00BA33DC">
        <w:rPr>
          <w:rFonts w:ascii="Arial" w:hAnsi="Arial" w:cs="Arial"/>
          <w:bCs/>
          <w:iCs/>
          <w:color w:val="000000"/>
          <w:sz w:val="24"/>
          <w:szCs w:val="24"/>
          <w:lang w:val="bg-BG"/>
        </w:rPr>
        <w:t xml:space="preserve">. Констатирани са неуплътнени фуги, които водят до повишаване на инфилтрацията на студен въздух. 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color w:val="000000"/>
          <w:sz w:val="22"/>
          <w:szCs w:val="22"/>
          <w:lang w:val="bg-BG"/>
        </w:rPr>
        <w:lastRenderedPageBreak/>
        <w:t xml:space="preserve">        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>.</w:t>
      </w:r>
      <w:r w:rsidRPr="00BA33DC">
        <w:rPr>
          <w:color w:val="000000"/>
          <w:lang w:val="bg-BG"/>
        </w:rPr>
        <w:t xml:space="preserve"> 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При огледа на сградата се установи, че дървената дограма в сутерена е  амортизирана, </w:t>
      </w:r>
      <w:r w:rsidRPr="00BA33DC">
        <w:rPr>
          <w:rFonts w:ascii="Arial" w:hAnsi="Arial" w:cs="Arial"/>
          <w:iCs/>
          <w:color w:val="000000"/>
          <w:sz w:val="24"/>
          <w:szCs w:val="24"/>
          <w:lang w:val="bg-BG"/>
        </w:rPr>
        <w:t>с неплътности при затварянето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>Фасадната дограмата на някои жилища е частично подменена с PVC дограма със стъклопакет.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iCs/>
          <w:color w:val="000000"/>
          <w:sz w:val="24"/>
          <w:szCs w:val="24"/>
          <w:lang w:val="bg-BG"/>
        </w:rPr>
        <w:t xml:space="preserve">Коефициентът на енергопреминаване на фасадната дограма е изчислен на g = 0,68. Стойността е получена съгласно Приложение № 3 на Наредба № 7 за енергийна ефективност, топлосъхранение и икономия на енергия в сгради. </w:t>
      </w:r>
    </w:p>
    <w:p w:rsidR="005F4699" w:rsidRPr="002E2F1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iCs/>
          <w:color w:val="000000"/>
          <w:sz w:val="24"/>
          <w:szCs w:val="24"/>
          <w:lang w:val="bg-BG"/>
        </w:rPr>
      </w:pPr>
      <w:r w:rsidRPr="002E2F12">
        <w:rPr>
          <w:rFonts w:ascii="Arial" w:hAnsi="Arial" w:cs="Arial"/>
          <w:iCs/>
          <w:color w:val="000000"/>
          <w:sz w:val="24"/>
          <w:szCs w:val="24"/>
          <w:lang w:val="bg-BG"/>
        </w:rPr>
        <w:t>На фигурите по-долу са онагледени вида и типовете прозорци:</w:t>
      </w:r>
    </w:p>
    <w:p w:rsidR="005F4699" w:rsidRPr="001936C8" w:rsidRDefault="005F4699" w:rsidP="005F4699">
      <w:pPr>
        <w:shd w:val="clear" w:color="auto" w:fill="FFFFFF"/>
        <w:jc w:val="center"/>
        <w:rPr>
          <w:color w:val="FF0000"/>
          <w:highlight w:val="lightGray"/>
          <w:lang w:val="bg-BG"/>
        </w:rPr>
      </w:pPr>
      <w:r>
        <w:rPr>
          <w:noProof/>
          <w:lang w:val="bg-BG"/>
        </w:rPr>
        <w:drawing>
          <wp:inline distT="0" distB="0" distL="0" distR="0">
            <wp:extent cx="3238500" cy="2647950"/>
            <wp:effectExtent l="19050" t="0" r="0" b="0"/>
            <wp:docPr id="22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1936C8">
        <w:rPr>
          <w:noProof/>
          <w:color w:val="FF0000"/>
          <w:lang w:val="bg-BG"/>
        </w:rPr>
        <w:t xml:space="preserve">  </w:t>
      </w:r>
      <w:r>
        <w:rPr>
          <w:noProof/>
          <w:lang w:val="bg-BG"/>
        </w:rPr>
        <w:drawing>
          <wp:inline distT="0" distB="0" distL="0" distR="0">
            <wp:extent cx="3162300" cy="2657475"/>
            <wp:effectExtent l="19050" t="0" r="0" b="0"/>
            <wp:docPr id="23" name="Картина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Картина 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62300" cy="2657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iCs/>
          <w:sz w:val="24"/>
          <w:szCs w:val="24"/>
          <w:lang w:val="bg-BG"/>
        </w:rPr>
      </w:pPr>
      <w:r w:rsidRPr="00476D8C">
        <w:rPr>
          <w:rFonts w:ascii="Arial" w:hAnsi="Arial" w:cs="Arial"/>
          <w:iCs/>
          <w:sz w:val="24"/>
          <w:szCs w:val="24"/>
          <w:lang w:val="bg-BG"/>
        </w:rPr>
        <w:t xml:space="preserve">Фиг. 1.11. Дограма </w:t>
      </w:r>
      <w:r w:rsidRPr="00476D8C">
        <w:rPr>
          <w:rFonts w:ascii="Arial" w:hAnsi="Arial" w:cs="Arial"/>
          <w:iCs/>
          <w:sz w:val="24"/>
          <w:szCs w:val="24"/>
        </w:rPr>
        <w:t>PVC</w:t>
      </w:r>
      <w:r w:rsidRPr="00476D8C">
        <w:rPr>
          <w:rFonts w:ascii="Arial" w:hAnsi="Arial" w:cs="Arial"/>
          <w:iCs/>
          <w:sz w:val="24"/>
          <w:szCs w:val="24"/>
          <w:lang w:val="bg-BG"/>
        </w:rPr>
        <w:t xml:space="preserve">                               Фиг. 1.12. Прозорци дървени двукатни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iCs/>
          <w:color w:val="FF0000"/>
          <w:sz w:val="24"/>
          <w:szCs w:val="24"/>
          <w:lang w:val="bg-BG"/>
        </w:rPr>
      </w:pPr>
    </w:p>
    <w:p w:rsidR="005F4699" w:rsidRPr="00330D54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330D54">
        <w:rPr>
          <w:rFonts w:ascii="Arial" w:hAnsi="Arial" w:cs="Arial"/>
          <w:color w:val="000000"/>
          <w:sz w:val="24"/>
          <w:szCs w:val="24"/>
          <w:lang w:val="bg-BG"/>
        </w:rPr>
        <w:t xml:space="preserve">Дървената дограма е амортизирана и компрометирана. Тя е с лоши топлотехнически характеристики. </w:t>
      </w:r>
    </w:p>
    <w:p w:rsidR="005F4699" w:rsidRPr="00330D54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330D54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 xml:space="preserve">Нормативният коефициент топлопреминаване на дограма за </w:t>
      </w:r>
      <w:smartTag w:uri="urn:schemas-microsoft-com:office:smarttags" w:element="metricconverter">
        <w:smartTagPr>
          <w:attr w:name="ProductID" w:val="2015 г"/>
        </w:smartTagPr>
        <w:r w:rsidRPr="00330D54">
          <w:rPr>
            <w:rFonts w:ascii="Arial" w:hAnsi="Arial" w:cs="Arial"/>
            <w:color w:val="000000"/>
            <w:sz w:val="24"/>
            <w:szCs w:val="24"/>
            <w:lang w:val="bg-BG"/>
          </w:rPr>
          <w:t>2015 г</w:t>
        </w:r>
      </w:smartTag>
      <w:r w:rsidRPr="00330D54">
        <w:rPr>
          <w:rFonts w:ascii="Arial" w:hAnsi="Arial" w:cs="Arial"/>
          <w:color w:val="000000"/>
          <w:sz w:val="24"/>
          <w:szCs w:val="24"/>
          <w:lang w:val="bg-BG"/>
        </w:rPr>
        <w:t>. съгласно Наредба № 7 за енергийна ефективност, топлосъхранение и икономия на енергия в сгради е U</w:t>
      </w:r>
      <w:r w:rsidRPr="00330D54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ст</w:t>
      </w:r>
      <w:r w:rsidRPr="00330D54">
        <w:rPr>
          <w:rFonts w:ascii="Arial" w:hAnsi="Arial" w:cs="Arial"/>
          <w:color w:val="000000"/>
          <w:sz w:val="24"/>
          <w:szCs w:val="24"/>
          <w:lang w:val="bg-BG"/>
        </w:rPr>
        <w:t xml:space="preserve"> = 1,40 W/m</w:t>
      </w:r>
      <w:r w:rsidRPr="00330D54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330D54">
        <w:rPr>
          <w:rFonts w:ascii="Arial" w:hAnsi="Arial" w:cs="Arial"/>
          <w:color w:val="000000"/>
          <w:sz w:val="24"/>
          <w:szCs w:val="24"/>
          <w:lang w:val="bg-BG"/>
        </w:rPr>
        <w:t xml:space="preserve">K. </w:t>
      </w:r>
    </w:p>
    <w:p w:rsidR="005F4699" w:rsidRPr="002E2F1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000000"/>
          <w:sz w:val="24"/>
          <w:szCs w:val="24"/>
          <w:lang w:val="bg-BG"/>
        </w:rPr>
      </w:pPr>
      <w:r w:rsidRPr="002E2F12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Еквивалентният коефициент на топлопреминаване през дограмата към момента на обследване на сградата е </w:t>
      </w:r>
      <w:r w:rsidRPr="002E2F12">
        <w:rPr>
          <w:rFonts w:ascii="Arial" w:hAnsi="Arial" w:cs="Arial"/>
          <w:b/>
          <w:bCs/>
          <w:color w:val="000000"/>
          <w:sz w:val="24"/>
          <w:szCs w:val="24"/>
        </w:rPr>
        <w:t>U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/>
        </w:rPr>
        <w:t>екв.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= 2,53 </w:t>
      </w:r>
      <w:r w:rsidRPr="002E2F12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2E2F12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2E2F12">
        <w:rPr>
          <w:rFonts w:ascii="Arial" w:hAnsi="Arial" w:cs="Arial"/>
          <w:b/>
          <w:bCs/>
          <w:color w:val="000000"/>
          <w:sz w:val="24"/>
          <w:szCs w:val="24"/>
        </w:rPr>
        <w:t>K</w:t>
      </w:r>
      <w:r w:rsidRPr="002E2F12">
        <w:rPr>
          <w:color w:val="000000"/>
          <w:sz w:val="23"/>
          <w:szCs w:val="23"/>
          <w:lang w:val="bg-BG"/>
        </w:rPr>
        <w:t xml:space="preserve"> </w:t>
      </w:r>
      <w:r w:rsidRPr="002E2F12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и не отговаря на нормативните изисквания.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FF0000"/>
          <w:sz w:val="24"/>
          <w:szCs w:val="24"/>
          <w:lang w:val="bg-BG"/>
        </w:rPr>
      </w:pPr>
    </w:p>
    <w:p w:rsidR="005F4699" w:rsidRPr="00330D54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330D54">
        <w:rPr>
          <w:rFonts w:ascii="Haettenschweiler" w:hAnsi="Haettenschweiler" w:cs="Arial"/>
          <w:color w:val="000000"/>
          <w:sz w:val="28"/>
          <w:szCs w:val="28"/>
          <w:lang w:val="bg-BG"/>
        </w:rPr>
        <w:t>1.4.3. Покрив</w:t>
      </w:r>
    </w:p>
    <w:p w:rsidR="005F4699" w:rsidRDefault="005F4699" w:rsidP="005F4699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30D54">
        <w:rPr>
          <w:rFonts w:ascii="Arial" w:hAnsi="Arial" w:cs="Arial"/>
          <w:color w:val="000000"/>
          <w:sz w:val="24"/>
          <w:szCs w:val="24"/>
          <w:lang w:val="ru-RU"/>
        </w:rPr>
        <w:t>При огледа на сградата са идентифицирани три типа покривна конструкция.</w:t>
      </w:r>
    </w:p>
    <w:p w:rsidR="005F4699" w:rsidRPr="00330D54" w:rsidRDefault="005F4699" w:rsidP="005F4699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</w:p>
    <w:p w:rsidR="005F4699" w:rsidRPr="00330D54" w:rsidRDefault="005F4699" w:rsidP="005F4699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330D54">
        <w:rPr>
          <w:rFonts w:ascii="Arial" w:hAnsi="Arial" w:cs="Arial"/>
          <w:b/>
          <w:color w:val="000000"/>
          <w:sz w:val="24"/>
          <w:szCs w:val="24"/>
          <w:u w:val="single"/>
          <w:lang w:val="ru-RU"/>
        </w:rPr>
        <w:t>Тип 1</w:t>
      </w:r>
      <w:r w:rsidRPr="00330D54">
        <w:rPr>
          <w:rFonts w:ascii="Arial" w:hAnsi="Arial" w:cs="Arial"/>
          <w:color w:val="000000"/>
          <w:sz w:val="24"/>
          <w:szCs w:val="24"/>
          <w:lang w:val="ru-RU"/>
        </w:rPr>
        <w:t xml:space="preserve"> – Покрив с въздушна междина </w:t>
      </w:r>
      <w:smartTag w:uri="urn:schemas-microsoft-com:office:smarttags" w:element="metricconverter">
        <w:smartTagPr>
          <w:attr w:name="ProductID" w:val="0.8 м"/>
        </w:smartTagPr>
        <w:r w:rsidRPr="00330D54">
          <w:rPr>
            <w:rFonts w:ascii="Arial" w:hAnsi="Arial" w:cs="Arial"/>
            <w:color w:val="000000"/>
            <w:sz w:val="24"/>
            <w:szCs w:val="24"/>
            <w:lang w:val="ru-RU"/>
          </w:rPr>
          <w:t>0.8 м</w:t>
        </w:r>
      </w:smartTag>
      <w:r w:rsidRPr="00330D54">
        <w:rPr>
          <w:rFonts w:ascii="Arial" w:hAnsi="Arial" w:cs="Arial"/>
          <w:iCs/>
          <w:color w:val="000000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1936C8" w:rsidRDefault="005F4699" w:rsidP="005F4699">
      <w:pPr>
        <w:autoSpaceDE w:val="0"/>
        <w:autoSpaceDN w:val="0"/>
        <w:adjustRightInd w:val="0"/>
        <w:spacing w:line="360" w:lineRule="auto"/>
        <w:ind w:firstLine="567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838825" cy="3305175"/>
            <wp:effectExtent l="19050" t="0" r="9525" b="0"/>
            <wp:docPr id="24" name="Картина 24" descr="IMAG12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IMAG1294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3305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iCs/>
          <w:sz w:val="24"/>
          <w:szCs w:val="24"/>
          <w:lang w:val="bg-BG"/>
        </w:rPr>
      </w:pPr>
      <w:r w:rsidRPr="00476D8C">
        <w:rPr>
          <w:rFonts w:ascii="Arial" w:hAnsi="Arial" w:cs="Arial"/>
          <w:iCs/>
          <w:sz w:val="24"/>
          <w:szCs w:val="24"/>
          <w:lang w:val="bg-BG"/>
        </w:rPr>
        <w:t>Фиг. 1.1</w:t>
      </w:r>
      <w:r w:rsidRPr="00476D8C">
        <w:rPr>
          <w:rFonts w:ascii="Arial" w:hAnsi="Arial" w:cs="Arial"/>
          <w:iCs/>
          <w:sz w:val="24"/>
          <w:szCs w:val="24"/>
        </w:rPr>
        <w:t>3</w:t>
      </w:r>
      <w:r w:rsidRPr="00476D8C">
        <w:rPr>
          <w:rFonts w:ascii="Arial" w:hAnsi="Arial" w:cs="Arial"/>
          <w:iCs/>
          <w:sz w:val="24"/>
          <w:szCs w:val="24"/>
          <w:lang w:val="bg-BG"/>
        </w:rPr>
        <w:t>. Покрив тип 1</w:t>
      </w:r>
    </w:p>
    <w:p w:rsidR="005F4699" w:rsidRPr="001936C8" w:rsidRDefault="005F4699" w:rsidP="005F4699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FF0000"/>
          <w:sz w:val="24"/>
          <w:szCs w:val="24"/>
        </w:rPr>
      </w:pPr>
    </w:p>
    <w:p w:rsidR="005F4699" w:rsidRDefault="005F4699" w:rsidP="005F4699">
      <w:pPr>
        <w:shd w:val="clear" w:color="auto" w:fill="FFFFFF"/>
        <w:tabs>
          <w:tab w:val="left" w:pos="1110"/>
        </w:tabs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0F478E">
        <w:rPr>
          <w:rFonts w:ascii="Arial" w:hAnsi="Arial" w:cs="Arial"/>
          <w:color w:val="000000"/>
          <w:sz w:val="24"/>
          <w:szCs w:val="24"/>
          <w:lang w:val="ru-RU"/>
        </w:rPr>
        <w:t xml:space="preserve">Изчисленият коефициент на топлопреминаване през покрива е </w:t>
      </w:r>
      <w:r w:rsidRPr="000F478E">
        <w:rPr>
          <w:rFonts w:ascii="Arial" w:hAnsi="Arial" w:cs="Arial"/>
          <w:color w:val="000000"/>
          <w:sz w:val="24"/>
          <w:szCs w:val="24"/>
        </w:rPr>
        <w:t>U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 xml:space="preserve"> = </w:t>
      </w:r>
      <w:r w:rsidRPr="000F478E">
        <w:rPr>
          <w:rFonts w:ascii="Arial" w:hAnsi="Arial" w:cs="Arial"/>
          <w:color w:val="000000"/>
          <w:sz w:val="24"/>
          <w:szCs w:val="24"/>
        </w:rPr>
        <w:t>1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>,</w:t>
      </w:r>
      <w:r w:rsidRPr="000F478E">
        <w:rPr>
          <w:rFonts w:ascii="Arial" w:hAnsi="Arial" w:cs="Arial"/>
          <w:color w:val="000000"/>
          <w:sz w:val="24"/>
          <w:szCs w:val="24"/>
        </w:rPr>
        <w:t>32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0F478E">
        <w:rPr>
          <w:rFonts w:ascii="Arial" w:hAnsi="Arial" w:cs="Arial"/>
          <w:color w:val="000000"/>
          <w:sz w:val="24"/>
          <w:szCs w:val="24"/>
        </w:rPr>
        <w:t>W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>/</w:t>
      </w:r>
      <w:r w:rsidRPr="000F478E">
        <w:rPr>
          <w:rFonts w:ascii="Arial" w:hAnsi="Arial" w:cs="Arial"/>
          <w:color w:val="000000"/>
          <w:sz w:val="24"/>
          <w:szCs w:val="24"/>
        </w:rPr>
        <w:t>m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>2</w:t>
      </w:r>
      <w:r w:rsidRPr="000F478E">
        <w:rPr>
          <w:rFonts w:ascii="Arial" w:hAnsi="Arial" w:cs="Arial"/>
          <w:color w:val="000000"/>
          <w:sz w:val="24"/>
          <w:szCs w:val="24"/>
        </w:rPr>
        <w:t>K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 xml:space="preserve"> , твърде висок за подобен вид покриви.</w:t>
      </w:r>
    </w:p>
    <w:p w:rsidR="005F4699" w:rsidRDefault="005F4699" w:rsidP="005F4699">
      <w:pPr>
        <w:shd w:val="clear" w:color="auto" w:fill="FFFFFF"/>
        <w:tabs>
          <w:tab w:val="left" w:pos="1110"/>
        </w:tabs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</w:p>
    <w:p w:rsidR="005F4699" w:rsidRPr="000F478E" w:rsidRDefault="005F4699" w:rsidP="005F4699">
      <w:pPr>
        <w:shd w:val="clear" w:color="auto" w:fill="FFFFFF"/>
        <w:tabs>
          <w:tab w:val="left" w:pos="1110"/>
        </w:tabs>
        <w:spacing w:line="360" w:lineRule="auto"/>
        <w:ind w:firstLine="567"/>
        <w:jc w:val="both"/>
        <w:rPr>
          <w:color w:val="000000"/>
          <w:lang w:val="bg-BG"/>
        </w:rPr>
      </w:pPr>
    </w:p>
    <w:p w:rsidR="005F4699" w:rsidRPr="000F478E" w:rsidRDefault="005F4699" w:rsidP="005F4699">
      <w:pPr>
        <w:shd w:val="clear" w:color="auto" w:fill="FFFFFF"/>
        <w:tabs>
          <w:tab w:val="left" w:pos="1110"/>
        </w:tabs>
        <w:jc w:val="right"/>
        <w:rPr>
          <w:rFonts w:ascii="Arial" w:hAnsi="Arial" w:cs="Arial"/>
          <w:color w:val="000000"/>
          <w:sz w:val="24"/>
          <w:szCs w:val="24"/>
        </w:rPr>
      </w:pPr>
      <w:r w:rsidRPr="000F478E">
        <w:rPr>
          <w:rFonts w:ascii="Arial" w:hAnsi="Arial" w:cs="Arial"/>
          <w:color w:val="000000"/>
          <w:sz w:val="24"/>
          <w:szCs w:val="24"/>
          <w:lang w:val="bg-BG"/>
        </w:rPr>
        <w:t>Таблица 1</w:t>
      </w:r>
      <w:r w:rsidRPr="000F478E">
        <w:rPr>
          <w:rFonts w:ascii="Arial" w:hAnsi="Arial" w:cs="Arial"/>
          <w:color w:val="000000"/>
          <w:sz w:val="24"/>
          <w:szCs w:val="24"/>
        </w:rPr>
        <w:t>1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. </w:t>
      </w:r>
      <w:r w:rsidRPr="000F478E">
        <w:rPr>
          <w:rFonts w:ascii="Arial" w:hAnsi="Arial" w:cs="Arial"/>
          <w:color w:val="000000"/>
          <w:sz w:val="24"/>
          <w:szCs w:val="24"/>
        </w:rPr>
        <w:t xml:space="preserve">Структура на покрива 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2"/>
        <w:gridCol w:w="5380"/>
        <w:gridCol w:w="1256"/>
        <w:gridCol w:w="1257"/>
        <w:gridCol w:w="1383"/>
      </w:tblGrid>
      <w:tr w:rsidR="005F4699" w:rsidRPr="000F478E" w:rsidTr="00852CD0">
        <w:trPr>
          <w:trHeight w:val="66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lastRenderedPageBreak/>
              <w:t>№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0F478E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Хидроизолация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0,006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0,035294</w:t>
            </w:r>
          </w:p>
        </w:tc>
      </w:tr>
      <w:tr w:rsidR="005F4699" w:rsidRPr="000F478E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0,93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0,016129</w:t>
            </w:r>
          </w:p>
        </w:tc>
      </w:tr>
      <w:tr w:rsidR="005F4699" w:rsidRPr="000F478E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0,14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0,08589</w:t>
            </w:r>
          </w:p>
        </w:tc>
      </w:tr>
      <w:tr w:rsidR="005F4699" w:rsidRPr="000F478E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Въздух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0,80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0F478E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0,06135</w:t>
            </w:r>
          </w:p>
        </w:tc>
      </w:tr>
      <w:tr w:rsidR="005F4699" w:rsidRPr="000F478E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0,028571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bCs/>
          <w:color w:val="FF0000"/>
          <w:sz w:val="24"/>
          <w:szCs w:val="24"/>
          <w:lang w:val="bg-BG"/>
        </w:rPr>
      </w:pPr>
    </w:p>
    <w:p w:rsidR="005F4699" w:rsidRPr="00476D8C" w:rsidRDefault="005F4699" w:rsidP="005F4699">
      <w:pPr>
        <w:shd w:val="clear" w:color="auto" w:fill="FFFFFF"/>
        <w:tabs>
          <w:tab w:val="left" w:pos="1110"/>
        </w:tabs>
        <w:jc w:val="right"/>
        <w:rPr>
          <w:rFonts w:ascii="Arial" w:hAnsi="Arial" w:cs="Arial"/>
          <w:sz w:val="24"/>
          <w:szCs w:val="24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1</w:t>
      </w:r>
      <w:r w:rsidRPr="00476D8C">
        <w:rPr>
          <w:rFonts w:ascii="Arial" w:hAnsi="Arial" w:cs="Arial"/>
          <w:sz w:val="24"/>
          <w:szCs w:val="24"/>
        </w:rPr>
        <w:t>2</w:t>
      </w:r>
      <w:r w:rsidRPr="00476D8C">
        <w:rPr>
          <w:rFonts w:ascii="Arial" w:hAnsi="Arial" w:cs="Arial"/>
          <w:sz w:val="24"/>
          <w:szCs w:val="24"/>
          <w:lang w:val="bg-BG"/>
        </w:rPr>
        <w:t>. Характеристика</w:t>
      </w:r>
      <w:r w:rsidRPr="00476D8C">
        <w:rPr>
          <w:rFonts w:ascii="Arial" w:hAnsi="Arial" w:cs="Arial"/>
          <w:sz w:val="24"/>
          <w:szCs w:val="24"/>
        </w:rPr>
        <w:t xml:space="preserve"> на покрива </w:t>
      </w:r>
    </w:p>
    <w:tbl>
      <w:tblPr>
        <w:tblW w:w="9239" w:type="dxa"/>
        <w:jc w:val="center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288"/>
        <w:gridCol w:w="1759"/>
        <w:gridCol w:w="1154"/>
        <w:gridCol w:w="763"/>
        <w:gridCol w:w="899"/>
        <w:gridCol w:w="769"/>
        <w:gridCol w:w="875"/>
        <w:gridCol w:w="863"/>
        <w:gridCol w:w="869"/>
      </w:tblGrid>
      <w:tr w:rsidR="005F4699" w:rsidRPr="000F478E" w:rsidTr="00852CD0">
        <w:trPr>
          <w:trHeight w:val="1560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0F478E">
              <w:rPr>
                <w:b/>
                <w:bCs/>
                <w:color w:val="000000"/>
                <w:lang w:val="ru-RU"/>
              </w:rPr>
              <w:t>Средна обемна температура на сградата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0F478E">
              <w:rPr>
                <w:b/>
                <w:bCs/>
                <w:color w:val="000000"/>
                <w:lang w:val="ru-RU"/>
              </w:rPr>
              <w:t>Температурата с най-голяма продължителност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0F478E">
              <w:rPr>
                <w:b/>
                <w:bCs/>
                <w:color w:val="000000"/>
                <w:lang w:val="ru-RU"/>
              </w:rPr>
              <w:t>Приведена височина на въздушния слой</w:t>
            </w:r>
          </w:p>
        </w:tc>
        <w:tc>
          <w:tcPr>
            <w:tcW w:w="16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Характеристика на таванската плоча</w:t>
            </w:r>
          </w:p>
        </w:tc>
        <w:tc>
          <w:tcPr>
            <w:tcW w:w="164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Характеристика на покривната плоча</w:t>
            </w:r>
          </w:p>
        </w:tc>
        <w:tc>
          <w:tcPr>
            <w:tcW w:w="173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0F478E">
              <w:rPr>
                <w:b/>
                <w:bCs/>
                <w:color w:val="000000"/>
                <w:lang w:val="ru-RU"/>
              </w:rPr>
              <w:t>Характеристика на вертикалните ограждащи елементи</w:t>
            </w:r>
          </w:p>
        </w:tc>
      </w:tr>
      <w:tr w:rsidR="005F4699" w:rsidRPr="000F478E" w:rsidTr="00852CD0">
        <w:trPr>
          <w:trHeight w:val="570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i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</w:t>
            </w:r>
            <w:r w:rsidRPr="000F478E">
              <w:rPr>
                <w:b/>
                <w:bCs/>
                <w:color w:val="000000"/>
                <w:sz w:val="28"/>
                <w:szCs w:val="28"/>
                <w:vertAlign w:val="subscript"/>
              </w:rPr>
              <w:t>e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δ</w:t>
            </w:r>
            <w:r w:rsidRPr="000F478E">
              <w:rPr>
                <w:b/>
                <w:bCs/>
                <w:color w:val="000000"/>
                <w:sz w:val="28"/>
                <w:szCs w:val="28"/>
                <w:vertAlign w:val="subscript"/>
              </w:rPr>
              <w:t xml:space="preserve"> вс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A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U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>1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A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U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>2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A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>3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U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>3</w:t>
            </w:r>
          </w:p>
        </w:tc>
      </w:tr>
      <w:tr w:rsidR="005F4699" w:rsidRPr="000F478E" w:rsidTr="00852CD0">
        <w:trPr>
          <w:trHeight w:val="375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m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m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W/m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r w:rsidRPr="000F478E">
              <w:rPr>
                <w:b/>
                <w:bCs/>
                <w:color w:val="000000"/>
                <w:sz w:val="22"/>
                <w:szCs w:val="22"/>
              </w:rPr>
              <w:t>K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m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W/m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r w:rsidRPr="000F478E">
              <w:rPr>
                <w:b/>
                <w:bCs/>
                <w:color w:val="000000"/>
                <w:sz w:val="22"/>
                <w:szCs w:val="22"/>
              </w:rPr>
              <w:t>K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m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W/m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r w:rsidRPr="000F478E">
              <w:rPr>
                <w:b/>
                <w:bCs/>
                <w:color w:val="000000"/>
                <w:sz w:val="22"/>
                <w:szCs w:val="22"/>
              </w:rPr>
              <w:t>K</w:t>
            </w:r>
          </w:p>
        </w:tc>
      </w:tr>
      <w:tr w:rsidR="005F4699" w:rsidRPr="001936C8" w:rsidTr="00852CD0">
        <w:trPr>
          <w:trHeight w:val="360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21,1</w:t>
            </w:r>
          </w:p>
        </w:tc>
        <w:tc>
          <w:tcPr>
            <w:tcW w:w="17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11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0,8</w:t>
            </w:r>
          </w:p>
        </w:tc>
        <w:tc>
          <w:tcPr>
            <w:tcW w:w="7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  <w:tc>
          <w:tcPr>
            <w:tcW w:w="8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2,380</w:t>
            </w:r>
          </w:p>
        </w:tc>
        <w:tc>
          <w:tcPr>
            <w:tcW w:w="7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  <w:tc>
          <w:tcPr>
            <w:tcW w:w="8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2,453</w:t>
            </w:r>
          </w:p>
        </w:tc>
        <w:tc>
          <w:tcPr>
            <w:tcW w:w="86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89,36</w:t>
            </w:r>
          </w:p>
        </w:tc>
        <w:tc>
          <w:tcPr>
            <w:tcW w:w="8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2,667</w:t>
            </w:r>
          </w:p>
        </w:tc>
      </w:tr>
    </w:tbl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</w:rPr>
      </w:pPr>
    </w:p>
    <w:tbl>
      <w:tblPr>
        <w:tblW w:w="9760" w:type="dxa"/>
        <w:jc w:val="center"/>
        <w:tblInd w:w="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1535"/>
        <w:gridCol w:w="1565"/>
        <w:gridCol w:w="1449"/>
        <w:gridCol w:w="816"/>
        <w:gridCol w:w="1002"/>
        <w:gridCol w:w="975"/>
        <w:gridCol w:w="776"/>
        <w:gridCol w:w="885"/>
        <w:gridCol w:w="757"/>
      </w:tblGrid>
      <w:tr w:rsidR="005F4699" w:rsidRPr="000F478E" w:rsidTr="00852CD0">
        <w:trPr>
          <w:trHeight w:val="840"/>
          <w:jc w:val="center"/>
        </w:trPr>
        <w:tc>
          <w:tcPr>
            <w:tcW w:w="153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0F478E">
              <w:rPr>
                <w:b/>
                <w:bCs/>
                <w:color w:val="000000"/>
                <w:lang w:val="ru-RU"/>
              </w:rPr>
              <w:t>Температура на въздуха в подпокривното пространство</w:t>
            </w:r>
          </w:p>
        </w:tc>
        <w:tc>
          <w:tcPr>
            <w:tcW w:w="1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0F478E">
              <w:rPr>
                <w:b/>
                <w:bCs/>
                <w:color w:val="000000"/>
                <w:lang w:val="ru-RU"/>
              </w:rPr>
              <w:t>Повърхпностна температура на таванската плоча</w:t>
            </w:r>
          </w:p>
        </w:tc>
        <w:tc>
          <w:tcPr>
            <w:tcW w:w="144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0F478E">
              <w:rPr>
                <w:b/>
                <w:bCs/>
                <w:color w:val="000000"/>
                <w:lang w:val="ru-RU"/>
              </w:rPr>
              <w:t>Повърхностна температура  на покривната плоча</w:t>
            </w:r>
          </w:p>
        </w:tc>
        <w:tc>
          <w:tcPr>
            <w:tcW w:w="8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</w:tcPr>
          <w:p w:rsidR="005F4699" w:rsidRPr="000F478E" w:rsidRDefault="005F4699" w:rsidP="00852CD0">
            <w:pPr>
              <w:shd w:val="clear" w:color="auto" w:fill="FFFFFF"/>
              <w:spacing w:line="360" w:lineRule="auto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Периметър на сградата</w:t>
            </w:r>
          </w:p>
        </w:tc>
        <w:tc>
          <w:tcPr>
            <w:tcW w:w="100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</w:tcPr>
          <w:p w:rsidR="005F4699" w:rsidRPr="000F478E" w:rsidRDefault="005F4699" w:rsidP="00852CD0">
            <w:pPr>
              <w:shd w:val="clear" w:color="auto" w:fill="FFFFFF"/>
              <w:spacing w:line="360" w:lineRule="auto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Критерий на Грасхоф</w:t>
            </w:r>
          </w:p>
        </w:tc>
        <w:tc>
          <w:tcPr>
            <w:tcW w:w="97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textDirection w:val="btLr"/>
            <w:vAlign w:val="bottom"/>
          </w:tcPr>
          <w:p w:rsidR="005F4699" w:rsidRPr="000F478E" w:rsidRDefault="005F4699" w:rsidP="00852CD0">
            <w:pPr>
              <w:shd w:val="clear" w:color="auto" w:fill="FFFFFF"/>
              <w:spacing w:line="360" w:lineRule="auto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Корекционен коефициент</w:t>
            </w:r>
          </w:p>
        </w:tc>
        <w:tc>
          <w:tcPr>
            <w:tcW w:w="7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 </w:t>
            </w: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 </w:t>
            </w:r>
          </w:p>
        </w:tc>
      </w:tr>
      <w:tr w:rsidR="005F4699" w:rsidRPr="000F478E" w:rsidTr="00852CD0">
        <w:trPr>
          <w:trHeight w:val="76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</w:rPr>
            </w:pP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ru-RU"/>
              </w:rPr>
            </w:pPr>
            <w:r w:rsidRPr="000F478E">
              <w:rPr>
                <w:b/>
                <w:bCs/>
                <w:color w:val="000000"/>
                <w:lang w:val="ru-RU"/>
              </w:rPr>
              <w:t>Характеристика на на покривната конструкция</w:t>
            </w:r>
          </w:p>
        </w:tc>
      </w:tr>
      <w:tr w:rsidR="005F4699" w:rsidRPr="000F478E" w:rsidTr="00852CD0">
        <w:trPr>
          <w:trHeight w:val="555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  <w:lang w:val="ru-RU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b/>
                <w:bCs/>
                <w:color w:val="000000"/>
              </w:rPr>
            </w:pPr>
          </w:p>
        </w:tc>
        <w:tc>
          <w:tcPr>
            <w:tcW w:w="164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8"/>
                <w:szCs w:val="28"/>
                <w:lang w:val="ru-RU"/>
              </w:rPr>
            </w:pPr>
            <w:r w:rsidRPr="000F478E">
              <w:rPr>
                <w:b/>
                <w:bCs/>
                <w:color w:val="000000"/>
                <w:sz w:val="28"/>
                <w:szCs w:val="28"/>
              </w:rPr>
              <w:t> </w:t>
            </w:r>
          </w:p>
        </w:tc>
      </w:tr>
      <w:tr w:rsidR="005F4699" w:rsidRPr="000F478E" w:rsidTr="00852CD0">
        <w:trPr>
          <w:trHeight w:val="570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</w:t>
            </w:r>
            <w:r w:rsidRPr="000F478E">
              <w:rPr>
                <w:b/>
                <w:bCs/>
                <w:color w:val="000000"/>
                <w:sz w:val="28"/>
                <w:szCs w:val="28"/>
                <w:vertAlign w:val="subscript"/>
              </w:rPr>
              <w:t>u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</w:t>
            </w:r>
            <w:r w:rsidRPr="000F478E">
              <w:rPr>
                <w:b/>
                <w:bCs/>
                <w:color w:val="000000"/>
                <w:sz w:val="28"/>
                <w:szCs w:val="28"/>
                <w:vertAlign w:val="subscript"/>
              </w:rPr>
              <w:t>se1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q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 xml:space="preserve"> </w:t>
            </w:r>
            <w:r w:rsidRPr="000F478E">
              <w:rPr>
                <w:b/>
                <w:bCs/>
                <w:color w:val="000000"/>
                <w:sz w:val="28"/>
                <w:szCs w:val="28"/>
                <w:vertAlign w:val="subscript"/>
              </w:rPr>
              <w:t>si2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Р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Gr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e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bscript"/>
              </w:rPr>
              <w:t>к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</w:rPr>
            </w:pPr>
            <w:r w:rsidRPr="000F478E">
              <w:rPr>
                <w:b/>
                <w:bCs/>
                <w:color w:val="000000"/>
              </w:rPr>
              <w:t>λ</w:t>
            </w:r>
            <w:r w:rsidRPr="000F478E">
              <w:rPr>
                <w:b/>
                <w:bCs/>
                <w:color w:val="000000"/>
                <w:vertAlign w:val="subscript"/>
              </w:rPr>
              <w:t>екв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U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A</w:t>
            </w: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°C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m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-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W/mK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W/m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  <w:r w:rsidRPr="000F478E">
              <w:rPr>
                <w:b/>
                <w:bCs/>
                <w:color w:val="000000"/>
                <w:sz w:val="22"/>
                <w:szCs w:val="22"/>
              </w:rPr>
              <w:t>K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</w:rPr>
            </w:pPr>
            <w:r w:rsidRPr="000F478E">
              <w:rPr>
                <w:b/>
                <w:bCs/>
                <w:color w:val="000000"/>
                <w:sz w:val="22"/>
                <w:szCs w:val="22"/>
              </w:rPr>
              <w:t>m</w:t>
            </w:r>
            <w:r w:rsidRPr="000F478E">
              <w:rPr>
                <w:b/>
                <w:bCs/>
                <w:color w:val="000000"/>
                <w:sz w:val="22"/>
                <w:szCs w:val="22"/>
                <w:vertAlign w:val="superscript"/>
              </w:rPr>
              <w:t>2</w:t>
            </w:r>
          </w:p>
        </w:tc>
      </w:tr>
      <w:tr w:rsidR="005F4699" w:rsidRPr="001936C8" w:rsidTr="00852CD0">
        <w:trPr>
          <w:trHeight w:val="405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9,1</w:t>
            </w:r>
          </w:p>
        </w:tc>
        <w:tc>
          <w:tcPr>
            <w:tcW w:w="15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17,1</w:t>
            </w:r>
          </w:p>
        </w:tc>
        <w:tc>
          <w:tcPr>
            <w:tcW w:w="14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2,8</w:t>
            </w:r>
          </w:p>
        </w:tc>
        <w:tc>
          <w:tcPr>
            <w:tcW w:w="8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111,7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1,28E+09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69,3958</w:t>
            </w:r>
          </w:p>
        </w:tc>
        <w:tc>
          <w:tcPr>
            <w:tcW w:w="7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1,737</w:t>
            </w:r>
          </w:p>
        </w:tc>
        <w:tc>
          <w:tcPr>
            <w:tcW w:w="8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1,3242</w:t>
            </w:r>
          </w:p>
        </w:tc>
        <w:tc>
          <w:tcPr>
            <w:tcW w:w="7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</w:tr>
    </w:tbl>
    <w:p w:rsidR="005F4699" w:rsidRPr="001936C8" w:rsidRDefault="005F4699" w:rsidP="005F4699">
      <w:pPr>
        <w:tabs>
          <w:tab w:val="left" w:pos="1110"/>
        </w:tabs>
        <w:ind w:firstLine="720"/>
        <w:rPr>
          <w:rFonts w:ascii="Arial" w:hAnsi="Arial" w:cs="Arial"/>
          <w:color w:val="FF0000"/>
        </w:rPr>
      </w:pPr>
    </w:p>
    <w:p w:rsidR="005F4699" w:rsidRPr="000F478E" w:rsidRDefault="005F4699" w:rsidP="005F4699">
      <w:pPr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Нормативният коефициент топлопреминаване за конкретната покривна конструкция за </w:t>
      </w:r>
      <w:smartTag w:uri="urn:schemas-microsoft-com:office:smarttags" w:element="metricconverter">
        <w:smartTagPr>
          <w:attr w:name="ProductID" w:val="2015 г"/>
        </w:smartTagPr>
        <w:r w:rsidRPr="000F478E">
          <w:rPr>
            <w:rFonts w:ascii="Arial" w:hAnsi="Arial" w:cs="Arial"/>
            <w:color w:val="000000"/>
            <w:sz w:val="24"/>
            <w:szCs w:val="24"/>
            <w:lang w:val="bg-BG"/>
          </w:rPr>
          <w:t>2015 г</w:t>
        </w:r>
      </w:smartTag>
      <w:r w:rsidRPr="000F478E">
        <w:rPr>
          <w:rFonts w:ascii="Arial" w:hAnsi="Arial" w:cs="Arial"/>
          <w:color w:val="000000"/>
          <w:sz w:val="24"/>
          <w:szCs w:val="24"/>
          <w:lang w:val="bg-BG"/>
        </w:rPr>
        <w:t>. съгласно Наредба № 7 за енергийна ефективност,</w:t>
      </w:r>
      <w:r w:rsidRPr="001936C8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топлосъхранение и икономия на енергия в сгради е U</w:t>
      </w:r>
      <w:r w:rsidRPr="000F478E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ст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 = 0,2</w:t>
      </w:r>
      <w:r w:rsidRPr="000F478E">
        <w:rPr>
          <w:rFonts w:ascii="Arial" w:hAnsi="Arial" w:cs="Arial"/>
          <w:color w:val="000000"/>
          <w:sz w:val="24"/>
          <w:szCs w:val="24"/>
        </w:rPr>
        <w:t>6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 W/m</w:t>
      </w:r>
      <w:r w:rsidRPr="000F478E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K. </w:t>
      </w:r>
    </w:p>
    <w:p w:rsidR="005F4699" w:rsidRPr="000F478E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t>U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=1</w:t>
      </w:r>
      <w:proofErr w:type="gramStart"/>
      <w:r w:rsidRPr="000F478E">
        <w:rPr>
          <w:rFonts w:ascii="Arial" w:hAnsi="Arial" w:cs="Arial"/>
          <w:color w:val="000000"/>
          <w:sz w:val="24"/>
          <w:szCs w:val="24"/>
          <w:lang w:val="bg-BG"/>
        </w:rPr>
        <w:t>,</w: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>32</w:t>
      </w:r>
      <w:proofErr w:type="gramEnd"/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  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0F478E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t>U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0F478E">
        <w:rPr>
          <w:rFonts w:ascii="Arial" w:hAnsi="Arial" w:cs="Arial"/>
          <w:color w:val="000000"/>
          <w:sz w:val="24"/>
          <w:szCs w:val="24"/>
          <w:lang w:val="bg-BG"/>
        </w:rPr>
        <w:t>,2</w:t>
      </w:r>
      <w:r w:rsidRPr="008C430B">
        <w:rPr>
          <w:rFonts w:ascii="Arial" w:hAnsi="Arial" w:cs="Arial"/>
          <w:color w:val="000000"/>
          <w:sz w:val="24"/>
          <w:szCs w:val="24"/>
          <w:lang w:val="bg-BG"/>
        </w:rPr>
        <w:t>7</w:t>
      </w:r>
      <w:proofErr w:type="gramEnd"/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 </w:t>
      </w:r>
      <w:r w:rsidRPr="000F478E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/2015 г./ 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487470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487470">
        <w:rPr>
          <w:rFonts w:ascii="Arial" w:hAnsi="Arial" w:cs="Arial"/>
          <w:color w:val="000000"/>
          <w:sz w:val="24"/>
          <w:szCs w:val="24"/>
        </w:rPr>
        <w:t>U</w:t>
      </w:r>
      <w:r w:rsidRPr="00487470">
        <w:rPr>
          <w:rFonts w:ascii="Arial" w:hAnsi="Arial" w:cs="Arial"/>
          <w:color w:val="000000"/>
          <w:sz w:val="24"/>
          <w:szCs w:val="24"/>
          <w:lang w:val="bg-BG"/>
        </w:rPr>
        <w:t>=1</w:t>
      </w:r>
      <w:proofErr w:type="gramStart"/>
      <w:r w:rsidRPr="00487470">
        <w:rPr>
          <w:rFonts w:ascii="Arial" w:hAnsi="Arial" w:cs="Arial"/>
          <w:color w:val="000000"/>
          <w:sz w:val="24"/>
          <w:szCs w:val="24"/>
          <w:lang w:val="bg-BG"/>
        </w:rPr>
        <w:t>,18</w:t>
      </w:r>
      <w:proofErr w:type="gramEnd"/>
      <w:r w:rsidRPr="00487470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487470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/1977 г. 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487470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487470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Default="005F4699" w:rsidP="005F4699">
      <w:pPr>
        <w:spacing w:line="360" w:lineRule="auto"/>
        <w:ind w:firstLine="708"/>
        <w:jc w:val="both"/>
        <w:rPr>
          <w:rFonts w:ascii="Arial" w:hAnsi="Arial" w:cs="Arial"/>
          <w:color w:val="FF0000"/>
          <w:sz w:val="16"/>
          <w:szCs w:val="16"/>
          <w:lang w:val="bg-BG"/>
        </w:rPr>
      </w:pPr>
    </w:p>
    <w:p w:rsidR="005F4699" w:rsidRDefault="005F4699" w:rsidP="005F4699">
      <w:pPr>
        <w:spacing w:line="360" w:lineRule="auto"/>
        <w:ind w:firstLine="708"/>
        <w:jc w:val="both"/>
        <w:rPr>
          <w:rFonts w:ascii="Arial" w:hAnsi="Arial" w:cs="Arial"/>
          <w:color w:val="FF0000"/>
          <w:sz w:val="16"/>
          <w:szCs w:val="16"/>
          <w:lang w:val="bg-BG"/>
        </w:rPr>
      </w:pPr>
    </w:p>
    <w:p w:rsidR="005F4699" w:rsidRPr="001936C8" w:rsidRDefault="005F4699" w:rsidP="005F4699">
      <w:pPr>
        <w:spacing w:line="360" w:lineRule="auto"/>
        <w:ind w:firstLine="708"/>
        <w:jc w:val="both"/>
        <w:rPr>
          <w:rFonts w:ascii="Arial" w:hAnsi="Arial" w:cs="Arial"/>
          <w:color w:val="FF0000"/>
          <w:sz w:val="16"/>
          <w:szCs w:val="16"/>
          <w:lang w:val="bg-BG"/>
        </w:rPr>
      </w:pPr>
    </w:p>
    <w:p w:rsidR="005F4699" w:rsidRPr="000F478E" w:rsidRDefault="005F4699" w:rsidP="005F4699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0F478E">
        <w:rPr>
          <w:rFonts w:ascii="Arial" w:hAnsi="Arial" w:cs="Arial"/>
          <w:b/>
          <w:color w:val="000000"/>
          <w:sz w:val="24"/>
          <w:szCs w:val="24"/>
          <w:u w:val="single"/>
          <w:lang w:val="ru-RU"/>
        </w:rPr>
        <w:lastRenderedPageBreak/>
        <w:t>Тип 2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 xml:space="preserve"> – Плосък покрив без въздушна междина – над </w:t>
      </w:r>
      <w:r w:rsidRPr="000F478E">
        <w:rPr>
          <w:rFonts w:ascii="Arial" w:hAnsi="Arial" w:cs="Arial"/>
          <w:iCs/>
          <w:color w:val="000000"/>
          <w:sz w:val="24"/>
          <w:szCs w:val="24"/>
          <w:lang w:val="bg-BG"/>
        </w:rPr>
        <w:t>стълбищна клетка.</w:t>
      </w:r>
    </w:p>
    <w:p w:rsidR="005F4699" w:rsidRPr="001936C8" w:rsidRDefault="006B2C80" w:rsidP="005F4699">
      <w:pPr>
        <w:autoSpaceDE w:val="0"/>
        <w:autoSpaceDN w:val="0"/>
        <w:adjustRightInd w:val="0"/>
        <w:spacing w:line="360" w:lineRule="auto"/>
        <w:ind w:firstLine="567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pict>
          <v:shape id="_x0000_s1074" type="#_x0000_t93" style="position:absolute;left:0;text-align:left;margin-left:245.4pt;margin-top:15.7pt;width:63.1pt;height:17.2pt;rotation:-14553840fd;z-index:251674624" fillcolor="#4f81bd" strokecolor="#f2f2f2" strokeweight="3pt">
            <v:shadow on="t" type="perspective" color="#243f60" opacity=".5" offset="1pt" offset2="-1pt"/>
          </v:shape>
        </w:pict>
      </w:r>
      <w:r w:rsidR="005F4699"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667375" cy="3200400"/>
            <wp:effectExtent l="19050" t="0" r="9525" b="0"/>
            <wp:docPr id="25" name="Картина 25" descr="IMAG1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IMAG1301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200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iCs/>
          <w:sz w:val="24"/>
          <w:szCs w:val="24"/>
          <w:lang w:val="bg-BG"/>
        </w:rPr>
      </w:pPr>
      <w:r w:rsidRPr="00476D8C">
        <w:rPr>
          <w:rFonts w:ascii="Arial" w:hAnsi="Arial" w:cs="Arial"/>
          <w:iCs/>
          <w:sz w:val="24"/>
          <w:szCs w:val="24"/>
          <w:lang w:val="bg-BG"/>
        </w:rPr>
        <w:t>Фиг. 1.1</w:t>
      </w:r>
      <w:r w:rsidRPr="00476D8C">
        <w:rPr>
          <w:rFonts w:ascii="Arial" w:hAnsi="Arial" w:cs="Arial"/>
          <w:iCs/>
          <w:sz w:val="24"/>
          <w:szCs w:val="24"/>
        </w:rPr>
        <w:t>4</w:t>
      </w:r>
      <w:r w:rsidRPr="00476D8C">
        <w:rPr>
          <w:rFonts w:ascii="Arial" w:hAnsi="Arial" w:cs="Arial"/>
          <w:iCs/>
          <w:sz w:val="24"/>
          <w:szCs w:val="24"/>
          <w:lang w:val="bg-BG"/>
        </w:rPr>
        <w:t>. Покрив тип 2</w:t>
      </w:r>
    </w:p>
    <w:p w:rsidR="005F4699" w:rsidRPr="00476D8C" w:rsidRDefault="005F4699" w:rsidP="005F4699">
      <w:pPr>
        <w:shd w:val="clear" w:color="auto" w:fill="FFFFFF"/>
        <w:rPr>
          <w:rFonts w:ascii="Arial" w:hAnsi="Arial" w:cs="Arial"/>
          <w:sz w:val="24"/>
          <w:szCs w:val="24"/>
          <w:lang w:val="bg-BG"/>
        </w:rPr>
      </w:pPr>
    </w:p>
    <w:p w:rsidR="005F4699" w:rsidRPr="000F478E" w:rsidRDefault="005F4699" w:rsidP="005F4699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ru-RU"/>
        </w:rPr>
        <w:t>Таблица 13. Структура на покрив от тип 2</w:t>
      </w:r>
    </w:p>
    <w:tbl>
      <w:tblPr>
        <w:tblW w:w="490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0"/>
        <w:gridCol w:w="4165"/>
        <w:gridCol w:w="1250"/>
        <w:gridCol w:w="982"/>
        <w:gridCol w:w="1086"/>
        <w:gridCol w:w="1117"/>
      </w:tblGrid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Хидроизолация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0,006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0,03529</w:t>
            </w:r>
          </w:p>
        </w:tc>
        <w:tc>
          <w:tcPr>
            <w:tcW w:w="6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2,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37</w:t>
            </w: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0,93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0,01613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Перлитобетон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0,11538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0,14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0,08589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351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Общо </w:t>
            </w:r>
            <w:r w:rsidRPr="000F478E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sym w:font="Symbol" w:char="0053"/>
            </w:r>
            <w:r w:rsidRPr="000F478E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 R(m2K/W)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421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</w:tbl>
    <w:p w:rsidR="005F4699" w:rsidRPr="000F478E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t>U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=2</w:t>
      </w:r>
      <w:proofErr w:type="gramStart"/>
      <w:r w:rsidRPr="000F478E">
        <w:rPr>
          <w:rFonts w:ascii="Arial" w:hAnsi="Arial" w:cs="Arial"/>
          <w:color w:val="000000"/>
          <w:sz w:val="24"/>
          <w:szCs w:val="24"/>
          <w:lang w:val="bg-BG"/>
        </w:rPr>
        <w:t>,</w:t>
      </w:r>
      <w:r w:rsidRPr="000F478E">
        <w:rPr>
          <w:rFonts w:ascii="Arial" w:hAnsi="Arial" w:cs="Arial"/>
          <w:color w:val="000000"/>
          <w:sz w:val="24"/>
          <w:szCs w:val="24"/>
          <w:lang w:val="de-DE"/>
        </w:rPr>
        <w:t>37</w:t>
      </w:r>
      <w:proofErr w:type="gramEnd"/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  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0F478E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t>U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0F478E">
        <w:rPr>
          <w:rFonts w:ascii="Arial" w:hAnsi="Arial" w:cs="Arial"/>
          <w:color w:val="000000"/>
          <w:sz w:val="24"/>
          <w:szCs w:val="24"/>
          <w:lang w:val="bg-BG"/>
        </w:rPr>
        <w:t>,25</w:t>
      </w:r>
      <w:proofErr w:type="gramEnd"/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 </w:t>
      </w:r>
      <w:r w:rsidRPr="000F478E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/2015 г./ 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487470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487470">
        <w:rPr>
          <w:rFonts w:ascii="Arial" w:hAnsi="Arial" w:cs="Arial"/>
          <w:color w:val="000000"/>
          <w:sz w:val="24"/>
          <w:szCs w:val="24"/>
        </w:rPr>
        <w:t>U</w:t>
      </w:r>
      <w:r w:rsidRPr="00487470">
        <w:rPr>
          <w:rFonts w:ascii="Arial" w:hAnsi="Arial" w:cs="Arial"/>
          <w:color w:val="000000"/>
          <w:sz w:val="24"/>
          <w:szCs w:val="24"/>
          <w:lang w:val="bg-BG"/>
        </w:rPr>
        <w:t>=1</w:t>
      </w:r>
      <w:proofErr w:type="gramStart"/>
      <w:r w:rsidRPr="00487470">
        <w:rPr>
          <w:rFonts w:ascii="Arial" w:hAnsi="Arial" w:cs="Arial"/>
          <w:color w:val="000000"/>
          <w:sz w:val="24"/>
          <w:szCs w:val="24"/>
          <w:lang w:val="bg-BG"/>
        </w:rPr>
        <w:t>,18</w:t>
      </w:r>
      <w:proofErr w:type="gramEnd"/>
      <w:r w:rsidRPr="00487470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487470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/197</w:t>
      </w:r>
      <w:r w:rsidRPr="00487470">
        <w:rPr>
          <w:rFonts w:ascii="Arial" w:hAnsi="Arial" w:cs="Arial"/>
          <w:color w:val="000000"/>
          <w:sz w:val="24"/>
          <w:szCs w:val="24"/>
          <w:vertAlign w:val="subscript"/>
          <w:lang w:val="de-DE"/>
        </w:rPr>
        <w:t>7</w:t>
      </w:r>
      <w:r w:rsidRPr="00487470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 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487470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487470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0F478E" w:rsidRDefault="005F4699" w:rsidP="005F4699">
      <w:pPr>
        <w:autoSpaceDE w:val="0"/>
        <w:autoSpaceDN w:val="0"/>
        <w:adjustRightInd w:val="0"/>
        <w:spacing w:line="360" w:lineRule="auto"/>
        <w:ind w:firstLine="567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0F478E">
        <w:rPr>
          <w:rFonts w:ascii="Arial" w:hAnsi="Arial" w:cs="Arial"/>
          <w:b/>
          <w:color w:val="000000"/>
          <w:sz w:val="24"/>
          <w:szCs w:val="24"/>
          <w:u w:val="single"/>
          <w:lang w:val="ru-RU"/>
        </w:rPr>
        <w:t>Тип 3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 xml:space="preserve"> – Плосък покрив без въздушна междина – на </w:t>
      </w:r>
      <w:r w:rsidRPr="000F478E">
        <w:rPr>
          <w:rFonts w:ascii="Arial" w:hAnsi="Arial" w:cs="Arial"/>
          <w:iCs/>
          <w:color w:val="000000"/>
          <w:sz w:val="24"/>
          <w:szCs w:val="24"/>
          <w:lang w:val="bg-BG"/>
        </w:rPr>
        <w:t>приобщените към апартаментната отопляема площ тераси.</w:t>
      </w:r>
    </w:p>
    <w:p w:rsidR="005F4699" w:rsidRPr="000F478E" w:rsidRDefault="005F4699" w:rsidP="005F4699">
      <w:pPr>
        <w:shd w:val="clear" w:color="auto" w:fill="FFFFFF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  <w:lang w:val="ru-RU"/>
        </w:rPr>
        <w:t>Таблица 1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4</w:t>
      </w:r>
      <w:r w:rsidRPr="000F478E">
        <w:rPr>
          <w:rFonts w:ascii="Arial" w:hAnsi="Arial" w:cs="Arial"/>
          <w:color w:val="000000"/>
          <w:sz w:val="24"/>
          <w:szCs w:val="24"/>
          <w:lang w:val="ru-RU"/>
        </w:rPr>
        <w:t>. Структура на покрив от тип 3</w:t>
      </w:r>
    </w:p>
    <w:tbl>
      <w:tblPr>
        <w:tblW w:w="4904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20"/>
        <w:gridCol w:w="4174"/>
        <w:gridCol w:w="1259"/>
        <w:gridCol w:w="991"/>
        <w:gridCol w:w="1040"/>
        <w:gridCol w:w="1126"/>
      </w:tblGrid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Теракот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0,99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0F478E">
              <w:rPr>
                <w:rFonts w:ascii="Arial" w:hAnsi="Arial" w:cs="Arial"/>
                <w:color w:val="000000"/>
              </w:rPr>
              <w:t>0,01010</w:t>
            </w:r>
          </w:p>
        </w:tc>
        <w:tc>
          <w:tcPr>
            <w:tcW w:w="618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3,13</w:t>
            </w: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lastRenderedPageBreak/>
              <w:t>2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0F478E">
              <w:rPr>
                <w:rFonts w:ascii="Arial" w:hAnsi="Arial" w:cs="Arial"/>
                <w:color w:val="000000"/>
              </w:rPr>
              <w:t>0,03226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Стоманобетонна плоча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0F478E">
              <w:rPr>
                <w:rFonts w:ascii="Arial" w:hAnsi="Arial" w:cs="Arial"/>
                <w:color w:val="000000"/>
              </w:rPr>
              <w:t>0,06135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0F478E">
              <w:rPr>
                <w:rFonts w:ascii="Arial" w:hAnsi="Arial" w:cs="Arial"/>
                <w:color w:val="000000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Гипсова шпакловка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0,21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0F478E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0F478E">
              <w:rPr>
                <w:rFonts w:ascii="Arial" w:hAnsi="Arial" w:cs="Arial"/>
                <w:color w:val="000000"/>
              </w:rPr>
              <w:t>0,04762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Rsi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0,10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2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right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Rse</w:t>
            </w:r>
          </w:p>
        </w:tc>
        <w:tc>
          <w:tcPr>
            <w:tcW w:w="6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Pr="000F478E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0F478E" w:rsidTr="00852CD0">
        <w:trPr>
          <w:trHeight w:val="360"/>
        </w:trPr>
        <w:tc>
          <w:tcPr>
            <w:tcW w:w="2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3526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0F478E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Общо </w:t>
            </w:r>
            <w:r w:rsidRPr="000F478E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sym w:font="Symbol" w:char="0053"/>
            </w:r>
            <w:r w:rsidRPr="000F478E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 R(m2K/W)</w:t>
            </w:r>
          </w:p>
        </w:tc>
        <w:tc>
          <w:tcPr>
            <w:tcW w:w="57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</w:pP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0,</w:t>
            </w:r>
            <w:r w:rsidRPr="000F478E">
              <w:rPr>
                <w:rFonts w:ascii="Arial" w:hAnsi="Arial" w:cs="Arial"/>
                <w:color w:val="000000"/>
                <w:sz w:val="24"/>
                <w:szCs w:val="24"/>
                <w:lang w:val="de-DE"/>
              </w:rPr>
              <w:t>3199</w:t>
            </w:r>
          </w:p>
        </w:tc>
        <w:tc>
          <w:tcPr>
            <w:tcW w:w="6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0F478E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</w:tbl>
    <w:p w:rsidR="005F4699" w:rsidRPr="000F478E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t>U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=3</w:t>
      </w:r>
      <w:proofErr w:type="gramStart"/>
      <w:r w:rsidRPr="000F478E">
        <w:rPr>
          <w:rFonts w:ascii="Arial" w:hAnsi="Arial" w:cs="Arial"/>
          <w:color w:val="000000"/>
          <w:sz w:val="24"/>
          <w:szCs w:val="24"/>
          <w:lang w:val="bg-BG"/>
        </w:rPr>
        <w:t>,13</w:t>
      </w:r>
      <w:proofErr w:type="gramEnd"/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  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0F478E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0F478E">
        <w:rPr>
          <w:rFonts w:ascii="Arial" w:hAnsi="Arial" w:cs="Arial"/>
          <w:color w:val="000000"/>
          <w:sz w:val="24"/>
          <w:szCs w:val="24"/>
        </w:rPr>
        <w:t>U</w:t>
      </w:r>
      <w:r w:rsidRPr="000F478E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0F478E">
        <w:rPr>
          <w:rFonts w:ascii="Arial" w:hAnsi="Arial" w:cs="Arial"/>
          <w:color w:val="000000"/>
          <w:sz w:val="24"/>
          <w:szCs w:val="24"/>
          <w:lang w:val="bg-BG"/>
        </w:rPr>
        <w:t>,25</w:t>
      </w:r>
      <w:proofErr w:type="gramEnd"/>
      <w:r w:rsidRPr="000F478E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 </w:t>
      </w:r>
      <w:r w:rsidRPr="000F478E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/2015 г./ 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0F478E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0F478E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487470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487470">
        <w:rPr>
          <w:rFonts w:ascii="Arial" w:hAnsi="Arial" w:cs="Arial"/>
          <w:color w:val="000000"/>
          <w:sz w:val="24"/>
          <w:szCs w:val="24"/>
        </w:rPr>
        <w:t>U</w:t>
      </w:r>
      <w:r w:rsidRPr="00487470">
        <w:rPr>
          <w:rFonts w:ascii="Arial" w:hAnsi="Arial" w:cs="Arial"/>
          <w:color w:val="000000"/>
          <w:sz w:val="24"/>
          <w:szCs w:val="24"/>
          <w:lang w:val="bg-BG"/>
        </w:rPr>
        <w:t>=</w:t>
      </w:r>
      <w:r>
        <w:rPr>
          <w:rFonts w:ascii="Arial" w:hAnsi="Arial" w:cs="Arial"/>
          <w:color w:val="000000"/>
          <w:sz w:val="24"/>
          <w:szCs w:val="24"/>
          <w:lang w:val="bg-BG"/>
        </w:rPr>
        <w:t>1</w:t>
      </w:r>
      <w:proofErr w:type="gramStart"/>
      <w:r w:rsidRPr="00487470">
        <w:rPr>
          <w:rFonts w:ascii="Arial" w:hAnsi="Arial" w:cs="Arial"/>
          <w:color w:val="000000"/>
          <w:sz w:val="24"/>
          <w:szCs w:val="24"/>
          <w:lang w:val="bg-BG"/>
        </w:rPr>
        <w:t>,</w:t>
      </w:r>
      <w:r>
        <w:rPr>
          <w:rFonts w:ascii="Arial" w:hAnsi="Arial" w:cs="Arial"/>
          <w:color w:val="000000"/>
          <w:sz w:val="24"/>
          <w:szCs w:val="24"/>
          <w:lang w:val="bg-BG"/>
        </w:rPr>
        <w:t>18</w:t>
      </w:r>
      <w:proofErr w:type="gramEnd"/>
      <w:r w:rsidRPr="00487470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487470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/1977 г. 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487470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487470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487470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487470" w:rsidRDefault="005F4699" w:rsidP="005F4699">
      <w:pPr>
        <w:ind w:firstLine="456"/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</w:pPr>
      <w:r w:rsidRPr="00487470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Обобщен коефициент за покрива:</w:t>
      </w:r>
    </w:p>
    <w:p w:rsidR="005F4699" w:rsidRPr="001936C8" w:rsidRDefault="005F4699" w:rsidP="005F4699">
      <w:pPr>
        <w:ind w:firstLine="456"/>
        <w:rPr>
          <w:rFonts w:ascii="Arial" w:hAnsi="Arial" w:cs="Arial"/>
          <w:b/>
          <w:color w:val="FF0000"/>
          <w:u w:val="single"/>
          <w:lang w:val="bg-BG"/>
        </w:rPr>
      </w:pPr>
    </w:p>
    <w:p w:rsidR="005F4699" w:rsidRPr="00905DE5" w:rsidRDefault="005F4699" w:rsidP="005F4699">
      <w:pPr>
        <w:spacing w:line="360" w:lineRule="auto"/>
        <w:rPr>
          <w:rFonts w:ascii="Arial" w:hAnsi="Arial" w:cs="Arial"/>
          <w:color w:val="000000"/>
          <w:lang w:val="bg-BG"/>
        </w:rPr>
      </w:pPr>
      <w:r w:rsidRPr="00905DE5">
        <w:rPr>
          <w:rFonts w:ascii="Arial" w:hAnsi="Arial" w:cs="Arial"/>
          <w:color w:val="000000"/>
          <w:position w:val="-36"/>
        </w:rPr>
        <w:object w:dxaOrig="3400" w:dyaOrig="840">
          <v:shape id="_x0000_i1028" type="#_x0000_t75" style="width:155.25pt;height:38.25pt" o:ole="">
            <v:imagedata r:id="rId26" o:title=""/>
          </v:shape>
          <o:OLEObject Type="Embed" ProgID="Equation.3" ShapeID="_x0000_i1028" DrawAspect="Content" ObjectID="_1500657310" r:id="rId27"/>
        </w:object>
      </w:r>
      <w:r w:rsidRPr="00905DE5">
        <w:rPr>
          <w:rFonts w:ascii="Arial" w:hAnsi="Arial" w:cs="Arial"/>
          <w:color w:val="000000"/>
          <w:lang w:val="bg-BG"/>
        </w:rPr>
        <w:t>=</w:t>
      </w:r>
      <w:r w:rsidRPr="00905DE5">
        <w:rPr>
          <w:rFonts w:ascii="Arial" w:hAnsi="Arial" w:cs="Arial"/>
          <w:color w:val="000000"/>
          <w:sz w:val="24"/>
          <w:szCs w:val="24"/>
          <w:lang w:val="bg-BG"/>
        </w:rPr>
        <w:t xml:space="preserve">1,37 </w:t>
      </w:r>
      <w:r w:rsidRPr="00905DE5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905DE5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905DE5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905DE5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905DE5">
        <w:rPr>
          <w:rFonts w:ascii="Arial" w:hAnsi="Arial" w:cs="Arial"/>
          <w:b/>
          <w:bCs/>
          <w:color w:val="000000"/>
          <w:sz w:val="24"/>
          <w:szCs w:val="24"/>
        </w:rPr>
        <w:t>K</w:t>
      </w:r>
    </w:p>
    <w:p w:rsidR="005F4699" w:rsidRPr="00905DE5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000000"/>
          <w:sz w:val="24"/>
          <w:szCs w:val="24"/>
          <w:lang w:val="bg-BG"/>
        </w:rPr>
      </w:pPr>
      <w:r w:rsidRPr="00905DE5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Обобщения коефициент на топлопреминаване през покрива към момента на обследване на сградата е </w:t>
      </w:r>
      <w:r w:rsidRPr="00905DE5">
        <w:rPr>
          <w:rFonts w:ascii="Arial" w:hAnsi="Arial" w:cs="Arial"/>
          <w:b/>
          <w:bCs/>
          <w:color w:val="000000"/>
          <w:sz w:val="24"/>
          <w:szCs w:val="24"/>
        </w:rPr>
        <w:t>U</w:t>
      </w:r>
      <w:r w:rsidRPr="00905DE5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/>
        </w:rPr>
        <w:t>екв.</w:t>
      </w:r>
      <w:r w:rsidRPr="00905DE5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= 1,37 </w:t>
      </w:r>
      <w:r w:rsidRPr="00905DE5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905DE5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905DE5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905DE5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905DE5">
        <w:rPr>
          <w:rFonts w:ascii="Arial" w:hAnsi="Arial" w:cs="Arial"/>
          <w:b/>
          <w:bCs/>
          <w:color w:val="000000"/>
          <w:sz w:val="24"/>
          <w:szCs w:val="24"/>
        </w:rPr>
        <w:t>K</w:t>
      </w:r>
      <w:r w:rsidRPr="00905DE5">
        <w:rPr>
          <w:color w:val="000000"/>
          <w:sz w:val="23"/>
          <w:szCs w:val="23"/>
          <w:lang w:val="bg-BG"/>
        </w:rPr>
        <w:t xml:space="preserve"> </w:t>
      </w:r>
      <w:r w:rsidRPr="00905DE5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и не отговаря на нормативните изисквания.</w:t>
      </w:r>
    </w:p>
    <w:p w:rsidR="005F4699" w:rsidRPr="00905DE5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905DE5">
        <w:rPr>
          <w:rFonts w:ascii="Arial" w:hAnsi="Arial" w:cs="Arial"/>
          <w:color w:val="000000"/>
          <w:sz w:val="24"/>
          <w:szCs w:val="24"/>
        </w:rPr>
        <w:t>U</w:t>
      </w:r>
      <w:r w:rsidRPr="00905DE5">
        <w:rPr>
          <w:rFonts w:ascii="Arial" w:hAnsi="Arial" w:cs="Arial"/>
          <w:color w:val="000000"/>
          <w:sz w:val="24"/>
          <w:szCs w:val="24"/>
          <w:lang w:val="bg-BG"/>
        </w:rPr>
        <w:t>=1</w:t>
      </w:r>
      <w:proofErr w:type="gramStart"/>
      <w:r w:rsidRPr="00905DE5">
        <w:rPr>
          <w:rFonts w:ascii="Arial" w:hAnsi="Arial" w:cs="Arial"/>
          <w:color w:val="000000"/>
          <w:sz w:val="24"/>
          <w:szCs w:val="24"/>
          <w:lang w:val="bg-BG"/>
        </w:rPr>
        <w:t>,37</w:t>
      </w:r>
      <w:proofErr w:type="gramEnd"/>
      <w:r w:rsidRPr="00905DE5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 обобщен</w:t>
      </w:r>
    </w:p>
    <w:p w:rsidR="005F4699" w:rsidRPr="0033690B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33690B">
        <w:rPr>
          <w:rFonts w:ascii="Arial" w:hAnsi="Arial" w:cs="Arial"/>
          <w:color w:val="000000"/>
          <w:sz w:val="24"/>
          <w:szCs w:val="24"/>
        </w:rPr>
        <w:t>U</w:t>
      </w:r>
      <w:r w:rsidRPr="0033690B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33690B">
        <w:rPr>
          <w:rFonts w:ascii="Arial" w:hAnsi="Arial" w:cs="Arial"/>
          <w:color w:val="000000"/>
          <w:sz w:val="24"/>
          <w:szCs w:val="24"/>
          <w:lang w:val="bg-BG"/>
        </w:rPr>
        <w:t>,26</w:t>
      </w:r>
      <w:proofErr w:type="gramEnd"/>
      <w:r w:rsidRPr="0033690B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обобщен </w:t>
      </w:r>
      <w:r w:rsidRPr="0033690B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/2015 г./</w:t>
      </w:r>
    </w:p>
    <w:p w:rsidR="005F4699" w:rsidRPr="0033690B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33690B">
        <w:rPr>
          <w:rFonts w:ascii="Arial" w:hAnsi="Arial" w:cs="Arial"/>
          <w:color w:val="000000"/>
          <w:sz w:val="24"/>
          <w:szCs w:val="24"/>
        </w:rPr>
        <w:t>U</w:t>
      </w:r>
      <w:r w:rsidRPr="0033690B">
        <w:rPr>
          <w:rFonts w:ascii="Arial" w:hAnsi="Arial" w:cs="Arial"/>
          <w:color w:val="000000"/>
          <w:sz w:val="24"/>
          <w:szCs w:val="24"/>
          <w:lang w:val="bg-BG"/>
        </w:rPr>
        <w:t>=1</w:t>
      </w:r>
      <w:proofErr w:type="gramStart"/>
      <w:r w:rsidRPr="0033690B">
        <w:rPr>
          <w:rFonts w:ascii="Arial" w:hAnsi="Arial" w:cs="Arial"/>
          <w:color w:val="000000"/>
          <w:sz w:val="24"/>
          <w:szCs w:val="24"/>
          <w:lang w:val="bg-BG"/>
        </w:rPr>
        <w:t>,18</w:t>
      </w:r>
      <w:proofErr w:type="gramEnd"/>
      <w:r w:rsidRPr="0033690B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33690B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/1977 г.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bCs/>
          <w:color w:val="FF0000"/>
          <w:sz w:val="16"/>
          <w:szCs w:val="16"/>
          <w:highlight w:val="lightGray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1.4.4. Под</w:t>
      </w:r>
    </w:p>
    <w:p w:rsidR="005F4699" w:rsidRPr="00BA33DC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b/>
          <w:color w:val="000000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>Основната част от подът на сградата е над неотопляван сутерен.</w:t>
      </w:r>
      <w:r w:rsidRPr="00BA33DC">
        <w:rPr>
          <w:rFonts w:ascii="Arial" w:hAnsi="Arial"/>
          <w:color w:val="000000"/>
          <w:szCs w:val="23"/>
          <w:lang w:val="bg-BG"/>
        </w:rPr>
        <w:t xml:space="preserve">           </w:t>
      </w:r>
    </w:p>
    <w:p w:rsidR="005F4699" w:rsidRPr="001936C8" w:rsidRDefault="006B2C80" w:rsidP="005F4699">
      <w:pPr>
        <w:shd w:val="clear" w:color="auto" w:fill="FFFFFF"/>
        <w:spacing w:line="360" w:lineRule="auto"/>
        <w:rPr>
          <w:rFonts w:ascii="Arial" w:hAnsi="Arial" w:cs="Arial"/>
          <w:b/>
          <w:color w:val="FF0000"/>
          <w:sz w:val="24"/>
          <w:szCs w:val="24"/>
          <w:u w:val="single"/>
          <w:lang w:val="bg-BG"/>
        </w:rPr>
      </w:pPr>
      <w:r w:rsidRPr="006B2C80">
        <w:rPr>
          <w:color w:val="FF0000"/>
        </w:rPr>
        <w:pict>
          <v:group id="_x0000_s1039" style="position:absolute;margin-left:98.1pt;margin-top:3.5pt;width:237pt;height:147pt;z-index:251673600" coordorigin="1710,2235" coordsize="4230,2498">
            <v:line id="_x0000_s1040" style="position:absolute" from="3000,4575" to="4605,4575"/>
            <v:line id="_x0000_s1041" style="position:absolute;flip:y" from="3000,2460" to="3000,4575"/>
            <v:line id="_x0000_s1042" style="position:absolute;flip:y" from="3120,2460" to="3120,3585"/>
            <v:line id="_x0000_s1043" style="position:absolute" from="3135,3600" to="4485,3600"/>
            <v:line id="_x0000_s1044" style="position:absolute;flip:x y" from="4605,2460" to="4605,4560"/>
            <v:line id="_x0000_s1045" style="position:absolute;flip:x y" from="4485,2460" to="4485,3585"/>
            <v:group id="_x0000_s1046" style="position:absolute;left:2745;top:2235;width:2070;height:300" coordorigin="3225,4350" coordsize="2070,300">
              <v:line id="_x0000_s1047" style="position:absolute;flip:y" from="3225,4350" to="4290,4650"/>
              <v:line id="_x0000_s1048" style="position:absolute;flip:x y" from="4230,4350" to="5295,4650"/>
            </v:group>
            <v:line id="_x0000_s1049" style="position:absolute" from="2655,3465" to="3000,3465">
              <v:stroke endarrow="block"/>
            </v:line>
            <v:line id="_x0000_s1050" style="position:absolute;flip:x" from="3105,3450" to="3450,3450">
              <v:stroke endarrow="block"/>
            </v:lin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051" type="#_x0000_t202" style="position:absolute;left:2655;top:3105;width:675;height:405" filled="f" stroked="f">
              <v:textbox style="mso-direction-alt:auto">
                <w:txbxContent>
                  <w:p w:rsidR="005F4699" w:rsidRDefault="005F4699" w:rsidP="005F4699">
                    <w:pPr>
                      <w:autoSpaceDE w:val="0"/>
                      <w:autoSpaceDN w:val="0"/>
                      <w:adjustRightInd w:val="0"/>
                    </w:pPr>
                    <w:proofErr w:type="gramStart"/>
                    <w:r>
                      <w:t>w</w:t>
                    </w:r>
                    <w:proofErr w:type="gramEnd"/>
                  </w:p>
                </w:txbxContent>
              </v:textbox>
            </v:shape>
            <v:rect id="_x0000_s1052" style="position:absolute;left:3120;top:3660;width:1365;height:855"/>
            <v:line id="_x0000_s1053" style="position:absolute;flip:x" from="1755,3938" to="2985,3938"/>
            <v:rect id="_x0000_s1054" style="position:absolute;left:1710;top:3945;width:1140;height:143" fillcolor="black" stroked="f">
              <v:fill r:id="rId28" o:title="Светъл диагонал нагоре" type="pattern"/>
            </v:rect>
            <v:rect id="_x0000_s1055" style="position:absolute;left:4800;top:3930;width:1140;height:128" fillcolor="black" stroked="f">
              <v:fill r:id="rId28" o:title="Светъл диагонал нагоре" type="pattern"/>
            </v:rect>
            <v:rect id="_x0000_s1056" style="position:absolute;left:2880;top:4605;width:1800;height:128" fillcolor="black" stroked="f">
              <v:fill r:id="rId28" o:title="Светъл диагонал нагоре" type="pattern"/>
            </v:rect>
            <v:rect id="_x0000_s1057" style="position:absolute;left:2550;top:4260;width:750;height:143;rotation:-90" fillcolor="black" stroked="f">
              <v:fill r:id="rId28" o:title="Светъл диагонал нагоре" type="pattern"/>
            </v:rect>
            <v:rect id="_x0000_s1058" style="position:absolute;left:4350;top:4230;width:750;height:143;rotation:-90" fillcolor="black" stroked="f">
              <v:fill r:id="rId28" o:title="Светъл диагонал нагоре" type="pattern"/>
            </v:rect>
            <v:line id="_x0000_s1059" style="position:absolute;flip:x" from="4635,3922" to="5865,3922"/>
            <v:line id="_x0000_s1060" style="position:absolute" from="4620,3660" to="4980,3660"/>
            <v:line id="_x0000_s1061" style="position:absolute" from="4905,3675" to="4905,3900">
              <v:stroke startarrow="open" endarrow="open"/>
            </v:line>
            <v:shape id="_x0000_s1062" type="#_x0000_t202" style="position:absolute;left:2340;top:4035;width:435;height:405" filled="f" stroked="f">
              <v:textbox style="mso-direction-alt:auto">
                <w:txbxContent>
                  <w:p w:rsidR="005F4699" w:rsidRDefault="005F4699" w:rsidP="005F4699">
                    <w:pPr>
                      <w:autoSpaceDE w:val="0"/>
                      <w:autoSpaceDN w:val="0"/>
                      <w:adjustRightInd w:val="0"/>
                    </w:pPr>
                    <w:proofErr w:type="gramStart"/>
                    <w:r>
                      <w:t>z</w:t>
                    </w:r>
                    <w:proofErr w:type="gramEnd"/>
                  </w:p>
                </w:txbxContent>
              </v:textbox>
            </v:shape>
            <v:line id="_x0000_s1063" style="position:absolute" from="2625,3930" to="2625,4575">
              <v:stroke startarrow="open" endarrow="open"/>
            </v:line>
            <v:shape id="_x0000_s1064" type="#_x0000_t202" style="position:absolute;left:4590;top:3570;width:435;height:405" filled="f" stroked="f">
              <v:textbox style="mso-direction-alt:auto">
                <w:txbxContent>
                  <w:p w:rsidR="005F4699" w:rsidRDefault="005F4699" w:rsidP="005F4699">
                    <w:pPr>
                      <w:autoSpaceDE w:val="0"/>
                      <w:autoSpaceDN w:val="0"/>
                      <w:adjustRightInd w:val="0"/>
                    </w:pPr>
                    <w:proofErr w:type="gramStart"/>
                    <w:r>
                      <w:t>h</w:t>
                    </w:r>
                    <w:proofErr w:type="gramEnd"/>
                  </w:p>
                </w:txbxContent>
              </v:textbox>
            </v:shape>
            <v:line id="_x0000_s1065" style="position:absolute" from="2490,4575" to="3000,4575"/>
            <v:shape id="_x0000_s1066" type="#_x0000_t202" style="position:absolute;left:3570;top:3000;width:675;height:405" filled="f" stroked="f">
              <v:textbox style="mso-direction-alt:auto">
                <w:txbxContent>
                  <w:p w:rsidR="005F4699" w:rsidRDefault="005F4699" w:rsidP="005F4699">
                    <w:pPr>
                      <w:autoSpaceDE w:val="0"/>
                      <w:autoSpaceDN w:val="0"/>
                      <w:adjustRightInd w:val="0"/>
                    </w:pPr>
                    <w:r>
                      <w:t>Uf</w:t>
                    </w:r>
                  </w:p>
                </w:txbxContent>
              </v:textbox>
            </v:shape>
            <v:shape id="_x0000_s1067" type="#_x0000_t202" style="position:absolute;left:3165;top:3840;width:795;height:405" filled="f" stroked="f">
              <v:textbox style="mso-next-textbox:#_x0000_s1067;mso-direction-alt:auto">
                <w:txbxContent>
                  <w:p w:rsidR="005F4699" w:rsidRDefault="005F4699" w:rsidP="005F4699">
                    <w:pPr>
                      <w:autoSpaceDE w:val="0"/>
                      <w:autoSpaceDN w:val="0"/>
                      <w:adjustRightInd w:val="0"/>
                    </w:pPr>
                    <w:r>
                      <w:t>Ubw</w:t>
                    </w:r>
                  </w:p>
                </w:txbxContent>
              </v:textbox>
            </v:shape>
            <v:shape id="_x0000_s1068" type="#_x0000_t202" style="position:absolute;left:3660;top:3975;width:795;height:405" filled="f" stroked="f">
              <v:textbox style="mso-direction-alt:auto">
                <w:txbxContent>
                  <w:p w:rsidR="005F4699" w:rsidRDefault="005F4699" w:rsidP="005F4699">
                    <w:pPr>
                      <w:autoSpaceDE w:val="0"/>
                      <w:autoSpaceDN w:val="0"/>
                      <w:adjustRightInd w:val="0"/>
                    </w:pPr>
                    <w:r>
                      <w:t>Ubf</w:t>
                    </w:r>
                  </w:p>
                </w:txbxContent>
              </v:textbox>
            </v:shape>
            <v:line id="_x0000_s1069" style="position:absolute;flip:x" from="3135,4170" to="3390,4320">
              <v:stroke endarrow="block"/>
            </v:line>
            <v:line id="_x0000_s1070" style="position:absolute" from="4050,4320" to="4170,4545">
              <v:stroke endarrow="block"/>
            </v:line>
            <v:shape id="_x0000_s1071" type="#_x0000_t202" style="position:absolute;left:3300;top:3585;width:795;height:405" filled="f" stroked="f">
              <v:textbox style="mso-direction-alt:auto">
                <w:txbxContent>
                  <w:p w:rsidR="005F4699" w:rsidRDefault="005F4699" w:rsidP="005F4699">
                    <w:pPr>
                      <w:autoSpaceDE w:val="0"/>
                      <w:autoSpaceDN w:val="0"/>
                      <w:adjustRightInd w:val="0"/>
                    </w:pPr>
                    <w:r>
                      <w:t>Ukw</w:t>
                    </w:r>
                  </w:p>
                </w:txbxContent>
              </v:textbox>
            </v:shape>
            <v:line id="_x0000_s1072" style="position:absolute;flip:x y" from="3075,3780" to="3360,3810">
              <v:stroke endarrow="block"/>
            </v:line>
            <v:line id="_x0000_s1073" style="position:absolute;flip:x" from="3645,3330" to="3885,3645">
              <v:stroke endarrow="block"/>
            </v:line>
          </v:group>
        </w:pict>
      </w: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476D8C" w:rsidRDefault="005F4699" w:rsidP="005F4699">
      <w:pPr>
        <w:shd w:val="clear" w:color="auto" w:fill="FFFFFF"/>
        <w:tabs>
          <w:tab w:val="left" w:pos="4575"/>
        </w:tabs>
        <w:ind w:firstLine="720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 xml:space="preserve">                                       Фиг. 1.15. Схема</w:t>
      </w: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Структурните елементи на пода на сградата са представени в табличен вид както следва:</w:t>
      </w:r>
    </w:p>
    <w:p w:rsidR="005F4699" w:rsidRPr="0033690B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</w:pPr>
      <w:r w:rsidRPr="0033690B"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  <w:t>тип 1 - Под към неотопляем сутерен:</w:t>
      </w: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FF0000"/>
          <w:sz w:val="24"/>
          <w:szCs w:val="24"/>
          <w:u w:val="single"/>
          <w:lang w:val="bg-BG" w:eastAsia="en-US"/>
        </w:rPr>
      </w:pP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15. Структура на подовата плоча към неотопляем сутерен</w:t>
      </w:r>
    </w:p>
    <w:p w:rsidR="005F4699" w:rsidRPr="001936C8" w:rsidRDefault="005F4699" w:rsidP="005F4699">
      <w:pPr>
        <w:keepNext/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  <w:r w:rsidRPr="001936C8">
        <w:rPr>
          <w:rFonts w:ascii="Arial" w:hAnsi="Arial" w:cs="Arial"/>
          <w:color w:val="FF0000"/>
          <w:sz w:val="24"/>
          <w:szCs w:val="24"/>
          <w:lang w:val="bg-BG"/>
        </w:rPr>
        <w:t xml:space="preserve">  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5F4699" w:rsidRPr="00671F35" w:rsidTr="00852CD0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5F4699" w:rsidRPr="00671F35" w:rsidTr="00852CD0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Теракот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0,99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0,01010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0,03226</w:t>
            </w:r>
          </w:p>
        </w:tc>
      </w:tr>
      <w:tr w:rsidR="005F4699" w:rsidRPr="001936C8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Стоманобетонна плоча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0,2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0,12270</w:t>
            </w:r>
          </w:p>
        </w:tc>
      </w:tr>
      <w:tr w:rsidR="005F4699" w:rsidRPr="001936C8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</w:t>
            </w: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15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0,02143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16. Структура на пода на неотопляем сутерен</w:t>
      </w:r>
    </w:p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5F4699" w:rsidRPr="00671F35" w:rsidTr="00852CD0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5F4699" w:rsidRPr="00671F35" w:rsidTr="00852CD0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Циментова замазка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0,035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0,03763</w:t>
            </w:r>
          </w:p>
        </w:tc>
      </w:tr>
      <w:tr w:rsidR="005F4699" w:rsidRPr="001936C8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Стоманобетонна плоча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0,2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0,14724</w:t>
            </w:r>
          </w:p>
        </w:tc>
      </w:tr>
      <w:tr w:rsidR="005F4699" w:rsidRPr="001936C8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Фолио хидроизолационно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0,001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0,00588</w:t>
            </w:r>
          </w:p>
        </w:tc>
      </w:tr>
      <w:tr w:rsidR="005F4699" w:rsidRPr="001936C8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Трамбована баластра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1,7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0,11765</w:t>
            </w:r>
          </w:p>
        </w:tc>
      </w:tr>
    </w:tbl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FF0000"/>
          <w:sz w:val="24"/>
          <w:szCs w:val="24"/>
          <w:highlight w:val="lightGray"/>
          <w:u w:val="single"/>
          <w:lang w:val="bg-BG" w:eastAsia="en-US"/>
        </w:rPr>
      </w:pP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17. Структура на стена към земя на неотопляем сутерен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5F4699" w:rsidRPr="00671F35" w:rsidTr="00852CD0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5F4699" w:rsidRPr="00671F35" w:rsidTr="00852CD0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0,2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0,14724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Варо- пясъчна мазилка (вътр)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0,81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0,02469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18. Структура на стена към външен въздух на неотопляем сутерен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5F4699" w:rsidRPr="00671F35" w:rsidTr="00852CD0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5F4699" w:rsidRPr="00671F35" w:rsidTr="00852CD0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0,0169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  <w:lang w:val="de-DE"/>
              </w:rPr>
              <w:t>26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0,1595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671F35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671F35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671F35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671F35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671F35">
              <w:rPr>
                <w:rFonts w:ascii="Arial" w:hAnsi="Arial" w:cs="Arial"/>
                <w:sz w:val="24"/>
                <w:szCs w:val="24"/>
              </w:rPr>
              <w:t>0,0286</w:t>
            </w:r>
          </w:p>
        </w:tc>
      </w:tr>
    </w:tbl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FF0000"/>
          <w:sz w:val="10"/>
          <w:szCs w:val="10"/>
          <w:highlight w:val="lightGray"/>
          <w:u w:val="single"/>
          <w:lang w:val="bg-BG" w:eastAsia="en-US"/>
        </w:rPr>
      </w:pPr>
    </w:p>
    <w:p w:rsidR="005F4699" w:rsidRPr="00476D8C" w:rsidRDefault="005F4699" w:rsidP="005F4699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ab/>
        <w:t>Таблица 19. Характеристиките на пода неотопляем подземен етаж</w:t>
      </w:r>
    </w:p>
    <w:tbl>
      <w:tblPr>
        <w:tblW w:w="96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6669"/>
        <w:gridCol w:w="896"/>
        <w:gridCol w:w="1008"/>
        <w:gridCol w:w="1047"/>
      </w:tblGrid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Площ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Ag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540,82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Периметър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P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111,7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на топлопроводност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Rf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0,18649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m2K/W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височина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h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1,05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Приведена дебелина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dt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1,3318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Пространствена характеристика на пода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B'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9,68344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Дебелина на надземната част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0,295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lastRenderedPageBreak/>
              <w:t>Височина на стените на подземния етаж до повърхността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z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1,48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 xml:space="preserve">Коефициент на топлопроводност на земята,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W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/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mK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от топлопредаване на вътрешната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Rsi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0,17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m 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от топлопредаване на външната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Rse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0,17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Коефициент на топлопреминаване през пода на отопляваното помещение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Uf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1,8994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W/m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Термичното съпротивление на подовата плоча в контакт с земята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Rbf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0,30840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K/ W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Коефициент на топлопреминаване на подовата плоча в контакт със земята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Ubf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0,3389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W/m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на топлопроводност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Rbw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0,17193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K/ W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Приведена дебелина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dbw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0,6839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Коефициент на топлопреминаване през стените на подземен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Ubw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1,1476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W/m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оефициента на топлопреминаване  на стената над земята, граничеща със външен въздух на  неотопляем 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Ukw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2,6671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W/m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spacing w:line="360" w:lineRule="auto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Нетен обем на въздуха на неотопляемия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V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F275E1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F275E1">
              <w:rPr>
                <w:rFonts w:ascii="Arial" w:hAnsi="Arial" w:cs="Arial"/>
                <w:sz w:val="24"/>
                <w:szCs w:val="24"/>
              </w:rPr>
              <w:t>1368,27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</w:tbl>
    <w:p w:rsidR="005F4699" w:rsidRPr="00C133C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C133C8">
        <w:rPr>
          <w:rFonts w:ascii="Arial" w:hAnsi="Arial" w:cs="Arial"/>
          <w:color w:val="000000"/>
          <w:sz w:val="24"/>
          <w:szCs w:val="24"/>
          <w:lang w:val="bg-BG"/>
        </w:rPr>
        <w:t>Заместване изчислените коефициенти на топлопреминаване във:</w:t>
      </w:r>
    </w:p>
    <w:p w:rsidR="005F4699" w:rsidRPr="002B7ABA" w:rsidRDefault="005F4699" w:rsidP="005F4699">
      <w:pPr>
        <w:shd w:val="clear" w:color="auto" w:fill="FFFFFF"/>
        <w:spacing w:line="360" w:lineRule="auto"/>
        <w:ind w:firstLine="57"/>
        <w:rPr>
          <w:rFonts w:ascii="Arial" w:hAnsi="Arial" w:cs="Arial"/>
          <w:color w:val="000000"/>
          <w:sz w:val="24"/>
          <w:szCs w:val="24"/>
          <w:lang w:val="bg-BG"/>
        </w:rPr>
      </w:pPr>
      <w:r w:rsidRPr="002B7ABA">
        <w:rPr>
          <w:rFonts w:ascii="Arial" w:hAnsi="Arial" w:cs="Arial"/>
          <w:color w:val="000000"/>
          <w:position w:val="-32"/>
          <w:sz w:val="24"/>
          <w:szCs w:val="24"/>
        </w:rPr>
        <w:object w:dxaOrig="5660" w:dyaOrig="840">
          <v:shape id="_x0000_i1029" type="#_x0000_t75" style="width:228.75pt;height:34.5pt" o:ole="">
            <v:imagedata r:id="rId29" o:title=""/>
          </v:shape>
          <o:OLEObject Type="Embed" ProgID="Equation.3" ShapeID="_x0000_i1029" DrawAspect="Content" ObjectID="_1500657311" r:id="rId30"/>
        </w:object>
      </w:r>
      <w:r w:rsidRPr="002B7ABA">
        <w:rPr>
          <w:rFonts w:ascii="Arial" w:hAnsi="Arial" w:cs="Arial"/>
          <w:bCs/>
          <w:color w:val="000000"/>
          <w:sz w:val="24"/>
          <w:szCs w:val="24"/>
          <w:lang w:val="bg-BG"/>
        </w:rPr>
        <w:t>=1,</w:t>
      </w:r>
      <w:r>
        <w:rPr>
          <w:rFonts w:ascii="Arial" w:hAnsi="Arial" w:cs="Arial"/>
          <w:bCs/>
          <w:color w:val="000000"/>
          <w:sz w:val="24"/>
          <w:szCs w:val="24"/>
          <w:lang w:val="bg-BG"/>
        </w:rPr>
        <w:t>1554</w:t>
      </w:r>
      <w:r w:rsidRPr="002B7ABA">
        <w:rPr>
          <w:rFonts w:ascii="Arial" w:hAnsi="Arial" w:cs="Arial"/>
          <w:bCs/>
          <w:color w:val="000000"/>
          <w:sz w:val="24"/>
          <w:szCs w:val="24"/>
          <w:lang w:val="bg-BG"/>
        </w:rPr>
        <w:t xml:space="preserve"> </w:t>
      </w:r>
      <w:r w:rsidRPr="002B7ABA">
        <w:rPr>
          <w:rFonts w:ascii="Arial" w:hAnsi="Arial" w:cs="Arial"/>
          <w:bCs/>
          <w:color w:val="000000"/>
          <w:sz w:val="24"/>
          <w:szCs w:val="24"/>
        </w:rPr>
        <w:t>W</w:t>
      </w:r>
      <w:r w:rsidRPr="002B7ABA">
        <w:rPr>
          <w:rFonts w:ascii="Arial" w:hAnsi="Arial" w:cs="Arial"/>
          <w:bCs/>
          <w:color w:val="000000"/>
          <w:sz w:val="24"/>
          <w:szCs w:val="24"/>
          <w:lang w:val="bg-BG"/>
        </w:rPr>
        <w:t>/</w:t>
      </w:r>
      <w:r w:rsidRPr="002B7ABA">
        <w:rPr>
          <w:rFonts w:ascii="Arial" w:hAnsi="Arial" w:cs="Arial"/>
          <w:bCs/>
          <w:color w:val="000000"/>
          <w:sz w:val="24"/>
          <w:szCs w:val="24"/>
        </w:rPr>
        <w:t>m</w:t>
      </w:r>
      <w:r w:rsidRPr="002B7ABA">
        <w:rPr>
          <w:rFonts w:ascii="Arial" w:hAnsi="Arial" w:cs="Arial"/>
          <w:bCs/>
          <w:color w:val="000000"/>
          <w:sz w:val="24"/>
          <w:szCs w:val="24"/>
          <w:vertAlign w:val="superscript"/>
          <w:lang w:val="bg-BG"/>
        </w:rPr>
        <w:t>2</w:t>
      </w:r>
      <w:r w:rsidRPr="002B7ABA">
        <w:rPr>
          <w:rFonts w:ascii="Arial" w:hAnsi="Arial" w:cs="Arial"/>
          <w:bCs/>
          <w:color w:val="000000"/>
          <w:sz w:val="24"/>
          <w:szCs w:val="24"/>
        </w:rPr>
        <w:t>K</w:t>
      </w:r>
    </w:p>
    <w:p w:rsidR="005F4699" w:rsidRPr="002B7ABA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2B7ABA">
        <w:rPr>
          <w:rFonts w:ascii="Arial" w:hAnsi="Arial" w:cs="Arial"/>
          <w:color w:val="000000"/>
          <w:sz w:val="24"/>
          <w:szCs w:val="24"/>
        </w:rPr>
        <w:t>U</w:t>
      </w:r>
      <w:r w:rsidRPr="002B7ABA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2B7ABA">
        <w:rPr>
          <w:rFonts w:ascii="Arial" w:hAnsi="Arial" w:cs="Arial"/>
          <w:color w:val="000000"/>
          <w:sz w:val="24"/>
          <w:szCs w:val="24"/>
          <w:lang w:val="bg-BG"/>
        </w:rPr>
        <w:t>,8</w:t>
      </w:r>
      <w:r>
        <w:rPr>
          <w:rFonts w:ascii="Arial" w:hAnsi="Arial" w:cs="Arial"/>
          <w:color w:val="000000"/>
          <w:sz w:val="24"/>
          <w:szCs w:val="24"/>
          <w:lang w:val="bg-BG"/>
        </w:rPr>
        <w:t>7</w:t>
      </w:r>
      <w:proofErr w:type="gramEnd"/>
      <w:r w:rsidRPr="002B7ABA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</w:t>
      </w:r>
    </w:p>
    <w:p w:rsidR="005F4699" w:rsidRPr="007E583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E5838">
        <w:rPr>
          <w:rFonts w:ascii="Arial" w:hAnsi="Arial" w:cs="Arial"/>
          <w:color w:val="000000"/>
          <w:sz w:val="24"/>
          <w:szCs w:val="24"/>
        </w:rPr>
        <w:t>U</w:t>
      </w:r>
      <w:r w:rsidRPr="007E5838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7E5838">
        <w:rPr>
          <w:rFonts w:ascii="Arial" w:hAnsi="Arial" w:cs="Arial"/>
          <w:color w:val="000000"/>
          <w:sz w:val="24"/>
          <w:szCs w:val="24"/>
          <w:lang w:val="bg-BG"/>
        </w:rPr>
        <w:t>,34</w:t>
      </w:r>
      <w:proofErr w:type="gramEnd"/>
      <w:r w:rsidRPr="007E5838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7E583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/2015 г.</w:t>
      </w:r>
    </w:p>
    <w:p w:rsidR="005F4699" w:rsidRPr="00C133C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C133C8">
        <w:rPr>
          <w:rFonts w:ascii="Arial" w:hAnsi="Arial" w:cs="Arial"/>
          <w:color w:val="000000"/>
          <w:sz w:val="24"/>
          <w:szCs w:val="24"/>
        </w:rPr>
        <w:t>U</w:t>
      </w:r>
      <w:r w:rsidRPr="00C133C8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C133C8">
        <w:rPr>
          <w:rFonts w:ascii="Arial" w:hAnsi="Arial" w:cs="Arial"/>
          <w:color w:val="000000"/>
          <w:sz w:val="24"/>
          <w:szCs w:val="24"/>
          <w:lang w:val="bg-BG"/>
        </w:rPr>
        <w:t>,99</w:t>
      </w:r>
      <w:proofErr w:type="gramEnd"/>
      <w:r w:rsidRPr="00C133C8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C133C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</w:t>
      </w:r>
      <w:r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197</w:t>
      </w:r>
      <w:r w:rsidRPr="008C430B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7</w:t>
      </w:r>
      <w:r w:rsidRPr="00C133C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</w:t>
      </w:r>
    </w:p>
    <w:p w:rsidR="005F4699" w:rsidRPr="00C133C8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</w:pPr>
      <w:r w:rsidRPr="00C133C8">
        <w:rPr>
          <w:rFonts w:ascii="Arial" w:hAnsi="Arial" w:cs="Arial"/>
          <w:b/>
          <w:i/>
          <w:color w:val="000000"/>
          <w:sz w:val="24"/>
          <w:szCs w:val="24"/>
          <w:u w:val="single"/>
          <w:lang w:val="bg-BG" w:eastAsia="en-US"/>
        </w:rPr>
        <w:t xml:space="preserve">тип 2 – Под, граничещ с външен въздух- </w:t>
      </w:r>
      <w:r w:rsidRPr="00C133C8">
        <w:rPr>
          <w:rFonts w:ascii="Arial" w:hAnsi="Arial" w:cs="Arial"/>
          <w:color w:val="000000"/>
          <w:sz w:val="24"/>
          <w:szCs w:val="24"/>
          <w:lang w:val="ru-RU"/>
        </w:rPr>
        <w:t xml:space="preserve">на </w:t>
      </w:r>
      <w:r w:rsidRPr="00C133C8">
        <w:rPr>
          <w:rFonts w:ascii="Arial" w:hAnsi="Arial" w:cs="Arial"/>
          <w:iCs/>
          <w:color w:val="000000"/>
          <w:sz w:val="24"/>
          <w:szCs w:val="24"/>
          <w:lang w:val="bg-BG"/>
        </w:rPr>
        <w:t>приобщените към апартаментната отопляема площ тераси.</w:t>
      </w:r>
    </w:p>
    <w:p w:rsidR="005F4699" w:rsidRPr="00C133C8" w:rsidRDefault="005F4699" w:rsidP="005F4699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C133C8">
        <w:rPr>
          <w:rFonts w:ascii="Arial" w:hAnsi="Arial" w:cs="Arial"/>
          <w:color w:val="000000"/>
          <w:sz w:val="24"/>
          <w:szCs w:val="24"/>
          <w:lang w:val="bg-BG"/>
        </w:rPr>
        <w:tab/>
        <w:t>Таблица 20. Характеристиките на пода, граничещ с външен въздух</w:t>
      </w:r>
    </w:p>
    <w:tbl>
      <w:tblPr>
        <w:tblW w:w="4872" w:type="pct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CellMar>
          <w:left w:w="70" w:type="dxa"/>
          <w:right w:w="70" w:type="dxa"/>
        </w:tblCellMar>
        <w:tblLook w:val="0000"/>
      </w:tblPr>
      <w:tblGrid>
        <w:gridCol w:w="408"/>
        <w:gridCol w:w="5374"/>
        <w:gridCol w:w="1162"/>
        <w:gridCol w:w="1017"/>
        <w:gridCol w:w="1015"/>
      </w:tblGrid>
      <w:tr w:rsidR="005F4699" w:rsidRPr="00C133C8" w:rsidTr="00852CD0">
        <w:trPr>
          <w:trHeight w:val="185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U</w:t>
            </w:r>
          </w:p>
        </w:tc>
      </w:tr>
      <w:tr w:rsidR="005F4699" w:rsidRPr="00C133C8" w:rsidTr="00852CD0">
        <w:trPr>
          <w:trHeight w:val="185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W/m</w:t>
            </w: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  <w:vertAlign w:val="superscript"/>
              </w:rPr>
              <w:t>2</w:t>
            </w:r>
            <w:r w:rsidRPr="00C133C8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K</w:t>
            </w:r>
          </w:p>
        </w:tc>
      </w:tr>
      <w:tr w:rsidR="005F4699" w:rsidRPr="00C133C8" w:rsidTr="00852CD0">
        <w:trPr>
          <w:trHeight w:val="254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widowControl w:val="0"/>
              <w:adjustRightInd w:val="0"/>
              <w:spacing w:line="360" w:lineRule="atLeast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Теракот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widowControl w:val="0"/>
              <w:adjustRightInd w:val="0"/>
              <w:spacing w:line="36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widowControl w:val="0"/>
              <w:adjustRightInd w:val="0"/>
              <w:spacing w:line="360" w:lineRule="atLeast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1,00</w:t>
            </w:r>
          </w:p>
        </w:tc>
        <w:tc>
          <w:tcPr>
            <w:tcW w:w="567" w:type="pct"/>
            <w:vMerge w:val="restar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2,93</w:t>
            </w:r>
          </w:p>
        </w:tc>
      </w:tr>
      <w:tr w:rsidR="005F4699" w:rsidRPr="00C133C8" w:rsidTr="00852CD0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Циментова замазка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0,04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C133C8" w:rsidTr="00852CD0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Стомано-бетонова плоча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C133C8" w:rsidTr="00852CD0">
        <w:trPr>
          <w:trHeight w:val="278"/>
        </w:trPr>
        <w:tc>
          <w:tcPr>
            <w:tcW w:w="22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2996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64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15</w:t>
            </w:r>
          </w:p>
        </w:tc>
        <w:tc>
          <w:tcPr>
            <w:tcW w:w="568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noWrap/>
            <w:vAlign w:val="center"/>
          </w:tcPr>
          <w:p w:rsidR="005F4699" w:rsidRPr="00C133C8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C133C8">
              <w:rPr>
                <w:rFonts w:ascii="Arial" w:hAnsi="Arial" w:cs="Arial"/>
                <w:color w:val="000000"/>
                <w:sz w:val="24"/>
                <w:szCs w:val="24"/>
              </w:rPr>
              <w:t>0,8</w:t>
            </w:r>
            <w:r w:rsidRPr="00C133C8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</w:t>
            </w:r>
          </w:p>
        </w:tc>
        <w:tc>
          <w:tcPr>
            <w:tcW w:w="0" w:type="auto"/>
            <w:vMerge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C133C8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</w:tbl>
    <w:p w:rsidR="005F4699" w:rsidRPr="00C133C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C133C8">
        <w:rPr>
          <w:rFonts w:ascii="Arial" w:hAnsi="Arial" w:cs="Arial"/>
          <w:color w:val="000000"/>
          <w:sz w:val="24"/>
          <w:szCs w:val="24"/>
        </w:rPr>
        <w:t>U</w:t>
      </w:r>
      <w:r w:rsidRPr="00C133C8">
        <w:rPr>
          <w:rFonts w:ascii="Arial" w:hAnsi="Arial" w:cs="Arial"/>
          <w:color w:val="000000"/>
          <w:sz w:val="24"/>
          <w:szCs w:val="24"/>
          <w:lang w:val="bg-BG"/>
        </w:rPr>
        <w:t>=2</w:t>
      </w:r>
      <w:proofErr w:type="gramStart"/>
      <w:r w:rsidRPr="00C133C8">
        <w:rPr>
          <w:rFonts w:ascii="Arial" w:hAnsi="Arial" w:cs="Arial"/>
          <w:color w:val="000000"/>
          <w:sz w:val="24"/>
          <w:szCs w:val="24"/>
          <w:lang w:val="bg-BG"/>
        </w:rPr>
        <w:t>,93</w:t>
      </w:r>
      <w:proofErr w:type="gramEnd"/>
      <w:r w:rsidRPr="00C133C8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</w:t>
      </w:r>
    </w:p>
    <w:p w:rsidR="005F4699" w:rsidRPr="00C133C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C133C8">
        <w:rPr>
          <w:rFonts w:ascii="Arial" w:hAnsi="Arial" w:cs="Arial"/>
          <w:color w:val="000000"/>
          <w:sz w:val="24"/>
          <w:szCs w:val="24"/>
        </w:rPr>
        <w:t>U</w:t>
      </w:r>
      <w:r w:rsidRPr="00C133C8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C133C8">
        <w:rPr>
          <w:rFonts w:ascii="Arial" w:hAnsi="Arial" w:cs="Arial"/>
          <w:color w:val="000000"/>
          <w:sz w:val="24"/>
          <w:szCs w:val="24"/>
          <w:lang w:val="bg-BG"/>
        </w:rPr>
        <w:t>,25</w:t>
      </w:r>
      <w:proofErr w:type="gramEnd"/>
      <w:r w:rsidRPr="00C133C8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C133C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/2015 г.</w:t>
      </w:r>
    </w:p>
    <w:p w:rsidR="005F4699" w:rsidRPr="00C133C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</w:pPr>
      <w:r w:rsidRPr="00C133C8">
        <w:rPr>
          <w:rFonts w:ascii="Arial" w:hAnsi="Arial" w:cs="Arial"/>
          <w:color w:val="000000"/>
          <w:sz w:val="24"/>
          <w:szCs w:val="24"/>
        </w:rPr>
        <w:t>U</w:t>
      </w:r>
      <w:r w:rsidRPr="00C133C8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C133C8">
        <w:rPr>
          <w:rFonts w:ascii="Arial" w:hAnsi="Arial" w:cs="Arial"/>
          <w:color w:val="000000"/>
          <w:sz w:val="24"/>
          <w:szCs w:val="24"/>
          <w:lang w:val="bg-BG"/>
        </w:rPr>
        <w:t>,99</w:t>
      </w:r>
      <w:proofErr w:type="gramEnd"/>
      <w:r w:rsidRPr="00C133C8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C133C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/197</w:t>
      </w:r>
      <w:r w:rsidRPr="00C133C8">
        <w:rPr>
          <w:rFonts w:ascii="Arial" w:hAnsi="Arial" w:cs="Arial"/>
          <w:color w:val="000000"/>
          <w:sz w:val="24"/>
          <w:szCs w:val="24"/>
          <w:vertAlign w:val="subscript"/>
          <w:lang w:val="de-DE"/>
        </w:rPr>
        <w:t xml:space="preserve">7 </w:t>
      </w:r>
      <w:r w:rsidRPr="00C133C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</w:t>
      </w:r>
    </w:p>
    <w:p w:rsidR="005F4699" w:rsidRPr="00671F35" w:rsidRDefault="005F4699" w:rsidP="005F4699">
      <w:pPr>
        <w:ind w:firstLine="456"/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</w:pPr>
      <w:r w:rsidRPr="00671F35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Обобщен коефициент за пода:</w:t>
      </w:r>
    </w:p>
    <w:p w:rsidR="005F4699" w:rsidRPr="001936C8" w:rsidRDefault="005F4699" w:rsidP="005F4699">
      <w:pPr>
        <w:ind w:firstLine="456"/>
        <w:rPr>
          <w:rFonts w:ascii="Arial" w:hAnsi="Arial" w:cs="Arial"/>
          <w:b/>
          <w:color w:val="FF0000"/>
          <w:highlight w:val="lightGray"/>
          <w:u w:val="single"/>
          <w:lang w:val="bg-BG"/>
        </w:rPr>
      </w:pPr>
    </w:p>
    <w:p w:rsidR="005F4699" w:rsidRPr="007E5838" w:rsidRDefault="005F4699" w:rsidP="005F4699">
      <w:pPr>
        <w:spacing w:line="360" w:lineRule="auto"/>
        <w:rPr>
          <w:rFonts w:ascii="Arial" w:hAnsi="Arial" w:cs="Arial"/>
          <w:color w:val="000000"/>
          <w:lang w:val="de-DE"/>
        </w:rPr>
      </w:pPr>
      <w:r w:rsidRPr="007E5838">
        <w:rPr>
          <w:rFonts w:ascii="Arial" w:hAnsi="Arial" w:cs="Arial"/>
          <w:color w:val="000000"/>
          <w:position w:val="-36"/>
        </w:rPr>
        <w:object w:dxaOrig="2359" w:dyaOrig="840">
          <v:shape id="_x0000_i1030" type="#_x0000_t75" style="width:117.75pt;height:42pt" o:ole="">
            <v:imagedata r:id="rId31" o:title=""/>
          </v:shape>
          <o:OLEObject Type="Embed" ProgID="Equation.3" ShapeID="_x0000_i1030" DrawAspect="Content" ObjectID="_1500657312" r:id="rId32"/>
        </w:object>
      </w:r>
      <w:r w:rsidRPr="00D0731E">
        <w:rPr>
          <w:rFonts w:ascii="Arial" w:hAnsi="Arial" w:cs="Arial"/>
          <w:color w:val="000000"/>
          <w:sz w:val="24"/>
          <w:szCs w:val="24"/>
          <w:lang w:val="bg-BG"/>
        </w:rPr>
        <w:t>=</w:t>
      </w:r>
      <w:r w:rsidRPr="00D0731E">
        <w:rPr>
          <w:rFonts w:ascii="Arial" w:hAnsi="Arial" w:cs="Arial"/>
          <w:color w:val="000000"/>
          <w:sz w:val="24"/>
          <w:szCs w:val="24"/>
        </w:rPr>
        <w:t>0</w:t>
      </w:r>
      <w:r w:rsidRPr="00D0731E">
        <w:rPr>
          <w:rFonts w:ascii="Arial" w:hAnsi="Arial" w:cs="Arial"/>
          <w:color w:val="000000"/>
          <w:sz w:val="24"/>
          <w:szCs w:val="24"/>
          <w:lang w:val="bg-BG"/>
        </w:rPr>
        <w:t>,90</w:t>
      </w:r>
    </w:p>
    <w:p w:rsidR="005F4699" w:rsidRPr="007E583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b/>
          <w:bCs/>
          <w:color w:val="000000"/>
          <w:sz w:val="24"/>
          <w:szCs w:val="24"/>
          <w:lang w:val="bg-BG"/>
        </w:rPr>
      </w:pPr>
      <w:r w:rsidRPr="007E5838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Обобщения коефициент на топлопреминаване през покрива към момента на обследване на сградата е </w:t>
      </w:r>
      <w:r w:rsidRPr="008C430B">
        <w:rPr>
          <w:rFonts w:ascii="Arial" w:hAnsi="Arial" w:cs="Arial"/>
          <w:b/>
          <w:bCs/>
          <w:color w:val="000000"/>
          <w:sz w:val="24"/>
          <w:szCs w:val="24"/>
          <w:lang w:val="de-DE"/>
        </w:rPr>
        <w:t>U</w:t>
      </w:r>
      <w:r w:rsidRPr="007E5838">
        <w:rPr>
          <w:rFonts w:ascii="Arial" w:hAnsi="Arial" w:cs="Arial"/>
          <w:b/>
          <w:bCs/>
          <w:color w:val="000000"/>
          <w:sz w:val="24"/>
          <w:szCs w:val="24"/>
          <w:vertAlign w:val="subscript"/>
          <w:lang w:val="bg-BG"/>
        </w:rPr>
        <w:t>екв.</w:t>
      </w:r>
      <w:r w:rsidRPr="007E5838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 xml:space="preserve"> = 0,90 </w:t>
      </w:r>
      <w:r w:rsidRPr="007E5838">
        <w:rPr>
          <w:rFonts w:ascii="Arial" w:hAnsi="Arial" w:cs="Arial"/>
          <w:b/>
          <w:bCs/>
          <w:color w:val="000000"/>
          <w:sz w:val="24"/>
          <w:szCs w:val="24"/>
        </w:rPr>
        <w:t>W</w:t>
      </w:r>
      <w:r w:rsidRPr="007E5838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/</w:t>
      </w:r>
      <w:r w:rsidRPr="007E5838">
        <w:rPr>
          <w:rFonts w:ascii="Arial" w:hAnsi="Arial" w:cs="Arial"/>
          <w:b/>
          <w:bCs/>
          <w:color w:val="000000"/>
          <w:sz w:val="24"/>
          <w:szCs w:val="24"/>
        </w:rPr>
        <w:t>m</w:t>
      </w:r>
      <w:r w:rsidRPr="007E5838">
        <w:rPr>
          <w:rFonts w:ascii="Arial" w:hAnsi="Arial" w:cs="Arial"/>
          <w:b/>
          <w:bCs/>
          <w:color w:val="000000"/>
          <w:sz w:val="24"/>
          <w:szCs w:val="24"/>
          <w:vertAlign w:val="superscript"/>
          <w:lang w:val="bg-BG"/>
        </w:rPr>
        <w:t>2</w:t>
      </w:r>
      <w:r w:rsidRPr="007E5838">
        <w:rPr>
          <w:rFonts w:ascii="Arial" w:hAnsi="Arial" w:cs="Arial"/>
          <w:b/>
          <w:bCs/>
          <w:color w:val="000000"/>
          <w:sz w:val="24"/>
          <w:szCs w:val="24"/>
        </w:rPr>
        <w:t>K</w:t>
      </w:r>
      <w:r w:rsidRPr="007E5838">
        <w:rPr>
          <w:color w:val="000000"/>
          <w:sz w:val="23"/>
          <w:szCs w:val="23"/>
          <w:lang w:val="bg-BG"/>
        </w:rPr>
        <w:t xml:space="preserve"> </w:t>
      </w:r>
      <w:r w:rsidRPr="007E5838">
        <w:rPr>
          <w:rFonts w:ascii="Arial" w:hAnsi="Arial" w:cs="Arial"/>
          <w:b/>
          <w:bCs/>
          <w:color w:val="000000"/>
          <w:sz w:val="24"/>
          <w:szCs w:val="24"/>
          <w:lang w:val="bg-BG"/>
        </w:rPr>
        <w:t>и не отговаря на нормативните изисквания.</w:t>
      </w:r>
    </w:p>
    <w:p w:rsidR="005F4699" w:rsidRPr="007E583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7E5838">
        <w:rPr>
          <w:rFonts w:ascii="Arial" w:hAnsi="Arial" w:cs="Arial"/>
          <w:color w:val="000000"/>
          <w:sz w:val="24"/>
          <w:szCs w:val="24"/>
        </w:rPr>
        <w:t>U</w:t>
      </w:r>
      <w:r w:rsidRPr="007E5838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7E5838">
        <w:rPr>
          <w:rFonts w:ascii="Arial" w:hAnsi="Arial" w:cs="Arial"/>
          <w:color w:val="000000"/>
          <w:sz w:val="24"/>
          <w:szCs w:val="24"/>
          <w:lang w:val="bg-BG"/>
        </w:rPr>
        <w:t>,34</w:t>
      </w:r>
      <w:proofErr w:type="gramEnd"/>
      <w:r w:rsidRPr="007E5838">
        <w:rPr>
          <w:rFonts w:ascii="Arial" w:hAnsi="Arial" w:cs="Arial"/>
          <w:color w:val="000000"/>
          <w:sz w:val="24"/>
          <w:szCs w:val="24"/>
          <w:lang w:val="bg-BG"/>
        </w:rPr>
        <w:t xml:space="preserve">– обобщен референтен </w:t>
      </w:r>
      <w:r w:rsidRPr="007E583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/2015 г./</w:t>
      </w:r>
    </w:p>
    <w:p w:rsidR="005F4699" w:rsidRPr="00C133C8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</w:pPr>
      <w:r w:rsidRPr="00C133C8">
        <w:rPr>
          <w:rFonts w:ascii="Arial" w:hAnsi="Arial" w:cs="Arial"/>
          <w:color w:val="000000"/>
          <w:sz w:val="24"/>
          <w:szCs w:val="24"/>
        </w:rPr>
        <w:t>U</w:t>
      </w:r>
      <w:r w:rsidRPr="00C133C8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C133C8">
        <w:rPr>
          <w:rFonts w:ascii="Arial" w:hAnsi="Arial" w:cs="Arial"/>
          <w:color w:val="000000"/>
          <w:sz w:val="24"/>
          <w:szCs w:val="24"/>
          <w:lang w:val="bg-BG"/>
        </w:rPr>
        <w:t>,99</w:t>
      </w:r>
      <w:proofErr w:type="gramEnd"/>
      <w:r w:rsidRPr="00C133C8">
        <w:rPr>
          <w:rFonts w:ascii="Arial" w:hAnsi="Arial" w:cs="Arial"/>
          <w:color w:val="000000"/>
          <w:sz w:val="24"/>
          <w:szCs w:val="24"/>
          <w:lang w:val="bg-BG"/>
        </w:rPr>
        <w:t xml:space="preserve">– референтен </w:t>
      </w:r>
      <w:r w:rsidRPr="00C133C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/197</w:t>
      </w:r>
      <w:r w:rsidRPr="008C430B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7</w:t>
      </w:r>
      <w:r w:rsidRPr="00C133C8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 xml:space="preserve"> г./</w:t>
      </w:r>
    </w:p>
    <w:p w:rsidR="005F4699" w:rsidRPr="001936C8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lightGray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1.5. Топлоснабдяване</w:t>
      </w: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1.5.1.Отопление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>По-голяма част от апартаментите от жилищният блок  се отопляват с твърдо гориво – дърва – 31 апартамента. Останалите апартаменти се отопляват на ел. енергия.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>За отопление се използват  печки и камини на твърдо гориво, както и елктрически уреди - ел.печки, ел.стенни конвектори, климатици.</w:t>
      </w:r>
    </w:p>
    <w:p w:rsidR="005F4699" w:rsidRPr="00BA33DC" w:rsidRDefault="005F4699" w:rsidP="005F4699">
      <w:pPr>
        <w:shd w:val="clear" w:color="auto" w:fill="FFFFFF"/>
        <w:jc w:val="center"/>
        <w:rPr>
          <w:rFonts w:ascii="Arial" w:hAnsi="Arial" w:cs="Arial"/>
          <w:color w:val="000000"/>
          <w:sz w:val="24"/>
          <w:szCs w:val="24"/>
          <w:highlight w:val="lightGray"/>
          <w:lang w:val="ru-RU"/>
        </w:rPr>
      </w:pPr>
    </w:p>
    <w:p w:rsidR="005F4699" w:rsidRPr="00BA33DC" w:rsidRDefault="005F4699" w:rsidP="005F4699">
      <w:pPr>
        <w:keepNext/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1.5.2. Вентилационна инсталация 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>Няма изградена вентилационна инсталация. В някои от баните има инсталирани вентилатори, и в част от кухните – абсорбатори. Вентилацията на санитарните помещения е принудителна. Извършва се посредством осови противовлажни вентилатори с обратна клапа</w:t>
      </w:r>
      <w:r w:rsidRPr="00BA33DC">
        <w:rPr>
          <w:rFonts w:ascii="Arial" w:hAnsi="Arial" w:cs="Arial"/>
          <w:color w:val="000000"/>
          <w:sz w:val="24"/>
          <w:szCs w:val="24"/>
          <w:lang w:val="ru-RU"/>
        </w:rPr>
        <w:t>.</w:t>
      </w:r>
    </w:p>
    <w:p w:rsidR="005F4699" w:rsidRPr="00BA33DC" w:rsidRDefault="005F4699" w:rsidP="005F4699">
      <w:pPr>
        <w:shd w:val="clear" w:color="auto" w:fill="FFFFFF"/>
        <w:jc w:val="center"/>
        <w:rPr>
          <w:color w:val="000000"/>
          <w:highlight w:val="lightGray"/>
          <w:lang w:val="ru-RU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ru-RU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ru-RU"/>
        </w:rPr>
        <w:t>1.</w:t>
      </w: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5</w:t>
      </w:r>
      <w:r w:rsidRPr="00BA33DC">
        <w:rPr>
          <w:rFonts w:ascii="Haettenschweiler" w:hAnsi="Haettenschweiler" w:cs="Arial"/>
          <w:color w:val="000000"/>
          <w:sz w:val="28"/>
          <w:szCs w:val="28"/>
          <w:lang w:val="ru-RU"/>
        </w:rPr>
        <w:t>.</w:t>
      </w: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3</w:t>
      </w:r>
      <w:r w:rsidRPr="00BA33DC">
        <w:rPr>
          <w:rFonts w:ascii="Haettenschweiler" w:hAnsi="Haettenschweiler" w:cs="Arial"/>
          <w:color w:val="000000"/>
          <w:sz w:val="28"/>
          <w:szCs w:val="28"/>
          <w:lang w:val="ru-RU"/>
        </w:rPr>
        <w:t>.</w:t>
      </w: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 БГВ</w:t>
      </w: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  <w:r w:rsidRPr="001936C8"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  <w:t xml:space="preserve">      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</w:t>
      </w:r>
      <w:r w:rsidRPr="00BA33DC">
        <w:rPr>
          <w:rFonts w:ascii="Arial" w:hAnsi="Arial" w:cs="Arial"/>
          <w:i/>
          <w:color w:val="000000"/>
          <w:sz w:val="24"/>
          <w:szCs w:val="24"/>
          <w:lang w:val="bg-BG"/>
        </w:rPr>
        <w:t xml:space="preserve">     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За сградата битовата гореща вода се осигурява от ел. бойлери, монтирани </w:t>
      </w:r>
      <w:r w:rsidRPr="00BA33DC">
        <w:rPr>
          <w:rFonts w:ascii="Arial" w:hAnsi="Arial" w:cs="Arial"/>
          <w:bCs/>
          <w:iCs/>
          <w:color w:val="000000"/>
          <w:lang w:val="ru-RU"/>
        </w:rPr>
        <w:t xml:space="preserve"> 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>в санитарните помещение на всеки апартамент.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       Годишният разход на смесена вода за битови нужди (37,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 xml:space="preserve">0 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С) е определен по уравнението на топлинния баланс: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Q=Q.t=V.ρ.c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p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.Δθ (J)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където: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Q – потребена електроенергия за БГВ, J;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Q– обща електрическа мощност на инсталираните бойлери, W;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t – време, s;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lastRenderedPageBreak/>
        <w:t>V – обем на подгрята вода, m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>3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ρ – плътност на водата , kg/m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>3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c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p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– специфичен топлинен капацитет на водата, J/kgK;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ΔΘ – температурна разлика, K.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След преобразуване на горното уравнение за годишното потребление на гореща вода за битови нужди  се получава:</w:t>
      </w:r>
    </w:p>
    <w:p w:rsidR="005F4699" w:rsidRPr="001936C8" w:rsidRDefault="005F4699" w:rsidP="005F4699">
      <w:pPr>
        <w:spacing w:line="360" w:lineRule="auto"/>
        <w:jc w:val="both"/>
        <w:rPr>
          <w:rFonts w:ascii="Arial" w:eastAsia="Calibri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tabs>
          <w:tab w:val="left" w:pos="1110"/>
        </w:tabs>
        <w:spacing w:line="360" w:lineRule="auto"/>
        <w:jc w:val="center"/>
        <w:rPr>
          <w:rFonts w:ascii="Impact" w:eastAsia="Calibri" w:hAnsi="Impact" w:cs="Arial"/>
          <w:iCs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position w:val="-40"/>
          <w:sz w:val="24"/>
          <w:szCs w:val="24"/>
          <w:lang w:val="bg-BG"/>
        </w:rPr>
        <w:object w:dxaOrig="7940" w:dyaOrig="880">
          <v:shape id="_x0000_i1031" type="#_x0000_t75" style="width:396.75pt;height:44.25pt" o:ole="">
            <v:imagedata r:id="rId33" o:title=""/>
          </v:shape>
          <o:OLEObject Type="Embed" ProgID="Equation.3" ShapeID="_x0000_i1031" DrawAspect="Content" ObjectID="_1500657313" r:id="rId34"/>
        </w:object>
      </w: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2610910 l/y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където: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V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 xml:space="preserve">с.п. 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– годишен разход на смесена вода  , l/y;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Q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1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– обща електрическа мощност на инсталираните бойлери в санитарните помещения, W;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D – работни дни на БГВ за година, бр.;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h – работни часове на БГВ за ден, h;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ρ – плътност на водата при tw = 22,5°C, kg/m3;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c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p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– специфичен топлинен капацитет на водата при tw = 22,5°C, J/kgK;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t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 xml:space="preserve">см.в. 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– температура на смесената вода, °C;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t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 xml:space="preserve">ст.в. 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– температура на студената вода, °C.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Специфичният разход на смесена вода за битови нужди, отнесена към един</w:t>
      </w:r>
    </w:p>
    <w:p w:rsidR="005F4699" w:rsidRPr="00BA33DC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квадратен метър отопляема площ се изчислява по формулата:</w:t>
      </w:r>
    </w:p>
    <w:p w:rsidR="005F4699" w:rsidRPr="00AC4102" w:rsidRDefault="005F4699" w:rsidP="005F4699">
      <w:pPr>
        <w:spacing w:line="360" w:lineRule="auto"/>
        <w:jc w:val="center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position w:val="-36"/>
          <w:sz w:val="24"/>
          <w:szCs w:val="24"/>
          <w:lang w:val="bg-BG"/>
        </w:rPr>
        <w:object w:dxaOrig="2840" w:dyaOrig="840">
          <v:shape id="_x0000_i1032" type="#_x0000_t75" style="width:141.75pt;height:42pt" o:ole="">
            <v:imagedata r:id="rId35" o:title=""/>
          </v:shape>
          <o:OLEObject Type="Embed" ProgID="Equation.3" ShapeID="_x0000_i1032" DrawAspect="Content" ObjectID="_1500657314" r:id="rId36"/>
        </w:object>
      </w: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 802,7 l/m</w:t>
      </w:r>
      <w:r w:rsidRPr="00AC4102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>.y</w:t>
      </w:r>
    </w:p>
    <w:p w:rsidR="005F4699" w:rsidRPr="00BA33DC" w:rsidRDefault="005F4699" w:rsidP="005F4699">
      <w:pPr>
        <w:tabs>
          <w:tab w:val="left" w:pos="1110"/>
        </w:tabs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A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bscript"/>
          <w:lang w:val="bg-BG"/>
        </w:rPr>
        <w:t>от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– отопляема площ, m</w:t>
      </w:r>
      <w:r w:rsidRPr="00BA33DC">
        <w:rPr>
          <w:rFonts w:ascii="Arial" w:eastAsia="Calibri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BA33DC">
        <w:rPr>
          <w:rFonts w:ascii="Arial" w:eastAsia="Calibri" w:hAnsi="Arial" w:cs="Arial"/>
          <w:color w:val="000000"/>
          <w:sz w:val="24"/>
          <w:szCs w:val="24"/>
          <w:lang w:val="bg-BG"/>
        </w:rPr>
        <w:t>.</w:t>
      </w:r>
    </w:p>
    <w:p w:rsidR="005F4699" w:rsidRPr="00476D8C" w:rsidRDefault="005F4699" w:rsidP="005F4699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ab/>
        <w:t>Таблица 21. Инсталирани бойлери в сградата</w:t>
      </w:r>
    </w:p>
    <w:tbl>
      <w:tblPr>
        <w:tblW w:w="4215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42"/>
        <w:gridCol w:w="1625"/>
        <w:gridCol w:w="860"/>
        <w:gridCol w:w="908"/>
        <w:gridCol w:w="871"/>
        <w:gridCol w:w="1001"/>
        <w:gridCol w:w="874"/>
        <w:gridCol w:w="849"/>
      </w:tblGrid>
      <w:tr w:rsidR="005F4699" w:rsidRPr="00AC4102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>№ ап.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>Тип консуматор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>Рном.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>Брой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>Ринст.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>Кедн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>Рраб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 xml:space="preserve">Часа за </w:t>
            </w:r>
            <w:r w:rsidRPr="00AC4102">
              <w:rPr>
                <w:rFonts w:ascii="Arial" w:hAnsi="Arial" w:cs="Arial"/>
                <w:color w:val="000000"/>
              </w:rPr>
              <w:t>ден</w:t>
            </w:r>
          </w:p>
        </w:tc>
      </w:tr>
      <w:tr w:rsidR="005F4699" w:rsidRPr="00AC4102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kW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kW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h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Бойлер 80 </w:t>
            </w:r>
            <w:r>
              <w:rPr>
                <w:rFonts w:ascii="Arial" w:hAnsi="Arial" w:cs="Arial"/>
              </w:rPr>
              <w:lastRenderedPageBreak/>
              <w:t>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ап.6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50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50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ап.19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ап.29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lastRenderedPageBreak/>
              <w:t>ап.35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ап.39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Default="005F4699" w:rsidP="00852CD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50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Default="005F4699" w:rsidP="00852CD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ап.49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ап.51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ап.52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Default="005F4699" w:rsidP="00852CD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50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ап.53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Default="005F4699" w:rsidP="00852CD0">
            <w:pPr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ап.54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ап.55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ап.56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3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ап.57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ап.58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ап.59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</w:tr>
      <w:tr w:rsidR="005F4699" w:rsidRPr="001936C8" w:rsidTr="00852CD0">
        <w:trPr>
          <w:jc w:val="center"/>
        </w:trPr>
        <w:tc>
          <w:tcPr>
            <w:tcW w:w="5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ап.60</w:t>
            </w:r>
          </w:p>
        </w:tc>
        <w:tc>
          <w:tcPr>
            <w:tcW w:w="103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Бойлер 80 литра</w:t>
            </w:r>
          </w:p>
        </w:tc>
        <w:tc>
          <w:tcPr>
            <w:tcW w:w="54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6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5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2</w:t>
            </w:r>
          </w:p>
        </w:tc>
      </w:tr>
    </w:tbl>
    <w:p w:rsidR="005F4699" w:rsidRPr="00AC4102" w:rsidRDefault="005F4699" w:rsidP="005F4699">
      <w:pPr>
        <w:spacing w:line="360" w:lineRule="auto"/>
        <w:ind w:firstLine="516"/>
        <w:jc w:val="center"/>
        <w:rPr>
          <w:rFonts w:ascii="Arial" w:hAnsi="Arial" w:cs="Arial"/>
          <w:color w:val="000000"/>
          <w:sz w:val="24"/>
          <w:szCs w:val="24"/>
        </w:rPr>
      </w:pPr>
    </w:p>
    <w:p w:rsidR="005F4699" w:rsidRPr="00AC4102" w:rsidRDefault="005F4699" w:rsidP="005F4699">
      <w:pPr>
        <w:spacing w:line="360" w:lineRule="auto"/>
        <w:ind w:firstLine="516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Инсталираната мощност на  бойлерите в  сградата е Р</w:t>
      </w:r>
      <w:r w:rsidRPr="00AC4102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раб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=1</w:t>
      </w:r>
      <w:r w:rsidRPr="00AC4102">
        <w:rPr>
          <w:rFonts w:ascii="Arial" w:hAnsi="Arial" w:cs="Arial"/>
          <w:color w:val="000000"/>
          <w:sz w:val="24"/>
          <w:szCs w:val="24"/>
        </w:rPr>
        <w:t>5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1</w:t>
      </w:r>
      <w:r w:rsidRPr="00AC4102">
        <w:rPr>
          <w:rFonts w:ascii="Arial" w:hAnsi="Arial" w:cs="Arial"/>
          <w:color w:val="000000"/>
          <w:sz w:val="24"/>
          <w:szCs w:val="24"/>
        </w:rPr>
        <w:t>KW</w:t>
      </w: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1.6. Електрозахранване и електропотребление</w:t>
      </w: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lastRenderedPageBreak/>
        <w:t>1.6.1. Електропотребление за сграда</w:t>
      </w:r>
    </w:p>
    <w:p w:rsidR="005F4699" w:rsidRPr="00BA33DC" w:rsidRDefault="005F4699" w:rsidP="005F4699">
      <w:pPr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>След направеният оглед  се установи, че при проектирането и монтажа на електроинсталацията и оборудването са взети в предвид нормативните документи и нормите, касаещи жилищни  сгради,  към датата на проектиране и построяване.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     Силнотоковата инсталация е изградена по схемата с едно главно магистрално табло и етажни електромерни и разпределителни апартаментни табла. Главното разпределително табло на жилищния блок е в сутерена – стоящ ламаринен шкаф за монтаж на закрито .В него са монтирани електромерите за измерване на обща консумация-асансьор, осветление стълбище и мазета.От главното разпределително табло чрез две магистрали се захранват етажните електромерни табла, от които по еднолинейна схема</w:t>
      </w:r>
      <w:r w:rsidRPr="00BA33DC">
        <w:rPr>
          <w:rFonts w:ascii="Arial" w:hAnsi="Arial" w:cs="Arial"/>
          <w:color w:val="000000"/>
          <w:sz w:val="24"/>
          <w:lang w:val="bg-BG"/>
        </w:rPr>
        <w:t xml:space="preserve"> се захранва разпределителни табла за всеки апартамент.Етажните табла са изпълнени от ламаринени шкафове за монтаж в стена.Измерването на ел.енергията са осъществява чрез двойно тарифни електромери.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jc w:val="both"/>
        <w:rPr>
          <w:rFonts w:ascii="Arial" w:hAnsi="Arial" w:cs="Arial"/>
          <w:color w:val="000000"/>
          <w:sz w:val="24"/>
          <w:highlight w:val="lightGray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1.6.2. Електропотребление за осветление</w:t>
      </w:r>
    </w:p>
    <w:p w:rsidR="005F4699" w:rsidRPr="00BA33DC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    Осветителната инсталация ще е изпълнена с различни видове осветителни тела. Санитарните възли в апартаментите са с противовлажни плафониери оборудване с лампи с нажежаема спирала (ЛНС). Осветителната инсталация във всички апартаменти е скрита.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    Осветителната уредба на обекта, според местонахождението си, се състои от две основни части – вътрешно осветление, влияещо на топлинния комфорт в сградата, и външно осветление, попадащо в групата на външните, невлияещи консуматори на ел.енергия. Използваната система е от типа „общо, директно осветление”, с осветителни тела, монтирани предимно на тавана. Осветителните тела са разнообразни – енергоспестяващи, халогенни лампи и лампи с нажежаема жичка. Състоянието като цяло на осветителната инсталация е добро – почти всички тела и лампи са във функционална изправност. Външното осветление на сградата(терасите) е изпълнено с противовлажни плафониери оборудвани с ЛНС</w:t>
      </w: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lang w:val="bg-BG"/>
        </w:rPr>
      </w:pPr>
      <w:r w:rsidRPr="001936C8">
        <w:rPr>
          <w:noProof/>
          <w:color w:val="FF0000"/>
          <w:lang w:val="bg-BG"/>
        </w:rPr>
        <w:t xml:space="preserve">   </w:t>
      </w:r>
      <w:r w:rsidRPr="001936C8">
        <w:rPr>
          <w:rFonts w:ascii="Arial" w:hAnsi="Arial" w:cs="Arial"/>
          <w:color w:val="FF0000"/>
          <w:lang w:val="bg-BG"/>
        </w:rPr>
        <w:t xml:space="preserve">                </w:t>
      </w:r>
    </w:p>
    <w:p w:rsidR="005F4699" w:rsidRPr="001936C8" w:rsidRDefault="005F4699" w:rsidP="005F4699">
      <w:pPr>
        <w:shd w:val="clear" w:color="auto" w:fill="FFFFFF"/>
        <w:jc w:val="center"/>
        <w:rPr>
          <w:color w:val="FF0000"/>
          <w:highlight w:val="lightGray"/>
          <w:lang w:val="bg-BG"/>
        </w:rPr>
      </w:pPr>
      <w:r w:rsidRPr="001936C8">
        <w:rPr>
          <w:color w:val="FF0000"/>
          <w:highlight w:val="lightGray"/>
          <w:lang w:val="bg-BG"/>
        </w:rPr>
        <w:t xml:space="preserve">      </w:t>
      </w:r>
    </w:p>
    <w:p w:rsidR="005F4699" w:rsidRPr="00476D8C" w:rsidRDefault="005F4699" w:rsidP="005F4699">
      <w:pPr>
        <w:shd w:val="clear" w:color="auto" w:fill="FFFFFF"/>
        <w:spacing w:line="360" w:lineRule="auto"/>
        <w:jc w:val="right"/>
        <w:rPr>
          <w:rFonts w:ascii="Arial" w:eastAsia="Calibri" w:hAnsi="Arial" w:cs="Arial"/>
          <w:sz w:val="24"/>
          <w:szCs w:val="24"/>
          <w:lang w:val="bg-BG"/>
        </w:rPr>
      </w:pPr>
      <w:r w:rsidRPr="00476D8C">
        <w:rPr>
          <w:rFonts w:ascii="Arial" w:eastAsia="Calibri" w:hAnsi="Arial" w:cs="Arial"/>
          <w:sz w:val="24"/>
          <w:szCs w:val="24"/>
          <w:lang w:val="bg-BG"/>
        </w:rPr>
        <w:t>Таблица 22 Използвани осветителни тела в сградата</w:t>
      </w:r>
    </w:p>
    <w:tbl>
      <w:tblPr>
        <w:tblW w:w="5000" w:type="pct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ook w:val="01E0"/>
      </w:tblPr>
      <w:tblGrid>
        <w:gridCol w:w="484"/>
        <w:gridCol w:w="2113"/>
        <w:gridCol w:w="830"/>
        <w:gridCol w:w="1005"/>
        <w:gridCol w:w="1032"/>
        <w:gridCol w:w="734"/>
        <w:gridCol w:w="783"/>
        <w:gridCol w:w="650"/>
        <w:gridCol w:w="1657"/>
      </w:tblGrid>
      <w:tr w:rsidR="005F4699" w:rsidRPr="00AC4102" w:rsidTr="00852CD0">
        <w:trPr>
          <w:trHeight w:val="42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lastRenderedPageBreak/>
              <w:t>№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Тип консуматор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Брой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Режим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Режим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ном.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инст.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К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едн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Ринст.*Кедн</w:t>
            </w:r>
          </w:p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h/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ден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д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/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седм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W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W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к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Коридори-ЛНЖ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82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82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1476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Бани и тоалетни-ЛНЖ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79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79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1422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Спални-ЛНЖ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75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1350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Спални-ЕСЛ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44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11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44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48,4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Кухни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3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68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1020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Дневни-ЛНЖ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55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55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0,29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957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Дневни-х.л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35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131,25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Дневни-ЕСЛ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5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18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8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43,2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Стълбище-ЛНЖ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25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60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25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750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Общо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451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2,72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7,00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24193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Default="005F4699" w:rsidP="00852CD0">
            <w:pPr>
              <w:rPr>
                <w:rFonts w:ascii="Arial" w:hAnsi="Arial" w:cs="Arial"/>
              </w:rPr>
            </w:pP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</w:rPr>
              <w:t>7197,85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b/>
          <w:color w:val="000000"/>
          <w:sz w:val="24"/>
          <w:szCs w:val="24"/>
          <w:shd w:val="clear" w:color="auto" w:fill="FEFEFE"/>
          <w:lang w:val="bg-BG"/>
        </w:rPr>
      </w:pPr>
      <w:r w:rsidRPr="00AC4102">
        <w:rPr>
          <w:b/>
          <w:color w:val="000000"/>
          <w:position w:val="-30"/>
          <w:sz w:val="24"/>
          <w:szCs w:val="24"/>
          <w:shd w:val="clear" w:color="auto" w:fill="FEFEFE"/>
        </w:rPr>
        <w:object w:dxaOrig="2540" w:dyaOrig="720">
          <v:shape id="_x0000_i1033" type="#_x0000_t75" style="width:126.75pt;height:36pt" o:ole="">
            <v:imagedata r:id="rId37" o:title=""/>
          </v:shape>
          <o:OLEObject Type="Embed" ProgID="Equation.3" ShapeID="_x0000_i1033" DrawAspect="Content" ObjectID="_1500657315" r:id="rId38"/>
        </w:object>
      </w:r>
      <w:r w:rsidRPr="00AC4102">
        <w:rPr>
          <w:b/>
          <w:color w:val="000000"/>
          <w:sz w:val="24"/>
          <w:szCs w:val="24"/>
          <w:shd w:val="clear" w:color="auto" w:fill="FEFEFE"/>
          <w:lang w:val="bg-BG"/>
        </w:rPr>
        <w:t xml:space="preserve">=2,21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W/m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където: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P</w:t>
      </w:r>
      <w:r w:rsidRPr="00AC4102">
        <w:rPr>
          <w:rFonts w:ascii="Arial" w:hAnsi="Arial" w:cs="Arial"/>
          <w:color w:val="000000"/>
          <w:lang w:val="bg-BG"/>
        </w:rPr>
        <w:t>едн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 – едновременна мощност, W/m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W</w:t>
      </w:r>
      <w:r w:rsidRPr="00AC4102">
        <w:rPr>
          <w:rFonts w:ascii="Arial" w:hAnsi="Arial" w:cs="Arial"/>
          <w:color w:val="000000"/>
          <w:lang w:val="bg-BG"/>
        </w:rPr>
        <w:t>р_инст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– мощност на работещите уреди, W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А</w:t>
      </w:r>
      <w:r w:rsidRPr="00AC4102">
        <w:rPr>
          <w:rFonts w:ascii="Arial" w:hAnsi="Arial" w:cs="Arial"/>
          <w:color w:val="000000"/>
          <w:sz w:val="18"/>
          <w:szCs w:val="18"/>
          <w:lang w:val="bg-BG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– отопляема площ, 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к</w:t>
      </w:r>
      <w:r w:rsidRPr="00AC4102">
        <w:rPr>
          <w:rFonts w:ascii="Arial" w:hAnsi="Arial" w:cs="Arial"/>
          <w:color w:val="000000"/>
          <w:sz w:val="18"/>
          <w:szCs w:val="18"/>
          <w:lang w:val="bg-BG"/>
        </w:rPr>
        <w:t>едн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 – коефициент на едновременност на група уреди</w:t>
      </w:r>
    </w:p>
    <w:p w:rsidR="005F4699" w:rsidRPr="001936C8" w:rsidRDefault="005F4699" w:rsidP="005F4699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          Общата мощност на работещите осветителни тела е </w:t>
      </w:r>
      <w:r w:rsidRPr="00AC4102">
        <w:rPr>
          <w:rFonts w:ascii="Arial" w:hAnsi="Arial" w:cs="Arial"/>
          <w:color w:val="000000"/>
          <w:sz w:val="24"/>
          <w:szCs w:val="24"/>
        </w:rPr>
        <w:t>P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=24,193 </w:t>
      </w:r>
      <w:r w:rsidRPr="00AC4102">
        <w:rPr>
          <w:rFonts w:ascii="Arial" w:hAnsi="Arial" w:cs="Arial"/>
          <w:color w:val="000000"/>
          <w:sz w:val="24"/>
          <w:szCs w:val="24"/>
        </w:rPr>
        <w:t>kW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. Периода на едновременност в зависимост от режима на работа за седмица е </w:t>
      </w:r>
      <w:r w:rsidRPr="00AC4102">
        <w:rPr>
          <w:rFonts w:ascii="Arial" w:hAnsi="Arial" w:cs="Arial"/>
          <w:color w:val="000000"/>
          <w:sz w:val="24"/>
          <w:szCs w:val="24"/>
        </w:rPr>
        <w:t>t</w:t>
      </w:r>
      <w:r w:rsidRPr="00AC4102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едн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=19 ч/седмица с едновременна мощност </w:t>
      </w:r>
      <w:r w:rsidRPr="00AC4102">
        <w:rPr>
          <w:rFonts w:ascii="Arial" w:hAnsi="Arial" w:cs="Arial"/>
          <w:color w:val="000000"/>
          <w:sz w:val="24"/>
          <w:szCs w:val="24"/>
        </w:rPr>
        <w:t>P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=2,21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1.6.3. Силови консуматори на ел. енергия, влияещи на топлинния баланс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 Консуматорите в сградата се разделят на две части влияещи и не влияещи на топлинния баланс. Тяхното влияние се обуславя от собствените им топлоизлъчвания и от местоположението им в сградата. В тази сграда има уреди, които се намират в отопляемия обем на сградата и оказват влияние на отоплението чрез собственото си топлоотдаване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  При направения оглед на сградата са констатирани няколко групи електроуреди влияещи на баланса с различен режим на работа.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 Първата група електроуреди са персонални компютри, телевизори. Режима на работа на тези електроуреди е съобразен с почивното време на живущите в жилищния блок -около шест часа на ден седем дни в седмицата.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 Втората група електроуреди са консуматори с непрекъсната консумация на електроенергия-хладилници, фризери.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 xml:space="preserve">       В третата група попадат останалите електроуреди,които са електрически печки, котлони, микровълнови печки, готварски печки, кафе машини, тостери. Тези уреди са с неустановен режим на работа. Използват се при необходимост.</w:t>
      </w:r>
    </w:p>
    <w:p w:rsidR="005F4699" w:rsidRPr="00BA33DC" w:rsidRDefault="005F4699" w:rsidP="005F4699">
      <w:pPr>
        <w:shd w:val="clear" w:color="auto" w:fill="FFFFFF"/>
        <w:spacing w:after="120" w:line="276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     Разпределението по мощност на отделните консуматори на ел.енергия е както следва:</w:t>
      </w:r>
    </w:p>
    <w:p w:rsidR="005F4699" w:rsidRPr="00476D8C" w:rsidRDefault="005F4699" w:rsidP="005F4699">
      <w:pPr>
        <w:shd w:val="clear" w:color="auto" w:fill="FFFFFF"/>
        <w:spacing w:line="360" w:lineRule="auto"/>
        <w:jc w:val="right"/>
        <w:rPr>
          <w:rFonts w:ascii="Arial" w:eastAsia="Calibri" w:hAnsi="Arial" w:cs="Arial"/>
          <w:sz w:val="24"/>
          <w:szCs w:val="24"/>
          <w:lang w:val="bg-BG"/>
        </w:rPr>
      </w:pPr>
      <w:r w:rsidRPr="00476D8C">
        <w:rPr>
          <w:rFonts w:ascii="Arial" w:eastAsia="Calibri" w:hAnsi="Arial" w:cs="Arial"/>
          <w:sz w:val="24"/>
          <w:szCs w:val="24"/>
          <w:lang w:val="bg-BG"/>
        </w:rPr>
        <w:t>Таблица 23 Влияещи консуматори  в сградата</w:t>
      </w: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b/>
          <w:color w:val="FF0000"/>
          <w:highlight w:val="yellow"/>
          <w:shd w:val="clear" w:color="auto" w:fill="FEFEFE"/>
          <w:lang w:val="bg-BG"/>
        </w:rPr>
      </w:pPr>
    </w:p>
    <w:tbl>
      <w:tblPr>
        <w:tblW w:w="5000" w:type="pct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ook w:val="01E0"/>
      </w:tblPr>
      <w:tblGrid>
        <w:gridCol w:w="484"/>
        <w:gridCol w:w="2068"/>
        <w:gridCol w:w="830"/>
        <w:gridCol w:w="1005"/>
        <w:gridCol w:w="1032"/>
        <w:gridCol w:w="734"/>
        <w:gridCol w:w="828"/>
        <w:gridCol w:w="650"/>
        <w:gridCol w:w="1657"/>
      </w:tblGrid>
      <w:tr w:rsidR="005F4699" w:rsidRPr="00AC4102" w:rsidTr="00852CD0">
        <w:trPr>
          <w:trHeight w:val="42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№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Тип консуматор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Брой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Режим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Режим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ном.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Р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инст.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К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vertAlign w:val="subscript"/>
                <w:lang w:val="bg-BG"/>
              </w:rPr>
              <w:t>едн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Ринст.*Кедн</w:t>
            </w:r>
          </w:p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h/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ден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д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/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седм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к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Компютър 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5,4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0,27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Кафе машина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1,5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0,01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0,015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Телевизор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67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3,5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16,75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3,35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Хладилник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58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0,25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14,5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2,175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Хладилник с фризер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0,3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1,2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0,12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Микровълнова фурна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0,9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6,3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0,63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7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Фритюрник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6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1,75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10,5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0,525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8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Готварска печка на ел.енергия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33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132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6,6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9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Котлон на ел.енергия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9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7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18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0,9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10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Ютия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49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4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1,5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73,5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3,675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11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Пералня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52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2,5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130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0,05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6,5</w:t>
            </w:r>
          </w:p>
        </w:tc>
      </w:tr>
      <w:tr w:rsidR="005F4699" w:rsidRPr="001936C8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12</w:t>
            </w: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Прахосмукачка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56</w:t>
            </w: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0,2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2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1,4</w:t>
            </w: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2"/>
                <w:szCs w:val="22"/>
              </w:rPr>
              <w:t>78,4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0,1</w:t>
            </w: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7,84</w:t>
            </w:r>
          </w:p>
        </w:tc>
      </w:tr>
      <w:tr w:rsidR="005F4699" w:rsidRPr="00AC4102" w:rsidTr="00852CD0">
        <w:trPr>
          <w:trHeight w:val="284"/>
        </w:trPr>
        <w:tc>
          <w:tcPr>
            <w:tcW w:w="23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34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Общо</w:t>
            </w:r>
          </w:p>
        </w:tc>
        <w:tc>
          <w:tcPr>
            <w:tcW w:w="40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82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1,35</w:t>
            </w:r>
          </w:p>
        </w:tc>
        <w:tc>
          <w:tcPr>
            <w:tcW w:w="495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5,92</w:t>
            </w:r>
          </w:p>
        </w:tc>
        <w:tc>
          <w:tcPr>
            <w:tcW w:w="360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42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488,05</w:t>
            </w:r>
          </w:p>
        </w:tc>
        <w:tc>
          <w:tcPr>
            <w:tcW w:w="37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</w:rPr>
            </w:pPr>
          </w:p>
        </w:tc>
        <w:tc>
          <w:tcPr>
            <w:tcW w:w="89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</w:rPr>
              <w:t>32,60</w:t>
            </w:r>
          </w:p>
        </w:tc>
      </w:tr>
    </w:tbl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b/>
          <w:color w:val="FF0000"/>
          <w:highlight w:val="yellow"/>
          <w:shd w:val="clear" w:color="auto" w:fill="FEFEFE"/>
          <w:lang w:val="bg-BG"/>
        </w:rPr>
      </w:pP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b/>
          <w:color w:val="000000"/>
          <w:sz w:val="24"/>
          <w:szCs w:val="24"/>
          <w:shd w:val="clear" w:color="auto" w:fill="FEFEFE"/>
          <w:lang w:val="bg-BG"/>
        </w:rPr>
      </w:pPr>
      <w:r w:rsidRPr="00AC4102">
        <w:rPr>
          <w:b/>
          <w:color w:val="000000"/>
          <w:position w:val="-30"/>
          <w:sz w:val="24"/>
          <w:szCs w:val="24"/>
          <w:shd w:val="clear" w:color="auto" w:fill="FEFEFE"/>
        </w:rPr>
        <w:object w:dxaOrig="2540" w:dyaOrig="720">
          <v:shape id="_x0000_i1034" type="#_x0000_t75" style="width:126.75pt;height:36pt" o:ole="">
            <v:imagedata r:id="rId37" o:title=""/>
          </v:shape>
          <o:OLEObject Type="Embed" ProgID="Equation.3" ShapeID="_x0000_i1034" DrawAspect="Content" ObjectID="_1500657316" r:id="rId39"/>
        </w:object>
      </w:r>
      <w:r w:rsidRPr="00AC4102">
        <w:rPr>
          <w:b/>
          <w:color w:val="000000"/>
          <w:sz w:val="24"/>
          <w:szCs w:val="24"/>
          <w:shd w:val="clear" w:color="auto" w:fill="FEFEFE"/>
          <w:lang w:val="bg-BG"/>
        </w:rPr>
        <w:t xml:space="preserve">=10,0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W/m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където: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P</w:t>
      </w:r>
      <w:r w:rsidRPr="00AC4102">
        <w:rPr>
          <w:rFonts w:ascii="Arial" w:hAnsi="Arial" w:cs="Arial"/>
          <w:color w:val="000000"/>
          <w:lang w:val="bg-BG"/>
        </w:rPr>
        <w:t>едн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 – едновременна мощност, W/m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W</w:t>
      </w:r>
      <w:r w:rsidRPr="00AC4102">
        <w:rPr>
          <w:rFonts w:ascii="Arial" w:hAnsi="Arial" w:cs="Arial"/>
          <w:color w:val="000000"/>
          <w:lang w:val="bg-BG"/>
        </w:rPr>
        <w:t>р_инст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– мощност на работещите уреди, W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А</w:t>
      </w:r>
      <w:r w:rsidRPr="00AC4102">
        <w:rPr>
          <w:rFonts w:ascii="Arial" w:hAnsi="Arial" w:cs="Arial"/>
          <w:color w:val="000000"/>
          <w:sz w:val="18"/>
          <w:szCs w:val="18"/>
          <w:lang w:val="bg-BG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– отопляема площ, 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276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к</w:t>
      </w:r>
      <w:r w:rsidRPr="00AC4102">
        <w:rPr>
          <w:rFonts w:ascii="Arial" w:hAnsi="Arial" w:cs="Arial"/>
          <w:color w:val="000000"/>
          <w:sz w:val="18"/>
          <w:szCs w:val="18"/>
          <w:lang w:val="bg-BG"/>
        </w:rPr>
        <w:t>едн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 – коефициент на едновременност на група уреди</w:t>
      </w:r>
    </w:p>
    <w:p w:rsidR="005F4699" w:rsidRPr="001936C8" w:rsidRDefault="005F4699" w:rsidP="005F4699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          Общата мощност на работещите уреди влиящи на баланса е </w:t>
      </w:r>
      <w:r w:rsidRPr="00AC4102">
        <w:rPr>
          <w:rFonts w:ascii="Arial" w:hAnsi="Arial" w:cs="Arial"/>
          <w:color w:val="000000"/>
          <w:sz w:val="24"/>
          <w:szCs w:val="24"/>
        </w:rPr>
        <w:t>P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=488 </w:t>
      </w:r>
      <w:r w:rsidRPr="00AC4102">
        <w:rPr>
          <w:rFonts w:ascii="Arial" w:hAnsi="Arial" w:cs="Arial"/>
          <w:color w:val="000000"/>
          <w:sz w:val="24"/>
          <w:szCs w:val="24"/>
        </w:rPr>
        <w:t>kW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. Периода на едновременност в зависимост от режима на работа на електроуредите за седмица е </w:t>
      </w:r>
      <w:r w:rsidRPr="00AC4102">
        <w:rPr>
          <w:rFonts w:ascii="Arial" w:hAnsi="Arial" w:cs="Arial"/>
          <w:color w:val="000000"/>
          <w:sz w:val="24"/>
          <w:szCs w:val="24"/>
        </w:rPr>
        <w:t>t</w:t>
      </w:r>
      <w:r w:rsidRPr="00AC4102">
        <w:rPr>
          <w:rFonts w:ascii="Arial" w:hAnsi="Arial" w:cs="Arial"/>
          <w:color w:val="000000"/>
          <w:sz w:val="24"/>
          <w:szCs w:val="24"/>
          <w:vertAlign w:val="subscript"/>
          <w:lang w:val="bg-BG"/>
        </w:rPr>
        <w:t>едн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= 8 ч/седмица с едновременна мощност </w:t>
      </w:r>
      <w:r w:rsidRPr="00AC4102">
        <w:rPr>
          <w:rFonts w:ascii="Arial" w:hAnsi="Arial" w:cs="Arial"/>
          <w:color w:val="000000"/>
          <w:sz w:val="24"/>
          <w:szCs w:val="24"/>
        </w:rPr>
        <w:t>P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=10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lastRenderedPageBreak/>
        <w:t>1.6.4. Силови консуматори на ел. енергия, невлияещи на топлинния баланс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Не влияещите на топлинния баланс в случая са външното осветление на терасите, тъй като самите осветителни тела са извън сградата; осветлението и всички консуматори в неотопляемия сутерен; мощността на ел.двигателят на асансьора. Специфичната мощност за невлияещи на топлинния баланс е включена в общия баланс на  енергопотребление на сградата като компонента невлияеща на топлинния баланс. </w:t>
      </w:r>
    </w:p>
    <w:p w:rsidR="005F4699" w:rsidRPr="00476D8C" w:rsidRDefault="005F4699" w:rsidP="005F4699">
      <w:pPr>
        <w:shd w:val="clear" w:color="auto" w:fill="FFFFFF"/>
        <w:spacing w:line="360" w:lineRule="auto"/>
        <w:jc w:val="right"/>
        <w:rPr>
          <w:rFonts w:ascii="Arial" w:eastAsia="Calibri" w:hAnsi="Arial" w:cs="Arial"/>
          <w:sz w:val="24"/>
          <w:szCs w:val="24"/>
          <w:lang w:val="bg-BG"/>
        </w:rPr>
      </w:pPr>
      <w:r w:rsidRPr="00476D8C">
        <w:rPr>
          <w:rFonts w:ascii="Arial" w:eastAsia="Calibri" w:hAnsi="Arial" w:cs="Arial"/>
          <w:sz w:val="24"/>
          <w:szCs w:val="24"/>
          <w:lang w:val="bg-BG"/>
        </w:rPr>
        <w:t>Таблица 24 Невлияеещи консуматори  в сградата</w:t>
      </w:r>
    </w:p>
    <w:tbl>
      <w:tblPr>
        <w:tblW w:w="5000" w:type="pct"/>
        <w:jc w:val="center"/>
        <w:tblBorders>
          <w:top w:val="single" w:sz="4" w:space="0" w:color="17365D"/>
          <w:left w:val="single" w:sz="4" w:space="0" w:color="17365D"/>
          <w:bottom w:val="single" w:sz="4" w:space="0" w:color="17365D"/>
          <w:right w:val="single" w:sz="4" w:space="0" w:color="17365D"/>
          <w:insideH w:val="single" w:sz="4" w:space="0" w:color="17365D"/>
          <w:insideV w:val="single" w:sz="4" w:space="0" w:color="17365D"/>
        </w:tblBorders>
        <w:tblLook w:val="01E0"/>
      </w:tblPr>
      <w:tblGrid>
        <w:gridCol w:w="964"/>
        <w:gridCol w:w="3468"/>
        <w:gridCol w:w="1659"/>
        <w:gridCol w:w="1425"/>
        <w:gridCol w:w="1772"/>
      </w:tblGrid>
      <w:tr w:rsidR="005F4699" w:rsidRPr="00AC4102" w:rsidTr="00852CD0">
        <w:trPr>
          <w:trHeight w:val="42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AC4102">
              <w:rPr>
                <w:rFonts w:ascii="Arial" w:hAnsi="Arial" w:cs="Arial"/>
                <w:b/>
                <w:color w:val="000000"/>
              </w:rPr>
              <w:t>№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AC4102">
              <w:rPr>
                <w:rFonts w:ascii="Arial" w:hAnsi="Arial" w:cs="Arial"/>
                <w:b/>
                <w:color w:val="000000"/>
              </w:rPr>
              <w:t>Тип консуматор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AC4102">
              <w:rPr>
                <w:rFonts w:ascii="Arial" w:hAnsi="Arial" w:cs="Arial"/>
                <w:b/>
                <w:color w:val="000000"/>
              </w:rPr>
              <w:t>Р</w:t>
            </w:r>
            <w:r w:rsidRPr="00AC4102">
              <w:rPr>
                <w:rFonts w:ascii="Arial" w:hAnsi="Arial" w:cs="Arial"/>
                <w:b/>
                <w:color w:val="000000"/>
                <w:vertAlign w:val="subscript"/>
              </w:rPr>
              <w:t>ном.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AC4102">
              <w:rPr>
                <w:rFonts w:ascii="Arial" w:hAnsi="Arial" w:cs="Arial"/>
                <w:b/>
                <w:color w:val="000000"/>
              </w:rPr>
              <w:t>Брой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b/>
                <w:color w:val="000000"/>
              </w:rPr>
            </w:pPr>
            <w:r w:rsidRPr="00AC4102">
              <w:rPr>
                <w:rFonts w:ascii="Arial" w:hAnsi="Arial" w:cs="Arial"/>
                <w:b/>
                <w:color w:val="000000"/>
              </w:rPr>
              <w:t>Р</w:t>
            </w:r>
            <w:r w:rsidRPr="00AC4102">
              <w:rPr>
                <w:rFonts w:ascii="Arial" w:hAnsi="Arial" w:cs="Arial"/>
                <w:b/>
                <w:color w:val="000000"/>
                <w:vertAlign w:val="subscript"/>
              </w:rPr>
              <w:t>инст.</w:t>
            </w:r>
          </w:p>
        </w:tc>
      </w:tr>
      <w:tr w:rsidR="005F4699" w:rsidRPr="00AC4102" w:rsidTr="00852CD0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kW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-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kW</w:t>
            </w:r>
          </w:p>
        </w:tc>
      </w:tr>
      <w:tr w:rsidR="005F4699" w:rsidRPr="00A366DB" w:rsidTr="00852CD0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Осветление сутерен-л.н.ж. 1Х60W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0,06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70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66DB">
              <w:rPr>
                <w:rFonts w:ascii="Arial" w:hAnsi="Arial" w:cs="Arial"/>
                <w:sz w:val="24"/>
                <w:szCs w:val="24"/>
              </w:rPr>
              <w:t>4,20</w:t>
            </w:r>
          </w:p>
        </w:tc>
      </w:tr>
      <w:tr w:rsidR="005F4699" w:rsidRPr="00A366DB" w:rsidTr="00852CD0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Ел.двигател асансьор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7,5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66DB">
              <w:rPr>
                <w:rFonts w:ascii="Arial" w:hAnsi="Arial" w:cs="Arial"/>
                <w:sz w:val="24"/>
                <w:szCs w:val="24"/>
              </w:rPr>
              <w:t>7,50</w:t>
            </w:r>
          </w:p>
        </w:tc>
      </w:tr>
      <w:tr w:rsidR="005F4699" w:rsidRPr="00A366DB" w:rsidTr="00852CD0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Външно осветление-тераси- л.н.ж. 1Х</w:t>
            </w:r>
            <w:r w:rsidRPr="00A366DB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</w:t>
            </w: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0W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0,06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75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66DB">
              <w:rPr>
                <w:rFonts w:ascii="Arial" w:hAnsi="Arial" w:cs="Arial"/>
                <w:sz w:val="24"/>
                <w:szCs w:val="24"/>
              </w:rPr>
              <w:t>4,50</w:t>
            </w:r>
          </w:p>
        </w:tc>
      </w:tr>
      <w:tr w:rsidR="005F4699" w:rsidRPr="00A366DB" w:rsidTr="00852CD0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4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Вентилатори санитарни помещения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0,018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23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66DB">
              <w:rPr>
                <w:rFonts w:ascii="Arial" w:hAnsi="Arial" w:cs="Arial"/>
                <w:sz w:val="24"/>
                <w:szCs w:val="24"/>
              </w:rPr>
              <w:t>0,41</w:t>
            </w:r>
          </w:p>
        </w:tc>
      </w:tr>
      <w:tr w:rsidR="005F4699" w:rsidRPr="00A366DB" w:rsidTr="00852CD0">
        <w:trPr>
          <w:trHeight w:val="284"/>
          <w:jc w:val="center"/>
        </w:trPr>
        <w:tc>
          <w:tcPr>
            <w:tcW w:w="519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tabs>
                <w:tab w:val="left" w:pos="180"/>
                <w:tab w:val="left" w:pos="360"/>
              </w:tabs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18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Аспиратори кухни</w:t>
            </w:r>
          </w:p>
        </w:tc>
        <w:tc>
          <w:tcPr>
            <w:tcW w:w="893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0,019</w:t>
            </w:r>
          </w:p>
        </w:tc>
        <w:tc>
          <w:tcPr>
            <w:tcW w:w="767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center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366DB">
              <w:rPr>
                <w:rFonts w:ascii="Arial" w:hAnsi="Arial" w:cs="Arial"/>
                <w:color w:val="000000"/>
                <w:sz w:val="24"/>
                <w:szCs w:val="24"/>
              </w:rPr>
              <w:t>24</w:t>
            </w:r>
          </w:p>
        </w:tc>
        <w:tc>
          <w:tcPr>
            <w:tcW w:w="954" w:type="pct"/>
            <w:tcBorders>
              <w:top w:val="single" w:sz="4" w:space="0" w:color="17365D"/>
              <w:left w:val="single" w:sz="4" w:space="0" w:color="17365D"/>
              <w:bottom w:val="single" w:sz="4" w:space="0" w:color="17365D"/>
              <w:right w:val="single" w:sz="4" w:space="0" w:color="17365D"/>
            </w:tcBorders>
            <w:shd w:val="clear" w:color="auto" w:fill="auto"/>
            <w:vAlign w:val="bottom"/>
          </w:tcPr>
          <w:p w:rsidR="005F4699" w:rsidRPr="00A366D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A366DB">
              <w:rPr>
                <w:rFonts w:ascii="Arial" w:hAnsi="Arial" w:cs="Arial"/>
                <w:sz w:val="24"/>
                <w:szCs w:val="24"/>
              </w:rPr>
              <w:t>0,46</w:t>
            </w:r>
          </w:p>
        </w:tc>
      </w:tr>
    </w:tbl>
    <w:p w:rsidR="005F4699" w:rsidRPr="001936C8" w:rsidRDefault="005F4699" w:rsidP="005F4699">
      <w:pPr>
        <w:spacing w:line="360" w:lineRule="auto"/>
        <w:ind w:firstLine="709"/>
        <w:rPr>
          <w:rFonts w:ascii="Arial" w:hAnsi="Arial" w:cs="Arial"/>
          <w:color w:val="FF0000"/>
          <w:highlight w:val="lightGray"/>
        </w:rPr>
      </w:pPr>
    </w:p>
    <w:p w:rsidR="005F4699" w:rsidRPr="00AC4102" w:rsidRDefault="005F4699" w:rsidP="005F4699">
      <w:pPr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</w:rPr>
      </w:pPr>
      <w:r w:rsidRPr="00AC4102">
        <w:rPr>
          <w:rFonts w:ascii="Arial" w:hAnsi="Arial" w:cs="Arial"/>
          <w:color w:val="000000"/>
          <w:sz w:val="24"/>
          <w:szCs w:val="24"/>
        </w:rPr>
        <w:t xml:space="preserve">Инсталираната мощност в сградата за силовите консуматори невлияещи на топлинния баланс </w:t>
      </w:r>
      <w:proofErr w:type="gramStart"/>
      <w:r w:rsidRPr="00AC4102">
        <w:rPr>
          <w:rFonts w:ascii="Arial" w:hAnsi="Arial" w:cs="Arial"/>
          <w:color w:val="000000"/>
          <w:sz w:val="24"/>
          <w:szCs w:val="24"/>
        </w:rPr>
        <w:t>e  Р</w:t>
      </w:r>
      <w:r w:rsidRPr="00AC4102">
        <w:rPr>
          <w:rFonts w:ascii="Arial" w:hAnsi="Arial" w:cs="Arial"/>
          <w:color w:val="000000"/>
          <w:sz w:val="24"/>
          <w:szCs w:val="24"/>
          <w:vertAlign w:val="subscript"/>
        </w:rPr>
        <w:t>инст</w:t>
      </w:r>
      <w:proofErr w:type="gramEnd"/>
      <w:r w:rsidRPr="00AC4102">
        <w:rPr>
          <w:rFonts w:ascii="Arial" w:hAnsi="Arial" w:cs="Arial"/>
          <w:color w:val="000000"/>
          <w:sz w:val="24"/>
          <w:szCs w:val="24"/>
          <w:vertAlign w:val="subscript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</w:rPr>
        <w:t>=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17</w:t>
      </w:r>
      <w:r w:rsidRPr="00AC4102">
        <w:rPr>
          <w:rFonts w:ascii="Arial" w:hAnsi="Arial" w:cs="Arial"/>
          <w:color w:val="000000"/>
          <w:sz w:val="24"/>
          <w:szCs w:val="24"/>
        </w:rPr>
        <w:t>,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07</w:t>
      </w:r>
      <w:r w:rsidRPr="00AC4102">
        <w:rPr>
          <w:rFonts w:ascii="Arial" w:hAnsi="Arial" w:cs="Arial"/>
          <w:color w:val="000000"/>
          <w:sz w:val="24"/>
          <w:szCs w:val="24"/>
        </w:rPr>
        <w:t xml:space="preserve"> kW, к</w:t>
      </w:r>
      <w:r w:rsidRPr="00AC4102">
        <w:rPr>
          <w:rFonts w:ascii="Arial" w:hAnsi="Arial" w:cs="Arial"/>
          <w:color w:val="000000"/>
          <w:sz w:val="24"/>
          <w:szCs w:val="24"/>
          <w:vertAlign w:val="subscript"/>
        </w:rPr>
        <w:t>едн.</w:t>
      </w:r>
      <w:r w:rsidRPr="00AC4102">
        <w:rPr>
          <w:rFonts w:ascii="Arial" w:hAnsi="Arial" w:cs="Arial"/>
          <w:color w:val="000000"/>
          <w:sz w:val="24"/>
          <w:szCs w:val="24"/>
        </w:rPr>
        <w:t>= 0,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48</w:t>
      </w:r>
      <w:r w:rsidRPr="00AC4102">
        <w:rPr>
          <w:rFonts w:ascii="Arial" w:hAnsi="Arial" w:cs="Arial"/>
          <w:color w:val="000000"/>
          <w:sz w:val="24"/>
          <w:szCs w:val="24"/>
        </w:rPr>
        <w:t>, Р</w:t>
      </w:r>
      <w:r w:rsidRPr="00AC4102">
        <w:rPr>
          <w:rFonts w:ascii="Arial" w:hAnsi="Arial" w:cs="Arial"/>
          <w:color w:val="000000"/>
          <w:sz w:val="24"/>
          <w:szCs w:val="24"/>
          <w:vertAlign w:val="subscript"/>
        </w:rPr>
        <w:t>раб.</w:t>
      </w:r>
      <w:r w:rsidRPr="00AC4102">
        <w:rPr>
          <w:rFonts w:ascii="Arial" w:hAnsi="Arial" w:cs="Arial"/>
          <w:color w:val="000000"/>
          <w:sz w:val="24"/>
          <w:szCs w:val="24"/>
        </w:rPr>
        <w:t>=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8</w:t>
      </w:r>
      <w:r w:rsidRPr="00AC4102">
        <w:rPr>
          <w:rFonts w:ascii="Arial" w:hAnsi="Arial" w:cs="Arial"/>
          <w:color w:val="000000"/>
          <w:sz w:val="24"/>
          <w:szCs w:val="24"/>
        </w:rPr>
        <w:t>,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19</w:t>
      </w:r>
      <w:r w:rsidRPr="00AC4102">
        <w:rPr>
          <w:rFonts w:ascii="Arial" w:hAnsi="Arial" w:cs="Arial"/>
          <w:color w:val="000000"/>
          <w:sz w:val="24"/>
          <w:szCs w:val="24"/>
        </w:rPr>
        <w:t xml:space="preserve"> kW. </w:t>
      </w:r>
      <w:proofErr w:type="gramStart"/>
      <w:r w:rsidRPr="00AC4102">
        <w:rPr>
          <w:rFonts w:ascii="Arial" w:hAnsi="Arial" w:cs="Arial"/>
          <w:color w:val="000000"/>
          <w:sz w:val="24"/>
          <w:szCs w:val="24"/>
        </w:rPr>
        <w:t xml:space="preserve">Средно време на работа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25</w:t>
      </w:r>
      <w:r w:rsidRPr="00AC4102">
        <w:rPr>
          <w:rFonts w:ascii="Arial" w:hAnsi="Arial" w:cs="Arial"/>
          <w:color w:val="000000"/>
          <w:sz w:val="24"/>
          <w:szCs w:val="24"/>
        </w:rPr>
        <w:t xml:space="preserve"> часa на седмица.</w:t>
      </w:r>
      <w:proofErr w:type="gramEnd"/>
      <w:r w:rsidRPr="00AC4102">
        <w:rPr>
          <w:rFonts w:ascii="Arial" w:hAnsi="Arial" w:cs="Arial"/>
          <w:color w:val="000000"/>
          <w:sz w:val="24"/>
          <w:szCs w:val="24"/>
        </w:rPr>
        <w:t xml:space="preserve"> Пресметната специфична мощност за невлияещи на топлинния баланс </w:t>
      </w:r>
      <w:r w:rsidRPr="00AC4102">
        <w:rPr>
          <w:rFonts w:ascii="Arial" w:hAnsi="Arial" w:cs="Arial"/>
          <w:b/>
          <w:color w:val="000000"/>
          <w:sz w:val="24"/>
          <w:szCs w:val="24"/>
        </w:rPr>
        <w:t>W=</w:t>
      </w:r>
      <w:r w:rsidRPr="00AC4102">
        <w:rPr>
          <w:rFonts w:ascii="Arial" w:hAnsi="Arial" w:cs="Arial"/>
          <w:b/>
          <w:color w:val="000000"/>
          <w:sz w:val="24"/>
          <w:szCs w:val="24"/>
          <w:lang w:val="bg-BG"/>
        </w:rPr>
        <w:t>2</w:t>
      </w:r>
      <w:proofErr w:type="gramStart"/>
      <w:r w:rsidRPr="00AC4102">
        <w:rPr>
          <w:rFonts w:ascii="Arial" w:hAnsi="Arial" w:cs="Arial"/>
          <w:b/>
          <w:color w:val="000000"/>
          <w:sz w:val="24"/>
          <w:szCs w:val="24"/>
        </w:rPr>
        <w:t>,</w:t>
      </w:r>
      <w:r w:rsidRPr="00AC4102">
        <w:rPr>
          <w:rFonts w:ascii="Arial" w:hAnsi="Arial" w:cs="Arial"/>
          <w:b/>
          <w:color w:val="000000"/>
          <w:sz w:val="24"/>
          <w:szCs w:val="24"/>
          <w:lang w:val="bg-BG"/>
        </w:rPr>
        <w:t>5</w:t>
      </w:r>
      <w:proofErr w:type="gramEnd"/>
      <w:r w:rsidRPr="00AC4102">
        <w:rPr>
          <w:rFonts w:ascii="Arial" w:hAnsi="Arial" w:cs="Arial"/>
          <w:b/>
          <w:color w:val="000000"/>
          <w:sz w:val="24"/>
          <w:szCs w:val="24"/>
        </w:rPr>
        <w:t xml:space="preserve"> W/m</w:t>
      </w:r>
      <w:r w:rsidRPr="00AC4102">
        <w:rPr>
          <w:rFonts w:ascii="Arial" w:hAnsi="Arial" w:cs="Arial"/>
          <w:b/>
          <w:color w:val="000000"/>
          <w:sz w:val="24"/>
          <w:szCs w:val="24"/>
          <w:vertAlign w:val="superscript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, който е включен в общия баланс на енергопотребление на сградата.</w:t>
      </w: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1.7. Енергопотребление 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П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>редоставени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са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данни 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от собствениците 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за 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консумацията на енергоносители-дърва и ел.енергия за </w:t>
      </w:r>
      <w:r w:rsidRPr="008C430B">
        <w:rPr>
          <w:rFonts w:ascii="Arial" w:hAnsi="Arial" w:cs="Arial"/>
          <w:color w:val="000000"/>
          <w:sz w:val="24"/>
          <w:szCs w:val="24"/>
          <w:lang w:val="bg-BG" w:eastAsia="en-US"/>
        </w:rPr>
        <w:t>2012, 2013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и 2014 год.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Тридесет и един  апартамента се отопляват 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с твърдо гориво – дърва за огрев. Останалите апартаменти се отопляват на ел. енергия.</w:t>
      </w:r>
    </w:p>
    <w:p w:rsidR="005F4699" w:rsidRPr="00476D8C" w:rsidRDefault="005F4699" w:rsidP="005F4699">
      <w:pPr>
        <w:shd w:val="clear" w:color="auto" w:fill="FFFFFF"/>
        <w:spacing w:line="360" w:lineRule="auto"/>
        <w:jc w:val="right"/>
        <w:rPr>
          <w:rFonts w:ascii="Arial" w:eastAsia="Calibri" w:hAnsi="Arial" w:cs="Arial"/>
          <w:sz w:val="24"/>
          <w:szCs w:val="24"/>
          <w:lang w:val="bg-BG"/>
        </w:rPr>
      </w:pPr>
      <w:r w:rsidRPr="00476D8C">
        <w:rPr>
          <w:rFonts w:ascii="Arial" w:eastAsia="Calibri" w:hAnsi="Arial" w:cs="Arial"/>
          <w:sz w:val="24"/>
          <w:szCs w:val="24"/>
          <w:lang w:val="bg-BG"/>
        </w:rPr>
        <w:t>Таблица 2</w:t>
      </w:r>
      <w:r>
        <w:rPr>
          <w:rFonts w:ascii="Arial" w:eastAsia="Calibri" w:hAnsi="Arial" w:cs="Arial"/>
          <w:sz w:val="24"/>
          <w:szCs w:val="24"/>
          <w:lang w:val="bg-BG"/>
        </w:rPr>
        <w:t>5</w:t>
      </w:r>
      <w:r w:rsidRPr="00476D8C">
        <w:rPr>
          <w:rFonts w:ascii="Arial" w:eastAsia="Calibri" w:hAnsi="Arial" w:cs="Arial"/>
          <w:sz w:val="24"/>
          <w:szCs w:val="24"/>
          <w:lang w:val="bg-BG"/>
        </w:rPr>
        <w:t xml:space="preserve"> </w:t>
      </w:r>
      <w:r>
        <w:rPr>
          <w:rFonts w:ascii="Arial" w:eastAsia="Calibri" w:hAnsi="Arial" w:cs="Arial"/>
          <w:sz w:val="24"/>
          <w:szCs w:val="24"/>
          <w:lang w:val="bg-BG"/>
        </w:rPr>
        <w:t>Изразходена ел. енергия по години</w:t>
      </w:r>
    </w:p>
    <w:tbl>
      <w:tblPr>
        <w:tblW w:w="0" w:type="auto"/>
        <w:jc w:val="center"/>
        <w:tblInd w:w="60" w:type="dxa"/>
        <w:tblLayout w:type="fixed"/>
        <w:tblCellMar>
          <w:left w:w="70" w:type="dxa"/>
          <w:right w:w="70" w:type="dxa"/>
        </w:tblCellMar>
        <w:tblLook w:val="04A0"/>
      </w:tblPr>
      <w:tblGrid>
        <w:gridCol w:w="1156"/>
        <w:gridCol w:w="808"/>
        <w:gridCol w:w="975"/>
        <w:gridCol w:w="808"/>
        <w:gridCol w:w="975"/>
        <w:gridCol w:w="808"/>
        <w:gridCol w:w="975"/>
      </w:tblGrid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val="bg-BG" w:eastAsia="en-US"/>
              </w:rPr>
              <w:t>Месеци</w:t>
            </w:r>
          </w:p>
        </w:tc>
        <w:tc>
          <w:tcPr>
            <w:tcW w:w="5349" w:type="dxa"/>
            <w:gridSpan w:val="6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eastAsia="en-US"/>
              </w:rPr>
              <w:t>Изразходена ел. енергия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val="bg-BG" w:eastAsia="en-US"/>
              </w:rPr>
              <w:t> </w:t>
            </w:r>
          </w:p>
        </w:tc>
        <w:tc>
          <w:tcPr>
            <w:tcW w:w="1783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val="bg-BG" w:eastAsia="en-US"/>
              </w:rPr>
              <w:t>2012</w:t>
            </w:r>
          </w:p>
        </w:tc>
        <w:tc>
          <w:tcPr>
            <w:tcW w:w="1783" w:type="dxa"/>
            <w:gridSpan w:val="2"/>
            <w:tcBorders>
              <w:top w:val="single" w:sz="8" w:space="0" w:color="auto"/>
              <w:left w:val="single" w:sz="8" w:space="0" w:color="000000"/>
              <w:bottom w:val="single" w:sz="8" w:space="0" w:color="auto"/>
              <w:right w:val="nil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val="bg-BG" w:eastAsia="en-US"/>
              </w:rPr>
              <w:t>2013</w:t>
            </w:r>
          </w:p>
        </w:tc>
        <w:tc>
          <w:tcPr>
            <w:tcW w:w="1783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val="bg-BG"/>
              </w:rPr>
              <w:t>2014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eastAsia="en-US"/>
              </w:rPr>
              <w:t>Месец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eastAsia="en-US"/>
              </w:rPr>
              <w:t>kWh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proofErr w:type="gramStart"/>
            <w:r w:rsidRPr="00AC26F8">
              <w:rPr>
                <w:b/>
                <w:bCs/>
                <w:color w:val="000000"/>
                <w:lang w:eastAsia="en-US"/>
              </w:rPr>
              <w:t>лв</w:t>
            </w:r>
            <w:proofErr w:type="gramEnd"/>
            <w:r w:rsidRPr="00AC26F8">
              <w:rPr>
                <w:b/>
                <w:bCs/>
                <w:color w:val="000000"/>
                <w:lang w:eastAsia="en-US"/>
              </w:rPr>
              <w:t>.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eastAsia="en-US"/>
              </w:rPr>
              <w:t>kWh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proofErr w:type="gramStart"/>
            <w:r w:rsidRPr="00AC26F8">
              <w:rPr>
                <w:b/>
                <w:bCs/>
                <w:color w:val="000000"/>
                <w:lang w:eastAsia="en-US"/>
              </w:rPr>
              <w:t>лв</w:t>
            </w:r>
            <w:proofErr w:type="gramEnd"/>
            <w:r w:rsidRPr="00AC26F8">
              <w:rPr>
                <w:b/>
                <w:bCs/>
                <w:color w:val="000000"/>
                <w:lang w:eastAsia="en-US"/>
              </w:rPr>
              <w:t>.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AC26F8">
              <w:rPr>
                <w:b/>
                <w:bCs/>
                <w:color w:val="000000"/>
                <w:lang w:eastAsia="en-US"/>
              </w:rPr>
              <w:t>kWh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proofErr w:type="gramStart"/>
            <w:r w:rsidRPr="00AC26F8">
              <w:rPr>
                <w:b/>
                <w:bCs/>
                <w:color w:val="000000"/>
                <w:lang w:eastAsia="en-US"/>
              </w:rPr>
              <w:t>лв</w:t>
            </w:r>
            <w:proofErr w:type="gramEnd"/>
            <w:r w:rsidRPr="00AC26F8">
              <w:rPr>
                <w:b/>
                <w:bCs/>
                <w:color w:val="000000"/>
                <w:lang w:eastAsia="en-US"/>
              </w:rPr>
              <w:t>.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Януари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10875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1833,61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10106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1946,59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17507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2971,04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 xml:space="preserve">Февруари 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26079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4390,27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16380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3156,68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17736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>
              <w:rPr>
                <w:rFonts w:ascii="Arial" w:hAnsi="Arial" w:cs="Arial"/>
                <w:color w:val="000000"/>
                <w:lang w:val="bg-BG"/>
              </w:rPr>
              <w:t>3001,37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lastRenderedPageBreak/>
              <w:t>Март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21670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3638,3</w:t>
            </w:r>
            <w:r>
              <w:rPr>
                <w:rFonts w:ascii="Arial" w:hAnsi="Arial" w:cs="Arial"/>
                <w:color w:val="000000"/>
                <w:lang w:val="bg-BG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15147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2860,10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16047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2689,98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Април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12737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2162,6</w:t>
            </w:r>
            <w:r>
              <w:rPr>
                <w:rFonts w:ascii="Arial" w:hAnsi="Arial" w:cs="Arial"/>
                <w:color w:val="000000"/>
                <w:lang w:val="bg-BG"/>
              </w:rPr>
              <w:t>8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15592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2819,9</w:t>
            </w:r>
            <w:r>
              <w:rPr>
                <w:rFonts w:ascii="Arial" w:hAnsi="Arial" w:cs="Arial"/>
                <w:color w:val="000000"/>
                <w:lang w:val="bg-BG"/>
              </w:rPr>
              <w:t>8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13347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2247,18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Май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11091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1904,05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10675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1943,4</w:t>
            </w:r>
            <w:r>
              <w:rPr>
                <w:rFonts w:ascii="Arial" w:hAnsi="Arial" w:cs="Arial"/>
                <w:color w:val="000000"/>
                <w:lang w:val="bg-BG"/>
              </w:rPr>
              <w:t>4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10981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1843,3</w:t>
            </w:r>
            <w:r>
              <w:rPr>
                <w:rFonts w:ascii="Arial" w:hAnsi="Arial" w:cs="Arial"/>
                <w:color w:val="000000"/>
                <w:lang w:val="bg-BG"/>
              </w:rPr>
              <w:t>1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Юни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17443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2968,94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10575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1920,55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12684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2113,4</w:t>
            </w:r>
            <w:r>
              <w:rPr>
                <w:rFonts w:ascii="Arial" w:hAnsi="Arial" w:cs="Arial"/>
                <w:color w:val="000000"/>
                <w:lang w:val="bg-BG"/>
              </w:rPr>
              <w:t>9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Юли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3832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736,57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17387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3144,36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10303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1790,46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Август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10600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2058,</w:t>
            </w:r>
            <w:r>
              <w:rPr>
                <w:rFonts w:ascii="Arial" w:hAnsi="Arial" w:cs="Arial"/>
                <w:color w:val="000000"/>
                <w:lang w:val="bg-BG"/>
              </w:rPr>
              <w:t>40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4446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779,016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10556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1847,3</w:t>
            </w:r>
            <w:r>
              <w:rPr>
                <w:rFonts w:ascii="Arial" w:hAnsi="Arial" w:cs="Arial"/>
                <w:color w:val="000000"/>
                <w:lang w:val="bg-BG"/>
              </w:rPr>
              <w:t>8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 xml:space="preserve">Септември 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11125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2163,</w:t>
            </w:r>
            <w:r>
              <w:rPr>
                <w:rFonts w:ascii="Arial" w:hAnsi="Arial" w:cs="Arial"/>
                <w:color w:val="000000"/>
                <w:lang w:val="bg-BG"/>
              </w:rPr>
              <w:t>40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16538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2900,3</w:t>
            </w:r>
            <w:r>
              <w:rPr>
                <w:rFonts w:ascii="Arial" w:hAnsi="Arial" w:cs="Arial"/>
                <w:color w:val="000000"/>
                <w:lang w:val="bg-BG"/>
              </w:rPr>
              <w:t>2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13268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2337,756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 xml:space="preserve">Октомври 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8323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1626,73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12958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2272,5</w:t>
            </w:r>
            <w:r>
              <w:rPr>
                <w:rFonts w:ascii="Arial" w:hAnsi="Arial" w:cs="Arial"/>
                <w:color w:val="000000"/>
                <w:lang w:val="bg-BG"/>
              </w:rPr>
              <w:t>4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9214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1773,18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Ноември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12825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2508,0</w:t>
            </w:r>
            <w:r>
              <w:rPr>
                <w:rFonts w:ascii="Arial" w:hAnsi="Arial" w:cs="Arial"/>
                <w:color w:val="000000"/>
                <w:lang w:val="bg-BG"/>
              </w:rPr>
              <w:t>4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12402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2166,20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15794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3030,08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Декември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</w:rPr>
              <w:t>25900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5000,4</w:t>
            </w:r>
            <w:r>
              <w:rPr>
                <w:rFonts w:ascii="Arial" w:hAnsi="Arial" w:cs="Arial"/>
                <w:color w:val="000000"/>
                <w:lang w:val="bg-BG"/>
              </w:rPr>
              <w:t>4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19674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3417,68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24393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color w:val="000000"/>
                <w:lang w:val="bg-BG"/>
              </w:rPr>
              <w:t>4652,60</w:t>
            </w:r>
          </w:p>
        </w:tc>
      </w:tr>
      <w:tr w:rsidR="005F4699" w:rsidRPr="00AC26F8" w:rsidTr="00852CD0">
        <w:trPr>
          <w:trHeight w:val="368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AC26F8">
              <w:rPr>
                <w:b/>
                <w:bCs/>
                <w:i/>
                <w:iCs/>
                <w:color w:val="000000"/>
                <w:lang w:eastAsia="en-US"/>
              </w:rPr>
              <w:t>Общо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b/>
                <w:bCs/>
                <w:color w:val="000000"/>
              </w:rPr>
              <w:t>172500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b/>
                <w:bCs/>
                <w:color w:val="000000"/>
              </w:rPr>
              <w:t>30991,44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b/>
                <w:bCs/>
                <w:color w:val="000000"/>
              </w:rPr>
              <w:t>161880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b/>
                <w:bCs/>
                <w:color w:val="000000"/>
              </w:rPr>
              <w:t>29327,46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b/>
                <w:bCs/>
                <w:color w:val="000000"/>
              </w:rPr>
              <w:t>171830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AC26F8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AC26F8">
              <w:rPr>
                <w:rFonts w:ascii="Arial" w:hAnsi="Arial" w:cs="Arial"/>
                <w:b/>
                <w:bCs/>
                <w:color w:val="000000"/>
              </w:rPr>
              <w:t>30297,83</w:t>
            </w:r>
          </w:p>
        </w:tc>
      </w:tr>
    </w:tbl>
    <w:p w:rsidR="005F4699" w:rsidRPr="00476D8C" w:rsidRDefault="005F4699" w:rsidP="005F4699">
      <w:pPr>
        <w:shd w:val="clear" w:color="auto" w:fill="FFFFFF"/>
        <w:spacing w:line="360" w:lineRule="auto"/>
        <w:jc w:val="right"/>
        <w:rPr>
          <w:rFonts w:ascii="Arial" w:eastAsia="Calibri" w:hAnsi="Arial" w:cs="Arial"/>
          <w:sz w:val="24"/>
          <w:szCs w:val="24"/>
          <w:lang w:val="bg-BG"/>
        </w:rPr>
      </w:pPr>
      <w:r w:rsidRPr="002B000D">
        <w:rPr>
          <w:rFonts w:ascii="Arial" w:eastAsia="Calibri" w:hAnsi="Arial" w:cs="Arial"/>
          <w:sz w:val="16"/>
          <w:szCs w:val="16"/>
          <w:lang w:val="bg-BG"/>
        </w:rPr>
        <w:br/>
      </w:r>
      <w:r w:rsidRPr="00476D8C">
        <w:rPr>
          <w:rFonts w:ascii="Arial" w:eastAsia="Calibri" w:hAnsi="Arial" w:cs="Arial"/>
          <w:sz w:val="24"/>
          <w:szCs w:val="24"/>
          <w:lang w:val="bg-BG"/>
        </w:rPr>
        <w:t>Таблица 2</w:t>
      </w:r>
      <w:r>
        <w:rPr>
          <w:rFonts w:ascii="Arial" w:eastAsia="Calibri" w:hAnsi="Arial" w:cs="Arial"/>
          <w:sz w:val="24"/>
          <w:szCs w:val="24"/>
          <w:lang w:val="bg-BG"/>
        </w:rPr>
        <w:t>6</w:t>
      </w:r>
      <w:r w:rsidRPr="00476D8C">
        <w:rPr>
          <w:rFonts w:ascii="Arial" w:eastAsia="Calibri" w:hAnsi="Arial" w:cs="Arial"/>
          <w:sz w:val="24"/>
          <w:szCs w:val="24"/>
          <w:lang w:val="bg-BG"/>
        </w:rPr>
        <w:t xml:space="preserve"> </w:t>
      </w:r>
      <w:r>
        <w:rPr>
          <w:rFonts w:ascii="Arial" w:eastAsia="Calibri" w:hAnsi="Arial" w:cs="Arial"/>
          <w:sz w:val="24"/>
          <w:szCs w:val="24"/>
          <w:lang w:val="bg-BG"/>
        </w:rPr>
        <w:t>Изразходени твърди горива по години</w:t>
      </w:r>
    </w:p>
    <w:tbl>
      <w:tblPr>
        <w:tblW w:w="9355" w:type="dxa"/>
        <w:jc w:val="center"/>
        <w:tblInd w:w="354" w:type="dxa"/>
        <w:tblCellMar>
          <w:left w:w="70" w:type="dxa"/>
          <w:right w:w="70" w:type="dxa"/>
        </w:tblCellMar>
        <w:tblLook w:val="0000"/>
      </w:tblPr>
      <w:tblGrid>
        <w:gridCol w:w="1156"/>
        <w:gridCol w:w="684"/>
        <w:gridCol w:w="992"/>
        <w:gridCol w:w="1197"/>
        <w:gridCol w:w="702"/>
        <w:gridCol w:w="840"/>
        <w:gridCol w:w="961"/>
        <w:gridCol w:w="701"/>
        <w:gridCol w:w="948"/>
        <w:gridCol w:w="1174"/>
      </w:tblGrid>
      <w:tr w:rsidR="005F4699" w:rsidRPr="00C21540" w:rsidTr="00852CD0">
        <w:trPr>
          <w:trHeight w:val="270"/>
          <w:jc w:val="center"/>
        </w:trPr>
        <w:tc>
          <w:tcPr>
            <w:tcW w:w="1156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5F4699" w:rsidRPr="00C21540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C21540">
              <w:rPr>
                <w:b/>
                <w:bCs/>
                <w:color w:val="000000"/>
                <w:lang w:val="bg-BG" w:eastAsia="en-US"/>
              </w:rPr>
              <w:t>Месеци</w:t>
            </w:r>
          </w:p>
        </w:tc>
        <w:tc>
          <w:tcPr>
            <w:tcW w:w="8199" w:type="dxa"/>
            <w:gridSpan w:val="9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2B000D">
              <w:rPr>
                <w:b/>
                <w:bCs/>
                <w:color w:val="000000"/>
                <w:lang w:val="bg-BG" w:eastAsia="en-US"/>
              </w:rPr>
              <w:t>Топлина от използвани горива</w:t>
            </w:r>
          </w:p>
        </w:tc>
      </w:tr>
      <w:tr w:rsidR="005F4699" w:rsidRPr="00C21540" w:rsidTr="00852CD0">
        <w:trPr>
          <w:trHeight w:val="270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5F4699" w:rsidRPr="00C21540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C21540">
              <w:rPr>
                <w:b/>
                <w:bCs/>
                <w:color w:val="000000"/>
                <w:lang w:val="bg-BG" w:eastAsia="en-US"/>
              </w:rPr>
              <w:t> </w:t>
            </w:r>
          </w:p>
        </w:tc>
        <w:tc>
          <w:tcPr>
            <w:tcW w:w="2873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:rsidR="005F4699" w:rsidRPr="00C21540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C21540">
              <w:rPr>
                <w:b/>
                <w:bCs/>
                <w:color w:val="000000"/>
                <w:lang w:val="bg-BG" w:eastAsia="en-US"/>
              </w:rPr>
              <w:t>Дърва 2012</w:t>
            </w:r>
          </w:p>
        </w:tc>
        <w:tc>
          <w:tcPr>
            <w:tcW w:w="2503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:rsidR="005F4699" w:rsidRPr="00C21540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C21540">
              <w:rPr>
                <w:b/>
                <w:bCs/>
                <w:color w:val="000000"/>
                <w:lang w:val="bg-BG" w:eastAsia="en-US"/>
              </w:rPr>
              <w:t>Дърва 2013</w:t>
            </w:r>
          </w:p>
        </w:tc>
        <w:tc>
          <w:tcPr>
            <w:tcW w:w="2823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</w:tcPr>
          <w:p w:rsidR="005F4699" w:rsidRPr="00C21540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C21540">
              <w:rPr>
                <w:b/>
                <w:bCs/>
                <w:color w:val="000000"/>
                <w:lang w:val="bg-BG" w:eastAsia="en-US"/>
              </w:rPr>
              <w:t>Дърва 201</w:t>
            </w:r>
            <w:r>
              <w:rPr>
                <w:b/>
                <w:bCs/>
                <w:color w:val="000000"/>
                <w:lang w:val="bg-BG" w:eastAsia="en-US"/>
              </w:rPr>
              <w:t>4</w:t>
            </w:r>
          </w:p>
        </w:tc>
      </w:tr>
      <w:tr w:rsidR="005F4699" w:rsidRPr="00C21540" w:rsidTr="00852CD0">
        <w:trPr>
          <w:trHeight w:val="270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</w:tcPr>
          <w:p w:rsidR="005F4699" w:rsidRPr="00C21540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2B000D">
              <w:rPr>
                <w:b/>
                <w:bCs/>
                <w:color w:val="000000"/>
                <w:lang w:val="bg-BG" w:eastAsia="en-US"/>
              </w:rPr>
              <w:t>Месец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2B000D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2B000D">
              <w:rPr>
                <w:rFonts w:ascii="Arial" w:hAnsi="Arial" w:cs="Arial"/>
                <w:b/>
                <w:bCs/>
                <w:color w:val="000000"/>
                <w:lang w:val="bg-BG"/>
              </w:rPr>
              <w:t>куб.м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2B000D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C21540">
              <w:rPr>
                <w:b/>
                <w:bCs/>
                <w:color w:val="000000"/>
                <w:lang w:eastAsia="en-US"/>
              </w:rPr>
              <w:t>kWh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2B000D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2B000D">
              <w:rPr>
                <w:b/>
                <w:bCs/>
                <w:color w:val="000000"/>
                <w:lang w:val="bg-BG" w:eastAsia="en-US"/>
              </w:rPr>
              <w:t>лв.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2B000D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2B000D">
              <w:rPr>
                <w:rFonts w:ascii="Arial" w:hAnsi="Arial" w:cs="Arial"/>
                <w:b/>
                <w:bCs/>
                <w:color w:val="000000"/>
                <w:lang w:val="bg-BG"/>
              </w:rPr>
              <w:t>куб.м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2B000D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C21540">
              <w:rPr>
                <w:b/>
                <w:bCs/>
                <w:color w:val="000000"/>
                <w:lang w:eastAsia="en-US"/>
              </w:rPr>
              <w:t>kWh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2B000D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2B000D">
              <w:rPr>
                <w:b/>
                <w:bCs/>
                <w:color w:val="000000"/>
                <w:lang w:val="bg-BG" w:eastAsia="en-US"/>
              </w:rPr>
              <w:t>лв.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2B000D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2B000D">
              <w:rPr>
                <w:rFonts w:ascii="Arial" w:hAnsi="Arial" w:cs="Arial"/>
                <w:b/>
                <w:bCs/>
                <w:color w:val="000000"/>
                <w:lang w:val="bg-BG"/>
              </w:rPr>
              <w:t>куб.м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2B000D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C21540">
              <w:rPr>
                <w:b/>
                <w:bCs/>
                <w:color w:val="000000"/>
                <w:lang w:eastAsia="en-US"/>
              </w:rPr>
              <w:t>kWh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2B000D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2B000D">
              <w:rPr>
                <w:b/>
                <w:bCs/>
                <w:color w:val="000000"/>
                <w:lang w:val="bg-BG" w:eastAsia="en-US"/>
              </w:rPr>
              <w:t>лв.</w:t>
            </w:r>
          </w:p>
        </w:tc>
      </w:tr>
      <w:tr w:rsidR="005F4699" w:rsidRPr="00C21540" w:rsidTr="00852CD0">
        <w:trPr>
          <w:trHeight w:val="285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2B000D">
              <w:rPr>
                <w:b/>
                <w:bCs/>
                <w:i/>
                <w:iCs/>
                <w:color w:val="000000"/>
                <w:lang w:val="bg-BG" w:eastAsia="en-US"/>
              </w:rPr>
              <w:t>Януар</w:t>
            </w:r>
            <w:r w:rsidRPr="00C21540">
              <w:rPr>
                <w:b/>
                <w:bCs/>
                <w:i/>
                <w:iCs/>
                <w:color w:val="000000"/>
                <w:lang w:eastAsia="en-US"/>
              </w:rPr>
              <w:t>и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98040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2084,03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98040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2280,00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98040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2470,00</w:t>
            </w:r>
          </w:p>
        </w:tc>
      </w:tr>
      <w:tr w:rsidR="005F4699" w:rsidRPr="00C21540" w:rsidTr="00852CD0">
        <w:trPr>
          <w:trHeight w:val="285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C21540">
              <w:rPr>
                <w:b/>
                <w:bCs/>
                <w:i/>
                <w:iCs/>
                <w:color w:val="000000"/>
                <w:lang w:eastAsia="en-US"/>
              </w:rPr>
              <w:t xml:space="preserve">Февруари 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79980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1700,13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79980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1860,00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79980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2015,00</w:t>
            </w:r>
          </w:p>
        </w:tc>
      </w:tr>
      <w:tr w:rsidR="005F4699" w:rsidRPr="00C21540" w:rsidTr="00852CD0">
        <w:trPr>
          <w:trHeight w:val="285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C21540">
              <w:rPr>
                <w:b/>
                <w:bCs/>
                <w:i/>
                <w:iCs/>
                <w:color w:val="000000"/>
                <w:lang w:eastAsia="en-US"/>
              </w:rPr>
              <w:t>Март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19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49020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1042,02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19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49020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1140,00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19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49020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1235,00</w:t>
            </w:r>
          </w:p>
        </w:tc>
      </w:tr>
      <w:tr w:rsidR="005F4699" w:rsidRPr="00C21540" w:rsidTr="00852CD0">
        <w:trPr>
          <w:trHeight w:val="285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C21540">
              <w:rPr>
                <w:b/>
                <w:bCs/>
                <w:i/>
                <w:iCs/>
                <w:color w:val="000000"/>
                <w:lang w:eastAsia="en-US"/>
              </w:rPr>
              <w:t>Април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10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25800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548,43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10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25800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600,00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10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25800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650,00</w:t>
            </w:r>
          </w:p>
        </w:tc>
      </w:tr>
      <w:tr w:rsidR="005F4699" w:rsidRPr="00C21540" w:rsidTr="00852CD0">
        <w:trPr>
          <w:trHeight w:val="285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C21540">
              <w:rPr>
                <w:b/>
                <w:bCs/>
                <w:i/>
                <w:iCs/>
                <w:color w:val="000000"/>
                <w:lang w:eastAsia="en-US"/>
              </w:rPr>
              <w:t xml:space="preserve">Октомври 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28380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603,27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28380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660,00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28380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715,00</w:t>
            </w:r>
          </w:p>
        </w:tc>
      </w:tr>
      <w:tr w:rsidR="005F4699" w:rsidRPr="00C21540" w:rsidTr="00852CD0">
        <w:trPr>
          <w:trHeight w:val="285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C21540">
              <w:rPr>
                <w:b/>
                <w:bCs/>
                <w:i/>
                <w:iCs/>
                <w:color w:val="000000"/>
                <w:lang w:eastAsia="en-US"/>
              </w:rPr>
              <w:t>Ноември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21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54180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1151,70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21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54180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1260,00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21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54180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1365,00</w:t>
            </w:r>
          </w:p>
        </w:tc>
      </w:tr>
      <w:tr w:rsidR="005F4699" w:rsidRPr="00C21540" w:rsidTr="00852CD0">
        <w:trPr>
          <w:trHeight w:val="285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C21540">
              <w:rPr>
                <w:b/>
                <w:bCs/>
                <w:i/>
                <w:iCs/>
                <w:color w:val="000000"/>
                <w:lang w:eastAsia="en-US"/>
              </w:rPr>
              <w:t>Декември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37,8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97524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2073,06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37,8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97524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2268,00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37,8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97524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2457,00</w:t>
            </w:r>
          </w:p>
        </w:tc>
      </w:tr>
      <w:tr w:rsidR="005F4699" w:rsidRPr="00C21540" w:rsidTr="00852CD0">
        <w:trPr>
          <w:trHeight w:val="285"/>
          <w:jc w:val="center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C21540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C21540">
              <w:rPr>
                <w:b/>
                <w:bCs/>
                <w:i/>
                <w:iCs/>
                <w:color w:val="000000"/>
                <w:lang w:eastAsia="en-US"/>
              </w:rPr>
              <w:t>Общо</w:t>
            </w:r>
          </w:p>
        </w:tc>
        <w:tc>
          <w:tcPr>
            <w:tcW w:w="6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167,8</w:t>
            </w:r>
          </w:p>
        </w:tc>
        <w:tc>
          <w:tcPr>
            <w:tcW w:w="99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432924</w:t>
            </w:r>
          </w:p>
        </w:tc>
        <w:tc>
          <w:tcPr>
            <w:tcW w:w="119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9202,64398</w:t>
            </w:r>
          </w:p>
        </w:tc>
        <w:tc>
          <w:tcPr>
            <w:tcW w:w="70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167,8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432924</w:t>
            </w:r>
          </w:p>
        </w:tc>
        <w:tc>
          <w:tcPr>
            <w:tcW w:w="96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10068</w:t>
            </w:r>
          </w:p>
        </w:tc>
        <w:tc>
          <w:tcPr>
            <w:tcW w:w="70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167,8</w:t>
            </w:r>
          </w:p>
        </w:tc>
        <w:tc>
          <w:tcPr>
            <w:tcW w:w="94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432924</w:t>
            </w:r>
          </w:p>
        </w:tc>
        <w:tc>
          <w:tcPr>
            <w:tcW w:w="117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10907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 w:eastAsia="en-US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ru-RU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Средната колоричност на дървата при 15% влажност е 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>3700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кса</w:t>
      </w:r>
      <w:r w:rsidRPr="00BA33DC">
        <w:rPr>
          <w:rFonts w:ascii="Arial" w:hAnsi="Arial" w:cs="Arial"/>
          <w:color w:val="000000"/>
          <w:sz w:val="24"/>
          <w:szCs w:val="24"/>
          <w:lang w:eastAsia="en-US"/>
        </w:rPr>
        <w:t>l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/к</w:t>
      </w:r>
      <w:r w:rsidRPr="00BA33DC">
        <w:rPr>
          <w:rFonts w:ascii="Arial" w:hAnsi="Arial" w:cs="Arial"/>
          <w:color w:val="000000"/>
          <w:sz w:val="24"/>
          <w:szCs w:val="24"/>
          <w:lang w:eastAsia="en-US"/>
        </w:rPr>
        <w:t>g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.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>1</w:t>
      </w:r>
      <w:r w:rsidRPr="00BA33DC">
        <w:rPr>
          <w:rFonts w:ascii="Arial" w:hAnsi="Arial" w:cs="Arial"/>
          <w:color w:val="000000"/>
          <w:sz w:val="24"/>
          <w:szCs w:val="24"/>
          <w:lang w:eastAsia="en-US"/>
        </w:rPr>
        <w:t>kcal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=0,001163 </w:t>
      </w:r>
      <w:r w:rsidRPr="00BA33DC">
        <w:rPr>
          <w:rFonts w:ascii="Arial" w:hAnsi="Arial" w:cs="Arial"/>
          <w:color w:val="000000"/>
          <w:sz w:val="24"/>
          <w:szCs w:val="24"/>
          <w:lang w:eastAsia="en-US"/>
        </w:rPr>
        <w:t>kWh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.</w:t>
      </w:r>
    </w:p>
    <w:p w:rsidR="005F4699" w:rsidRPr="00BA33DC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>Обектът на обследване се намира в Климатична зона 4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.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Външната изчислителна температура за разглеждания район е -17</w:t>
      </w:r>
      <w:r w:rsidRPr="00BA33DC">
        <w:rPr>
          <w:rFonts w:ascii="Arial" w:hAnsi="Arial" w:cs="Arial"/>
          <w:color w:val="000000"/>
          <w:sz w:val="24"/>
          <w:szCs w:val="24"/>
          <w:vertAlign w:val="superscript"/>
          <w:lang w:val="bg-BG" w:eastAsia="en-US"/>
        </w:rPr>
        <w:t>о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>С. Влиянието на външния климат е отчетено като са използвани реално регистрираните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средномесечни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температури на въздуха в населеното място,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 по данни от Националния институт по метеорология и хидрология към БАН.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На тяхна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основа са пресметнати реалните денградуси. 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>Анализът на енергопотреблението е извършен на база направени енергийни</w:t>
      </w:r>
      <w:r w:rsidRPr="001936C8">
        <w:rPr>
          <w:rFonts w:ascii="Arial" w:hAnsi="Arial" w:cs="Arial"/>
          <w:color w:val="FF0000"/>
          <w:sz w:val="24"/>
          <w:szCs w:val="24"/>
          <w:lang w:val="ru-RU" w:eastAsia="en-US"/>
        </w:rPr>
        <w:t xml:space="preserve"> 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разходи за топлинна енергия за </w:t>
      </w:r>
      <w:smartTag w:uri="urn:schemas-microsoft-com:office:smarttags" w:element="metricconverter">
        <w:smartTagPr>
          <w:attr w:name="st" w:val="on"/>
          <w:attr w:name="ProductID" w:val="2014 г"/>
        </w:smartTagPr>
        <w:r w:rsidRPr="00BA33DC">
          <w:rPr>
            <w:rFonts w:ascii="Arial" w:hAnsi="Arial" w:cs="Arial"/>
            <w:color w:val="000000"/>
            <w:sz w:val="24"/>
            <w:szCs w:val="24"/>
            <w:lang w:val="ru-RU" w:eastAsia="en-US"/>
          </w:rPr>
          <w:t>20</w:t>
        </w:r>
        <w:r w:rsidRPr="00BA33DC">
          <w:rPr>
            <w:rFonts w:ascii="Arial" w:hAnsi="Arial" w:cs="Arial"/>
            <w:color w:val="000000"/>
            <w:sz w:val="24"/>
            <w:szCs w:val="24"/>
            <w:lang w:val="bg-BG" w:eastAsia="en-US"/>
          </w:rPr>
          <w:t>1</w:t>
        </w:r>
        <w:r w:rsidRPr="00BA33DC">
          <w:rPr>
            <w:rFonts w:ascii="Arial" w:hAnsi="Arial" w:cs="Arial"/>
            <w:color w:val="000000"/>
            <w:sz w:val="24"/>
            <w:szCs w:val="24"/>
            <w:lang w:val="ru-RU" w:eastAsia="en-US"/>
          </w:rPr>
          <w:t>4 г</w:t>
        </w:r>
      </w:smartTag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>. по данни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,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 предоставени от Възложителя</w:t>
      </w:r>
      <w:r w:rsidRPr="001936C8">
        <w:rPr>
          <w:rFonts w:ascii="Arial" w:hAnsi="Arial" w:cs="Arial"/>
          <w:color w:val="FF0000"/>
          <w:sz w:val="24"/>
          <w:szCs w:val="24"/>
          <w:lang w:val="ru-RU" w:eastAsia="en-US"/>
        </w:rPr>
        <w:t xml:space="preserve"> 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 xml:space="preserve">Анализирана е информацията за 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изразходваното количеството дърва, </w:t>
      </w: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съобразно представените ни справки от Възложителя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>. Определено е потреблението за</w:t>
      </w:r>
      <w:r w:rsidRPr="001936C8">
        <w:rPr>
          <w:rFonts w:ascii="Arial" w:hAnsi="Arial" w:cs="Arial"/>
          <w:color w:val="FF0000"/>
          <w:sz w:val="24"/>
          <w:szCs w:val="24"/>
          <w:lang w:val="ru-RU" w:eastAsia="en-US"/>
        </w:rPr>
        <w:t xml:space="preserve"> </w:t>
      </w:r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представителната </w:t>
      </w:r>
      <w:smartTag w:uri="urn:schemas-microsoft-com:office:smarttags" w:element="metricconverter">
        <w:smartTagPr>
          <w:attr w:name="st" w:val="on"/>
          <w:attr w:name="ProductID" w:val="2014 г"/>
        </w:smartTagPr>
        <w:r w:rsidRPr="00BA33DC">
          <w:rPr>
            <w:rFonts w:ascii="Arial" w:hAnsi="Arial" w:cs="Arial"/>
            <w:color w:val="000000"/>
            <w:sz w:val="24"/>
            <w:szCs w:val="24"/>
            <w:lang w:val="ru-RU" w:eastAsia="en-US"/>
          </w:rPr>
          <w:t>2014 г</w:t>
        </w:r>
      </w:smartTag>
      <w:r w:rsidRPr="00BA33DC">
        <w:rPr>
          <w:rFonts w:ascii="Arial" w:hAnsi="Arial" w:cs="Arial"/>
          <w:color w:val="000000"/>
          <w:sz w:val="24"/>
          <w:szCs w:val="24"/>
          <w:lang w:val="ru-RU" w:eastAsia="en-US"/>
        </w:rPr>
        <w:t xml:space="preserve">. 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BA33DC">
        <w:rPr>
          <w:rFonts w:ascii="Arial" w:hAnsi="Arial" w:cs="Arial"/>
          <w:color w:val="000000"/>
          <w:sz w:val="24"/>
          <w:szCs w:val="24"/>
          <w:lang w:val="bg-BG"/>
        </w:rPr>
        <w:t>Таблица 2</w:t>
      </w:r>
      <w:r>
        <w:rPr>
          <w:rFonts w:ascii="Arial" w:hAnsi="Arial" w:cs="Arial"/>
          <w:color w:val="000000"/>
          <w:sz w:val="24"/>
          <w:szCs w:val="24"/>
          <w:lang w:val="bg-BG"/>
        </w:rPr>
        <w:t>7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 xml:space="preserve"> Годишен профил на изразходвана енергия за представителната година-2014</w:t>
      </w:r>
    </w:p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</w:p>
    <w:tbl>
      <w:tblPr>
        <w:tblW w:w="10685" w:type="dxa"/>
        <w:tblInd w:w="60" w:type="dxa"/>
        <w:tblCellMar>
          <w:left w:w="70" w:type="dxa"/>
          <w:right w:w="70" w:type="dxa"/>
        </w:tblCellMar>
        <w:tblLook w:val="04A0"/>
      </w:tblPr>
      <w:tblGrid>
        <w:gridCol w:w="1156"/>
        <w:gridCol w:w="740"/>
        <w:gridCol w:w="898"/>
        <w:gridCol w:w="975"/>
        <w:gridCol w:w="1044"/>
        <w:gridCol w:w="840"/>
        <w:gridCol w:w="1044"/>
        <w:gridCol w:w="779"/>
        <w:gridCol w:w="975"/>
        <w:gridCol w:w="863"/>
        <w:gridCol w:w="619"/>
        <w:gridCol w:w="752"/>
      </w:tblGrid>
      <w:tr w:rsidR="005F4699" w:rsidRPr="00BA33DC" w:rsidTr="00852CD0">
        <w:trPr>
          <w:trHeight w:val="915"/>
        </w:trPr>
        <w:tc>
          <w:tcPr>
            <w:tcW w:w="2794" w:type="dxa"/>
            <w:gridSpan w:val="3"/>
            <w:tcBorders>
              <w:top w:val="single" w:sz="8" w:space="0" w:color="auto"/>
              <w:left w:val="single" w:sz="8" w:space="0" w:color="auto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Отоплителен период</w:t>
            </w:r>
          </w:p>
        </w:tc>
        <w:tc>
          <w:tcPr>
            <w:tcW w:w="2019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 xml:space="preserve">Изразходвана </w:t>
            </w:r>
            <w:r w:rsidRPr="00BA33DC">
              <w:rPr>
                <w:rFonts w:ascii="Arial" w:hAnsi="Arial" w:cs="Arial"/>
                <w:b/>
                <w:bCs/>
                <w:color w:val="000000"/>
              </w:rPr>
              <w:br/>
              <w:t>ел.енергия</w:t>
            </w:r>
            <w:r w:rsidRPr="00BA33DC">
              <w:rPr>
                <w:rFonts w:ascii="Arial" w:hAnsi="Arial" w:cs="Arial"/>
                <w:b/>
                <w:bCs/>
                <w:color w:val="000000"/>
                <w:lang w:val="bg-BG"/>
              </w:rPr>
              <w:t xml:space="preserve"> - общо</w:t>
            </w:r>
          </w:p>
        </w:tc>
        <w:tc>
          <w:tcPr>
            <w:tcW w:w="1884" w:type="dxa"/>
            <w:gridSpan w:val="2"/>
            <w:vMerge w:val="restart"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 xml:space="preserve">Ел.енергия </w:t>
            </w:r>
            <w:r w:rsidRPr="00BA33DC">
              <w:rPr>
                <w:rFonts w:ascii="Arial" w:hAnsi="Arial" w:cs="Arial"/>
                <w:b/>
                <w:bCs/>
                <w:color w:val="000000"/>
              </w:rPr>
              <w:br/>
              <w:t>за отопление</w:t>
            </w:r>
          </w:p>
        </w:tc>
        <w:tc>
          <w:tcPr>
            <w:tcW w:w="2617" w:type="dxa"/>
            <w:gridSpan w:val="3"/>
            <w:vMerge w:val="restart"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color w:val="000000"/>
                <w:lang w:val="bg-BG"/>
              </w:rPr>
              <w:t>Топлина от използвани горива - дърва</w:t>
            </w:r>
          </w:p>
        </w:tc>
        <w:tc>
          <w:tcPr>
            <w:tcW w:w="1371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lang w:val="bg-BG"/>
              </w:rPr>
              <w:t>Денградуси</w:t>
            </w:r>
          </w:p>
        </w:tc>
      </w:tr>
      <w:tr w:rsidR="005F4699" w:rsidRPr="00BA33DC" w:rsidTr="00852CD0">
        <w:trPr>
          <w:trHeight w:val="60"/>
        </w:trPr>
        <w:tc>
          <w:tcPr>
            <w:tcW w:w="2794" w:type="dxa"/>
            <w:gridSpan w:val="3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lang w:val="bg-BG"/>
              </w:rPr>
              <w:t>16.10 до 23.04</w:t>
            </w:r>
          </w:p>
        </w:tc>
        <w:tc>
          <w:tcPr>
            <w:tcW w:w="2019" w:type="dxa"/>
            <w:gridSpan w:val="2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</w:p>
        </w:tc>
        <w:tc>
          <w:tcPr>
            <w:tcW w:w="1884" w:type="dxa"/>
            <w:gridSpan w:val="2"/>
            <w:vMerge/>
            <w:tcBorders>
              <w:top w:val="single" w:sz="8" w:space="0" w:color="auto"/>
              <w:left w:val="nil"/>
              <w:bottom w:val="single" w:sz="8" w:space="0" w:color="000000"/>
              <w:right w:val="single" w:sz="8" w:space="0" w:color="000000"/>
            </w:tcBorders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</w:p>
        </w:tc>
        <w:tc>
          <w:tcPr>
            <w:tcW w:w="2617" w:type="dxa"/>
            <w:gridSpan w:val="3"/>
            <w:vMerge/>
            <w:tcBorders>
              <w:top w:val="single" w:sz="8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1371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lang w:val="bg-BG"/>
              </w:rPr>
              <w:t>Кл.зона</w:t>
            </w:r>
          </w:p>
        </w:tc>
      </w:tr>
      <w:tr w:rsidR="005F4699" w:rsidRPr="00BA33DC" w:rsidTr="00852CD0">
        <w:trPr>
          <w:trHeight w:val="60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Месец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θe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Денгра-дуси</w:t>
            </w:r>
          </w:p>
        </w:tc>
        <w:tc>
          <w:tcPr>
            <w:tcW w:w="2019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</w:p>
        </w:tc>
        <w:tc>
          <w:tcPr>
            <w:tcW w:w="1884" w:type="dxa"/>
            <w:gridSpan w:val="2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</w:p>
        </w:tc>
        <w:tc>
          <w:tcPr>
            <w:tcW w:w="2617" w:type="dxa"/>
            <w:gridSpan w:val="3"/>
            <w:vMerge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color w:val="000000"/>
                <w:lang w:val="bg-BG"/>
              </w:rPr>
            </w:pPr>
          </w:p>
        </w:tc>
        <w:tc>
          <w:tcPr>
            <w:tcW w:w="1371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rPr>
                <w:rFonts w:ascii="Arial" w:hAnsi="Arial" w:cs="Arial"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color w:val="000000"/>
                <w:lang w:val="bg-BG"/>
              </w:rPr>
              <w:t> </w:t>
            </w:r>
          </w:p>
        </w:tc>
      </w:tr>
      <w:tr w:rsidR="005F4699" w:rsidRPr="00BA33DC" w:rsidTr="00852CD0">
        <w:trPr>
          <w:trHeight w:val="636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lang w:val="bg-BG"/>
              </w:rPr>
              <w:t>-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vertAlign w:val="superscript"/>
              </w:rPr>
              <w:t>о</w:t>
            </w:r>
            <w:r w:rsidRPr="00BA33DC">
              <w:rPr>
                <w:rFonts w:ascii="Arial" w:hAnsi="Arial" w:cs="Arial"/>
                <w:b/>
                <w:bCs/>
                <w:color w:val="000000"/>
              </w:rPr>
              <w:t>С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DD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</w:rPr>
            </w:pPr>
            <w:r w:rsidRPr="00BA33DC">
              <w:rPr>
                <w:b/>
                <w:bCs/>
                <w:color w:val="000000"/>
              </w:rPr>
              <w:t>kWh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</w:rPr>
            </w:pPr>
            <w:proofErr w:type="gramStart"/>
            <w:r w:rsidRPr="00BA33DC">
              <w:rPr>
                <w:b/>
                <w:bCs/>
                <w:color w:val="000000"/>
              </w:rPr>
              <w:t>лв</w:t>
            </w:r>
            <w:proofErr w:type="gramEnd"/>
            <w:r w:rsidRPr="00BA33DC">
              <w:rPr>
                <w:b/>
                <w:bCs/>
                <w:color w:val="000000"/>
              </w:rPr>
              <w:t>.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kWh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proofErr w:type="gramStart"/>
            <w:r w:rsidRPr="00BA33DC">
              <w:rPr>
                <w:rFonts w:ascii="Arial" w:hAnsi="Arial" w:cs="Arial"/>
                <w:b/>
                <w:bCs/>
                <w:color w:val="000000"/>
              </w:rPr>
              <w:t>лв</w:t>
            </w:r>
            <w:proofErr w:type="gramEnd"/>
            <w:r w:rsidRPr="00BA33DC">
              <w:rPr>
                <w:rFonts w:ascii="Arial" w:hAnsi="Arial" w:cs="Arial"/>
                <w:b/>
                <w:bCs/>
                <w:color w:val="000000"/>
              </w:rPr>
              <w:t>.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кг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r w:rsidRPr="00BA33DC">
              <w:rPr>
                <w:b/>
                <w:bCs/>
                <w:color w:val="000000"/>
              </w:rPr>
              <w:t>kWh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color w:val="000000"/>
                <w:lang w:val="bg-BG"/>
              </w:rPr>
            </w:pPr>
            <w:proofErr w:type="gramStart"/>
            <w:r w:rsidRPr="00BA33DC">
              <w:rPr>
                <w:b/>
                <w:bCs/>
                <w:color w:val="000000"/>
              </w:rPr>
              <w:t>лв</w:t>
            </w:r>
            <w:proofErr w:type="gramEnd"/>
            <w:r w:rsidRPr="00BA33DC">
              <w:rPr>
                <w:b/>
                <w:bCs/>
                <w:color w:val="000000"/>
              </w:rPr>
              <w:t>.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  <w:vertAlign w:val="superscript"/>
              </w:rPr>
              <w:t>о</w:t>
            </w:r>
            <w:r w:rsidRPr="00BA33DC">
              <w:rPr>
                <w:rFonts w:ascii="Arial" w:hAnsi="Arial" w:cs="Arial"/>
                <w:b/>
                <w:bCs/>
                <w:color w:val="000000"/>
              </w:rPr>
              <w:t>С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lang w:val="bg-BG"/>
              </w:rPr>
            </w:pPr>
            <w:r w:rsidRPr="00BA33DC">
              <w:rPr>
                <w:rFonts w:ascii="Arial" w:hAnsi="Arial" w:cs="Arial"/>
                <w:b/>
                <w:bCs/>
                <w:color w:val="000000"/>
              </w:rPr>
              <w:t>DD</w:t>
            </w:r>
          </w:p>
        </w:tc>
      </w:tr>
      <w:tr w:rsidR="005F4699" w:rsidRPr="001936C8" w:rsidTr="00852CD0">
        <w:trPr>
          <w:trHeight w:val="630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Януари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1,60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604,5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17507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2971,044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8979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1616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38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98040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2470,00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-0,2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660,3</w:t>
            </w: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Февруари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3,60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490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17736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3001,368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7278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1310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79980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2015,00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1,3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554,4</w:t>
            </w: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Март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9,30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365,8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16047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2689,98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5433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978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19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49020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1235,00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5,7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477,4</w:t>
            </w: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Април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11,90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211,6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13347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2247,18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3143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566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25800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650,00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12,7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193,2</w:t>
            </w: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Май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10981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1843,308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Юни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12684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2113,488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F4699" w:rsidRPr="001936C8" w:rsidTr="00852CD0">
        <w:trPr>
          <w:trHeight w:val="52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Юли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10303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1790,46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Август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10556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1847,376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Септември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13268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2337,756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0,00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Октомври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11,80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158,1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9214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1773,18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2348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423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28380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715,00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12,8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141,1</w:t>
            </w: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Ноември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5,60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465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15794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3030,084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6907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1243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21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54180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1365,00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6,2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447</w:t>
            </w: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Декември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2,70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570,4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24393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4652,604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8472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1525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37,8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97524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>
              <w:rPr>
                <w:rFonts w:ascii="Arial" w:hAnsi="Arial" w:cs="Arial"/>
                <w:color w:val="000000"/>
              </w:rPr>
              <w:t>2457,00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0,4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BA33DC">
              <w:rPr>
                <w:rFonts w:ascii="Arial" w:hAnsi="Arial" w:cs="Arial"/>
                <w:color w:val="000000"/>
              </w:rPr>
              <w:t>641,7</w:t>
            </w:r>
          </w:p>
        </w:tc>
      </w:tr>
      <w:tr w:rsidR="005F4699" w:rsidRPr="001936C8" w:rsidTr="00852CD0">
        <w:trPr>
          <w:trHeight w:val="315"/>
        </w:trPr>
        <w:tc>
          <w:tcPr>
            <w:tcW w:w="1156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:rsidR="005F4699" w:rsidRPr="00BA33DC" w:rsidRDefault="005F4699" w:rsidP="00852CD0">
            <w:pPr>
              <w:jc w:val="center"/>
              <w:rPr>
                <w:b/>
                <w:bCs/>
                <w:i/>
                <w:iCs/>
                <w:color w:val="000000"/>
                <w:lang w:val="bg-BG"/>
              </w:rPr>
            </w:pPr>
            <w:r w:rsidRPr="00BA33DC">
              <w:rPr>
                <w:b/>
                <w:bCs/>
                <w:i/>
                <w:iCs/>
                <w:color w:val="000000"/>
              </w:rPr>
              <w:t>ОБЩО:</w:t>
            </w:r>
          </w:p>
        </w:tc>
        <w:tc>
          <w:tcPr>
            <w:tcW w:w="7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 </w:t>
            </w:r>
          </w:p>
        </w:tc>
        <w:tc>
          <w:tcPr>
            <w:tcW w:w="89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2865,4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171830,0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30297,8</w:t>
            </w:r>
          </w:p>
        </w:tc>
        <w:tc>
          <w:tcPr>
            <w:tcW w:w="84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42560</w:t>
            </w:r>
          </w:p>
        </w:tc>
        <w:tc>
          <w:tcPr>
            <w:tcW w:w="10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</w:rPr>
            </w:pPr>
            <w:r w:rsidRPr="00AC4102">
              <w:rPr>
                <w:rFonts w:ascii="Arial" w:hAnsi="Arial" w:cs="Arial"/>
                <w:color w:val="000000"/>
              </w:rPr>
              <w:t>7661</w:t>
            </w:r>
          </w:p>
        </w:tc>
        <w:tc>
          <w:tcPr>
            <w:tcW w:w="77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167,8</w:t>
            </w:r>
          </w:p>
        </w:tc>
        <w:tc>
          <w:tcPr>
            <w:tcW w:w="97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432924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>
              <w:rPr>
                <w:rFonts w:ascii="Arial" w:hAnsi="Arial" w:cs="Arial"/>
                <w:b/>
                <w:bCs/>
                <w:i/>
                <w:iCs/>
                <w:color w:val="000000"/>
              </w:rPr>
              <w:t>10907</w:t>
            </w:r>
          </w:p>
        </w:tc>
        <w:tc>
          <w:tcPr>
            <w:tcW w:w="61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 w:rsidRPr="00BA33DC">
              <w:rPr>
                <w:rFonts w:ascii="Arial" w:hAnsi="Arial" w:cs="Arial"/>
                <w:b/>
                <w:bCs/>
                <w:i/>
                <w:iCs/>
                <w:color w:val="000000"/>
              </w:rPr>
              <w:t xml:space="preserve"> 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bottom"/>
          </w:tcPr>
          <w:p w:rsidR="005F4699" w:rsidRPr="00BA33DC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</w:rPr>
            </w:pPr>
            <w:r w:rsidRPr="00BA33DC">
              <w:rPr>
                <w:rFonts w:ascii="Arial" w:hAnsi="Arial" w:cs="Arial"/>
                <w:b/>
                <w:bCs/>
                <w:i/>
                <w:iCs/>
                <w:color w:val="000000"/>
              </w:rPr>
              <w:t>3115,1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При изграждане на модела на сградата са анализирани общите разходи за година на жилищния блок.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 w:eastAsia="en-US"/>
        </w:rPr>
      </w:pPr>
      <w:r w:rsidRPr="00BA33DC">
        <w:rPr>
          <w:rFonts w:ascii="Arial" w:hAnsi="Arial" w:cs="Arial"/>
          <w:color w:val="000000"/>
          <w:sz w:val="24"/>
          <w:szCs w:val="24"/>
          <w:lang w:val="bg-BG" w:eastAsia="en-US"/>
        </w:rPr>
        <w:t>Разпределението на видовете енергоносители е представен в следната графика.</w:t>
      </w:r>
    </w:p>
    <w:p w:rsidR="005F4699" w:rsidRPr="001936C8" w:rsidRDefault="005F4699" w:rsidP="005F4699">
      <w:pPr>
        <w:shd w:val="clear" w:color="auto" w:fill="FFFFFF"/>
        <w:jc w:val="center"/>
        <w:rPr>
          <w:color w:val="FF0000"/>
        </w:rPr>
      </w:pPr>
    </w:p>
    <w:p w:rsidR="005F4699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22"/>
          <w:szCs w:val="22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22"/>
          <w:szCs w:val="22"/>
          <w:highlight w:val="yellow"/>
          <w:lang w:val="bg-BG"/>
        </w:rPr>
      </w:pPr>
      <w:r>
        <w:rPr>
          <w:noProof/>
          <w:lang w:val="bg-BG"/>
        </w:rPr>
        <w:lastRenderedPageBreak/>
        <w:drawing>
          <wp:inline distT="0" distB="0" distL="0" distR="0">
            <wp:extent cx="5734050" cy="2714625"/>
            <wp:effectExtent l="19050" t="0" r="0" b="0"/>
            <wp:docPr id="33" name="Chart 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art 1"/>
                    <pic:cNvPicPr>
                      <a:picLocks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27146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1.16. Разпределение на енергията по енергоносители</w:t>
      </w:r>
      <w:r w:rsidRPr="00476D8C">
        <w:rPr>
          <w:rFonts w:ascii="Arial" w:hAnsi="Arial" w:cs="Arial"/>
          <w:sz w:val="24"/>
          <w:szCs w:val="24"/>
          <w:lang w:val="ru-RU"/>
        </w:rPr>
        <w:t xml:space="preserve"> </w:t>
      </w:r>
      <w:r w:rsidRPr="00476D8C">
        <w:rPr>
          <w:rFonts w:ascii="Arial" w:hAnsi="Arial" w:cs="Arial"/>
          <w:sz w:val="24"/>
          <w:szCs w:val="24"/>
          <w:lang w:val="bg-BG"/>
        </w:rPr>
        <w:t>в проценти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FF0000"/>
          <w:sz w:val="24"/>
          <w:szCs w:val="24"/>
          <w:highlight w:val="lightGray"/>
          <w:lang w:val="bg-BG" w:eastAsia="en-US"/>
        </w:rPr>
      </w:pPr>
      <w:r w:rsidRPr="001936C8">
        <w:rPr>
          <w:rFonts w:ascii="Arial" w:hAnsi="Arial" w:cs="Arial"/>
          <w:color w:val="FF0000"/>
          <w:sz w:val="24"/>
          <w:szCs w:val="24"/>
          <w:highlight w:val="yellow"/>
          <w:lang w:val="bg-BG" w:eastAsia="en-US"/>
        </w:rPr>
        <w:t xml:space="preserve"> </w:t>
      </w:r>
      <w:r w:rsidRPr="001936C8">
        <w:rPr>
          <w:rFonts w:ascii="Arial" w:hAnsi="Arial" w:cs="Arial"/>
          <w:color w:val="FF0000"/>
          <w:sz w:val="24"/>
          <w:szCs w:val="24"/>
          <w:highlight w:val="lightGray"/>
          <w:lang w:val="bg-BG" w:eastAsia="en-US"/>
        </w:rPr>
        <w:t xml:space="preserve"> 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2. МОДЕЛНО ИЗСЛЕДВАНЕ НА СГРАДАТА</w:t>
      </w:r>
    </w:p>
    <w:p w:rsidR="005F4699" w:rsidRPr="00BA33DC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bookmarkStart w:id="0" w:name="_Toc224361228"/>
      <w:r w:rsidRPr="00BA33DC">
        <w:rPr>
          <w:rFonts w:ascii="Haettenschweiler" w:hAnsi="Haettenschweiler" w:cs="Arial"/>
          <w:color w:val="000000"/>
          <w:sz w:val="28"/>
          <w:szCs w:val="28"/>
          <w:lang w:val="bg-BG"/>
        </w:rPr>
        <w:t>2.1. Създаване на модел на сградата</w:t>
      </w:r>
      <w:bookmarkEnd w:id="0"/>
    </w:p>
    <w:p w:rsidR="005F4699" w:rsidRPr="00BA33DC" w:rsidRDefault="005F4699" w:rsidP="005F4699">
      <w:pPr>
        <w:pStyle w:val="a10"/>
        <w:shd w:val="clear" w:color="auto" w:fill="FFFFFF"/>
        <w:rPr>
          <w:color w:val="000000"/>
        </w:rPr>
      </w:pPr>
    </w:p>
    <w:p w:rsidR="005F4699" w:rsidRPr="00BA33DC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ru-RU"/>
        </w:rPr>
        <w:t xml:space="preserve">Моделното изследване на енергопотреблението в сградата е извършено на основата на  БДС </w:t>
      </w:r>
      <w:r w:rsidRPr="00BA33DC">
        <w:rPr>
          <w:rFonts w:ascii="Arial" w:hAnsi="Arial" w:cs="Arial"/>
          <w:color w:val="000000"/>
          <w:sz w:val="24"/>
          <w:szCs w:val="24"/>
        </w:rPr>
        <w:t>ISO</w:t>
      </w:r>
      <w:r w:rsidRPr="00BA33DC">
        <w:rPr>
          <w:rFonts w:ascii="Arial" w:hAnsi="Arial" w:cs="Arial"/>
          <w:color w:val="000000"/>
          <w:sz w:val="24"/>
          <w:szCs w:val="24"/>
          <w:lang w:val="ru-RU"/>
        </w:rPr>
        <w:t xml:space="preserve"> 13789 и БДС </w:t>
      </w:r>
      <w:r w:rsidRPr="00BA33DC">
        <w:rPr>
          <w:rFonts w:ascii="Arial" w:hAnsi="Arial" w:cs="Arial"/>
          <w:color w:val="000000"/>
          <w:sz w:val="24"/>
          <w:szCs w:val="24"/>
        </w:rPr>
        <w:t>ISO</w:t>
      </w:r>
      <w:r w:rsidRPr="00BA33DC">
        <w:rPr>
          <w:rFonts w:ascii="Arial" w:hAnsi="Arial" w:cs="Arial"/>
          <w:color w:val="000000"/>
          <w:sz w:val="24"/>
          <w:szCs w:val="24"/>
          <w:lang w:val="ru-RU"/>
        </w:rPr>
        <w:t xml:space="preserve"> 13790.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ru-RU"/>
        </w:rPr>
        <w:t>Цялата сграда се разглежда като интегрирана система с една температурна зона.</w:t>
      </w:r>
    </w:p>
    <w:p w:rsidR="005F4699" w:rsidRPr="00BA33DC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ru-RU"/>
        </w:rPr>
        <w:t>С модела се цели:</w:t>
      </w:r>
    </w:p>
    <w:p w:rsidR="005F4699" w:rsidRPr="00BA33DC" w:rsidRDefault="005F4699" w:rsidP="005F4699">
      <w:pPr>
        <w:numPr>
          <w:ilvl w:val="0"/>
          <w:numId w:val="3"/>
        </w:numPr>
        <w:shd w:val="clear" w:color="auto" w:fill="FFFFFF"/>
        <w:suppressAutoHyphens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ru-RU"/>
        </w:rPr>
        <w:t>да се получи действително необходимата енергия за поддържане на микроклимата в сградата;</w:t>
      </w:r>
    </w:p>
    <w:p w:rsidR="005F4699" w:rsidRPr="00BA33DC" w:rsidRDefault="005F4699" w:rsidP="005F4699">
      <w:pPr>
        <w:numPr>
          <w:ilvl w:val="0"/>
          <w:numId w:val="3"/>
        </w:numPr>
        <w:shd w:val="clear" w:color="auto" w:fill="FFFFFF"/>
        <w:suppressAutoHyphens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ru-RU"/>
        </w:rPr>
        <w:t>да се очертаят възможностите за енергоспестяващи мерки, които да осигурят намаление на енергийните разходи до ниво, даващо право за получаване на сертификат за енергийна ефективност;</w:t>
      </w:r>
    </w:p>
    <w:p w:rsidR="005F4699" w:rsidRPr="00BA33DC" w:rsidRDefault="005F4699" w:rsidP="005F4699">
      <w:pPr>
        <w:numPr>
          <w:ilvl w:val="0"/>
          <w:numId w:val="3"/>
        </w:numPr>
        <w:shd w:val="clear" w:color="auto" w:fill="FFFFFF"/>
        <w:suppressAutoHyphens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ru-RU"/>
        </w:rPr>
        <w:t>да се извърши икономическа оценка на възможните енергоспестяващи мерки.</w:t>
      </w:r>
    </w:p>
    <w:p w:rsidR="005F4699" w:rsidRPr="00BA33DC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BA33DC">
        <w:rPr>
          <w:rFonts w:ascii="Arial" w:hAnsi="Arial" w:cs="Arial"/>
          <w:color w:val="000000"/>
          <w:sz w:val="24"/>
          <w:szCs w:val="24"/>
          <w:lang w:val="ru-RU"/>
        </w:rPr>
        <w:t xml:space="preserve">Сградата попада в 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>К</w:t>
      </w:r>
      <w:r w:rsidRPr="00BA33DC">
        <w:rPr>
          <w:rFonts w:ascii="Arial" w:hAnsi="Arial" w:cs="Arial"/>
          <w:color w:val="000000"/>
          <w:sz w:val="24"/>
          <w:szCs w:val="24"/>
          <w:lang w:val="ru-RU"/>
        </w:rPr>
        <w:t>лиматична зона 4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>.</w:t>
      </w:r>
      <w:r w:rsidRPr="00BA33DC">
        <w:rPr>
          <w:rFonts w:ascii="Arial" w:hAnsi="Arial" w:cs="Arial"/>
          <w:color w:val="000000"/>
          <w:sz w:val="24"/>
          <w:szCs w:val="24"/>
          <w:lang w:val="ru-RU"/>
        </w:rPr>
        <w:t xml:space="preserve"> На Фиг. 2.1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>,</w:t>
      </w:r>
      <w:r w:rsidRPr="00BA33DC">
        <w:rPr>
          <w:rFonts w:ascii="Arial" w:hAnsi="Arial" w:cs="Arial"/>
          <w:color w:val="000000"/>
          <w:sz w:val="24"/>
          <w:szCs w:val="24"/>
          <w:lang w:val="ru-RU"/>
        </w:rPr>
        <w:t xml:space="preserve"> и Фиг. 2.2 и Фиг. 2.</w:t>
      </w:r>
      <w:r w:rsidRPr="00BA33DC">
        <w:rPr>
          <w:rFonts w:ascii="Arial" w:hAnsi="Arial" w:cs="Arial"/>
          <w:color w:val="000000"/>
          <w:sz w:val="24"/>
          <w:szCs w:val="24"/>
          <w:lang w:val="bg-BG"/>
        </w:rPr>
        <w:t>3</w:t>
      </w:r>
      <w:r w:rsidRPr="00BA33DC">
        <w:rPr>
          <w:rFonts w:ascii="Arial" w:hAnsi="Arial" w:cs="Arial"/>
          <w:color w:val="000000"/>
          <w:sz w:val="24"/>
          <w:szCs w:val="24"/>
          <w:lang w:val="ru-RU"/>
        </w:rPr>
        <w:t xml:space="preserve"> са дадени изходните данни и еталонните стойности на използваните параметри.</w:t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noProof/>
          <w:color w:val="000000"/>
          <w:lang w:val="bg-BG"/>
        </w:rPr>
        <w:lastRenderedPageBreak/>
        <w:drawing>
          <wp:inline distT="0" distB="0" distL="0" distR="0">
            <wp:extent cx="3533775" cy="2038350"/>
            <wp:effectExtent l="19050" t="0" r="9525" b="0"/>
            <wp:docPr id="34" name="Картина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33775" cy="2038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Фиг. 2.1.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Входящи данни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За изготвяне на сертификата на сградата ще се използват нормативните изисквания към ограждащите конструкции за </w:t>
      </w:r>
      <w:smartTag w:uri="urn:schemas-microsoft-com:office:smarttags" w:element="metricconverter">
        <w:smartTagPr>
          <w:attr w:name="ProductID" w:val="1977 г"/>
        </w:smartTagPr>
        <w:r w:rsidRPr="00AC4102">
          <w:rPr>
            <w:rFonts w:ascii="Arial" w:hAnsi="Arial" w:cs="Arial"/>
            <w:color w:val="000000"/>
            <w:sz w:val="24"/>
            <w:szCs w:val="24"/>
            <w:lang w:val="ru-RU"/>
          </w:rPr>
          <w:t>1</w:t>
        </w:r>
        <w:r w:rsidRPr="00AC4102">
          <w:rPr>
            <w:rFonts w:ascii="Arial" w:hAnsi="Arial" w:cs="Arial"/>
            <w:color w:val="000000"/>
            <w:sz w:val="24"/>
            <w:szCs w:val="24"/>
            <w:lang w:val="bg-BG"/>
          </w:rPr>
          <w:t>977</w:t>
        </w:r>
        <w:r w:rsidRPr="00AC4102">
          <w:rPr>
            <w:rFonts w:ascii="Arial" w:hAnsi="Arial" w:cs="Arial"/>
            <w:color w:val="000000"/>
            <w:sz w:val="24"/>
            <w:szCs w:val="24"/>
            <w:lang w:val="ru-RU"/>
          </w:rPr>
          <w:t xml:space="preserve"> г</w:t>
        </w:r>
      </w:smartTag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. (действащите към момента на построяване на сградата) и за </w:t>
      </w:r>
      <w:smartTag w:uri="urn:schemas-microsoft-com:office:smarttags" w:element="metricconverter">
        <w:smartTagPr>
          <w:attr w:name="ProductID" w:val="2015 г"/>
        </w:smartTagPr>
        <w:r w:rsidRPr="00AC4102">
          <w:rPr>
            <w:rFonts w:ascii="Arial" w:hAnsi="Arial" w:cs="Arial"/>
            <w:color w:val="000000"/>
            <w:sz w:val="24"/>
            <w:szCs w:val="24"/>
            <w:lang w:val="ru-RU"/>
          </w:rPr>
          <w:t>2015 г</w:t>
        </w:r>
      </w:smartTag>
      <w:r w:rsidRPr="00AC4102">
        <w:rPr>
          <w:rFonts w:ascii="Arial" w:hAnsi="Arial" w:cs="Arial"/>
          <w:color w:val="000000"/>
          <w:sz w:val="24"/>
          <w:szCs w:val="24"/>
          <w:lang w:val="ru-RU"/>
        </w:rPr>
        <w:t>. (действащите в момента норми)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, цитирани в Наредба РД-16-1058 и Наредба №7 от 2004 година за енергийна ефективност, топлосъхранение и икономия на енергия в сгради с всички изменения и допълнения.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924550" cy="5086350"/>
            <wp:effectExtent l="19050" t="0" r="0" b="0"/>
            <wp:docPr id="35" name="Картина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508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Фиг. 2.2. Еталонни данни за сградата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към 197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7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г. 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743575" cy="4638675"/>
            <wp:effectExtent l="19050" t="0" r="9525" b="0"/>
            <wp:docPr id="36" name="Картина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638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ru-RU"/>
        </w:rPr>
        <w:t>Фиг. 2.</w:t>
      </w:r>
      <w:r w:rsidRPr="00476D8C">
        <w:rPr>
          <w:rFonts w:ascii="Arial" w:hAnsi="Arial" w:cs="Arial"/>
          <w:sz w:val="24"/>
          <w:szCs w:val="24"/>
          <w:lang w:val="bg-BG"/>
        </w:rPr>
        <w:t>3</w:t>
      </w:r>
      <w:r w:rsidRPr="00476D8C">
        <w:rPr>
          <w:rFonts w:ascii="Arial" w:hAnsi="Arial" w:cs="Arial"/>
          <w:sz w:val="24"/>
          <w:szCs w:val="24"/>
          <w:lang w:val="ru-RU"/>
        </w:rPr>
        <w:t>. Еталонни данни за сградата</w:t>
      </w:r>
      <w:r w:rsidRPr="00476D8C">
        <w:rPr>
          <w:rFonts w:ascii="Arial" w:hAnsi="Arial" w:cs="Arial"/>
          <w:sz w:val="24"/>
          <w:szCs w:val="24"/>
          <w:lang w:val="bg-BG"/>
        </w:rPr>
        <w:t xml:space="preserve"> към 20</w:t>
      </w:r>
      <w:r w:rsidRPr="00476D8C">
        <w:rPr>
          <w:rFonts w:ascii="Arial" w:hAnsi="Arial" w:cs="Arial"/>
          <w:sz w:val="24"/>
          <w:szCs w:val="24"/>
          <w:lang w:val="ru-RU"/>
        </w:rPr>
        <w:t>15</w:t>
      </w:r>
      <w:r w:rsidRPr="00476D8C">
        <w:rPr>
          <w:rFonts w:ascii="Arial" w:hAnsi="Arial" w:cs="Arial"/>
          <w:sz w:val="24"/>
          <w:szCs w:val="24"/>
          <w:lang w:val="bg-BG"/>
        </w:rPr>
        <w:t>г.</w:t>
      </w:r>
    </w:p>
    <w:p w:rsidR="005F4699" w:rsidRPr="00AC4102" w:rsidRDefault="005F4699" w:rsidP="005F4699">
      <w:pPr>
        <w:pStyle w:val="af8"/>
        <w:shd w:val="clear" w:color="auto" w:fill="FFFFFF"/>
        <w:spacing w:line="360" w:lineRule="auto"/>
        <w:ind w:firstLine="708"/>
        <w:rPr>
          <w:color w:val="000000"/>
          <w:szCs w:val="24"/>
          <w:highlight w:val="yellow"/>
        </w:rPr>
      </w:pPr>
      <w:r w:rsidRPr="00AC4102">
        <w:rPr>
          <w:rFonts w:ascii="Arial" w:hAnsi="Arial" w:cs="Arial"/>
          <w:color w:val="000000"/>
          <w:szCs w:val="24"/>
        </w:rPr>
        <w:t>От Фиг.2.</w:t>
      </w:r>
      <w:r w:rsidRPr="00AC4102">
        <w:rPr>
          <w:rFonts w:ascii="Arial" w:hAnsi="Arial" w:cs="Arial"/>
          <w:color w:val="000000"/>
          <w:szCs w:val="24"/>
          <w:lang w:val="bg-BG"/>
        </w:rPr>
        <w:t>4.</w:t>
      </w:r>
      <w:r w:rsidRPr="00AC4102">
        <w:rPr>
          <w:rFonts w:ascii="Arial" w:hAnsi="Arial" w:cs="Arial"/>
          <w:color w:val="000000"/>
          <w:szCs w:val="24"/>
        </w:rPr>
        <w:t xml:space="preserve"> до Фиг.2.</w:t>
      </w:r>
      <w:r w:rsidRPr="00AC4102">
        <w:rPr>
          <w:rFonts w:ascii="Arial" w:hAnsi="Arial" w:cs="Arial"/>
          <w:color w:val="000000"/>
          <w:szCs w:val="24"/>
          <w:lang w:val="bg-BG"/>
        </w:rPr>
        <w:t>10.</w:t>
      </w:r>
      <w:r w:rsidRPr="00AC4102">
        <w:rPr>
          <w:rFonts w:ascii="Arial" w:hAnsi="Arial" w:cs="Arial"/>
          <w:color w:val="000000"/>
          <w:szCs w:val="24"/>
        </w:rPr>
        <w:t xml:space="preserve"> са показани нанесените в програмата данни за строителните и топлофизични характеристики на различните видове външни ограждащи конструкции според небесната им ориентация.</w:t>
      </w: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5448300" cy="3162300"/>
            <wp:effectExtent l="19050" t="0" r="0" b="0"/>
            <wp:docPr id="37" name="Картина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8300" cy="3162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Фиг. 2.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4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. Външни ограждащи елементи – посока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Север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5724525" cy="3324225"/>
            <wp:effectExtent l="19050" t="0" r="9525" b="0"/>
            <wp:docPr id="38" name="Картина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4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24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Фиг. 2.5. Външни ограждащи елементи – посока Изток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lastRenderedPageBreak/>
        <w:drawing>
          <wp:inline distT="0" distB="0" distL="0" distR="0">
            <wp:extent cx="5724525" cy="3343275"/>
            <wp:effectExtent l="19050" t="0" r="9525" b="0"/>
            <wp:docPr id="39" name="Картина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334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Фиг. 2.6. Външни ограждащи елементи – посока Юг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5695950" cy="3333750"/>
            <wp:effectExtent l="19050" t="0" r="0" b="0"/>
            <wp:docPr id="40" name="Картина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95950" cy="3333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Фиг. 2.7. Външни ограждащи елементи – посока Запад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lastRenderedPageBreak/>
        <w:drawing>
          <wp:inline distT="0" distB="0" distL="0" distR="0">
            <wp:extent cx="5667375" cy="3667125"/>
            <wp:effectExtent l="19050" t="0" r="9525" b="0"/>
            <wp:docPr id="41" name="Картина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3667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proofErr w:type="gramStart"/>
      <w:r w:rsidRPr="00AC4102">
        <w:rPr>
          <w:rFonts w:ascii="Arial" w:hAnsi="Arial" w:cs="Arial"/>
          <w:color w:val="000000"/>
          <w:sz w:val="24"/>
          <w:szCs w:val="24"/>
        </w:rPr>
        <w:t>Фиг. 2.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8</w:t>
      </w:r>
      <w:r w:rsidRPr="00AC4102">
        <w:rPr>
          <w:rFonts w:ascii="Arial" w:hAnsi="Arial" w:cs="Arial"/>
          <w:color w:val="000000"/>
          <w:sz w:val="24"/>
          <w:szCs w:val="24"/>
        </w:rPr>
        <w:t>.</w:t>
      </w:r>
      <w:proofErr w:type="gramEnd"/>
      <w:r w:rsidRPr="00AC4102">
        <w:rPr>
          <w:rFonts w:ascii="Arial" w:hAnsi="Arial" w:cs="Arial"/>
          <w:color w:val="000000"/>
          <w:sz w:val="24"/>
          <w:szCs w:val="24"/>
        </w:rPr>
        <w:t xml:space="preserve"> Покрив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5F4699" w:rsidRPr="00AC4102" w:rsidRDefault="005F4699" w:rsidP="005F4699">
      <w:pPr>
        <w:shd w:val="clear" w:color="auto" w:fill="FFFFFF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5676900" cy="3019425"/>
            <wp:effectExtent l="19050" t="0" r="0" b="0"/>
            <wp:docPr id="42" name="Картина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3019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proofErr w:type="gramStart"/>
      <w:r w:rsidRPr="00AC4102">
        <w:rPr>
          <w:rFonts w:ascii="Arial" w:hAnsi="Arial" w:cs="Arial"/>
          <w:color w:val="000000"/>
          <w:sz w:val="24"/>
          <w:szCs w:val="24"/>
        </w:rPr>
        <w:t>Фиг. 2.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9</w:t>
      </w:r>
      <w:r w:rsidRPr="00AC4102">
        <w:rPr>
          <w:rFonts w:ascii="Arial" w:hAnsi="Arial" w:cs="Arial"/>
          <w:color w:val="000000"/>
          <w:sz w:val="24"/>
          <w:szCs w:val="24"/>
        </w:rPr>
        <w:t>.</w:t>
      </w:r>
      <w:proofErr w:type="gramEnd"/>
      <w:r w:rsidRPr="00AC4102">
        <w:rPr>
          <w:rFonts w:ascii="Arial" w:hAnsi="Arial" w:cs="Arial"/>
          <w:color w:val="000000"/>
          <w:sz w:val="24"/>
          <w:szCs w:val="24"/>
        </w:rPr>
        <w:t xml:space="preserve"> Под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5F4699" w:rsidRPr="00AC4102" w:rsidRDefault="005F4699" w:rsidP="005F4699">
      <w:pPr>
        <w:shd w:val="clear" w:color="auto" w:fill="FFFFFF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lastRenderedPageBreak/>
        <w:drawing>
          <wp:inline distT="0" distB="0" distL="0" distR="0">
            <wp:extent cx="5810250" cy="2581275"/>
            <wp:effectExtent l="19050" t="0" r="0" b="0"/>
            <wp:docPr id="43" name="Картина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0" cy="2581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Фиг. 2.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10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. Общи характеристики на сградата</w:t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bookmarkStart w:id="1" w:name="_Toc224361229"/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2.2.Калибриране на модела</w:t>
      </w:r>
      <w:bookmarkEnd w:id="1"/>
    </w:p>
    <w:p w:rsidR="005F4699" w:rsidRPr="00AC4102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i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В колона </w:t>
      </w:r>
      <w:r w:rsidRPr="00AC4102">
        <w:rPr>
          <w:rFonts w:ascii="Arial" w:hAnsi="Arial" w:cs="Arial"/>
          <w:b/>
          <w:i/>
          <w:color w:val="000000"/>
          <w:sz w:val="24"/>
          <w:szCs w:val="24"/>
          <w:lang w:val="ru-RU"/>
        </w:rPr>
        <w:t>“Състояние”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са въведени параметри на съществуващото състояние на сградата, които са установени при извършването на огледа и заснемането на сградата (Фиг. 2.1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4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). Предварително се попълват данни за системите участващи във оформянето на топлинния баланс на сградата –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  <w:r w:rsidRPr="00AC4102">
        <w:rPr>
          <w:rFonts w:ascii="Arial" w:hAnsi="Arial" w:cs="Arial"/>
          <w:iCs/>
          <w:color w:val="000000"/>
          <w:sz w:val="24"/>
          <w:szCs w:val="24"/>
          <w:lang w:val="ru-RU"/>
        </w:rPr>
        <w:t>Фиг. 2.11 до Фиг. 2.13</w:t>
      </w:r>
      <w:r w:rsidRPr="00AC4102">
        <w:rPr>
          <w:rFonts w:ascii="Arial" w:hAnsi="Arial" w:cs="Arial"/>
          <w:i/>
          <w:color w:val="000000"/>
          <w:sz w:val="24"/>
          <w:szCs w:val="24"/>
          <w:lang w:val="ru-RU"/>
        </w:rPr>
        <w:t>.</w:t>
      </w:r>
    </w:p>
    <w:p w:rsidR="005F4699" w:rsidRPr="00AC4102" w:rsidRDefault="005F4699" w:rsidP="005F4699">
      <w:pPr>
        <w:shd w:val="clear" w:color="auto" w:fill="FFFFFF"/>
        <w:tabs>
          <w:tab w:val="left" w:pos="4253"/>
        </w:tabs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6477000" cy="2457450"/>
            <wp:effectExtent l="19050" t="0" r="0" b="0"/>
            <wp:docPr id="44" name="Картина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457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proofErr w:type="gramStart"/>
      <w:r w:rsidRPr="00AC4102">
        <w:rPr>
          <w:rFonts w:ascii="Arial" w:hAnsi="Arial" w:cs="Arial"/>
          <w:color w:val="000000"/>
          <w:sz w:val="24"/>
          <w:szCs w:val="24"/>
        </w:rPr>
        <w:t>Фиг. 2.1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1</w:t>
      </w:r>
      <w:r w:rsidRPr="00AC4102">
        <w:rPr>
          <w:rFonts w:ascii="Arial" w:hAnsi="Arial" w:cs="Arial"/>
          <w:color w:val="000000"/>
          <w:sz w:val="24"/>
          <w:szCs w:val="24"/>
        </w:rPr>
        <w:t>.</w:t>
      </w:r>
      <w:proofErr w:type="gramEnd"/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</w:rPr>
        <w:t>БГВ</w:t>
      </w:r>
    </w:p>
    <w:p w:rsidR="005F4699" w:rsidRPr="00AC4102" w:rsidRDefault="005F4699" w:rsidP="005F4699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6477000" cy="1123950"/>
            <wp:effectExtent l="19050" t="0" r="0" b="0"/>
            <wp:docPr id="45" name="Картина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/>
                    <pic:cNvPicPr>
                      <a:picLocks noChangeAspect="1" noChangeArrowheads="1"/>
                    </pic:cNvPicPr>
                  </pic:nvPicPr>
                  <pic:blipFill>
                    <a:blip r:embed="rId5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1123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proofErr w:type="gramStart"/>
      <w:r w:rsidRPr="00AC4102">
        <w:rPr>
          <w:rFonts w:ascii="Arial" w:hAnsi="Arial" w:cs="Arial"/>
          <w:color w:val="000000"/>
          <w:sz w:val="24"/>
          <w:szCs w:val="24"/>
        </w:rPr>
        <w:t>Фиг. 2.1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.</w:t>
      </w:r>
      <w:proofErr w:type="gramEnd"/>
      <w:r w:rsidRPr="00AC4102">
        <w:rPr>
          <w:rFonts w:ascii="Arial" w:hAnsi="Arial" w:cs="Arial"/>
          <w:color w:val="000000"/>
          <w:sz w:val="24"/>
          <w:szCs w:val="24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О</w:t>
      </w:r>
      <w:r w:rsidRPr="00AC4102">
        <w:rPr>
          <w:rFonts w:ascii="Arial" w:hAnsi="Arial" w:cs="Arial"/>
          <w:color w:val="000000"/>
          <w:sz w:val="24"/>
          <w:szCs w:val="24"/>
        </w:rPr>
        <w:t>светление</w:t>
      </w:r>
    </w:p>
    <w:p w:rsidR="005F4699" w:rsidRPr="001936C8" w:rsidRDefault="005F4699" w:rsidP="005F4699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6477000" cy="2219325"/>
            <wp:effectExtent l="19050" t="0" r="0" b="0"/>
            <wp:docPr id="46" name="Картина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5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2219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Фиг. 2.13. Разни консуматори на ел. енергия в сградата</w:t>
      </w:r>
    </w:p>
    <w:p w:rsidR="005F4699" w:rsidRPr="001936C8" w:rsidRDefault="005F4699" w:rsidP="005F4699">
      <w:pPr>
        <w:shd w:val="clear" w:color="auto" w:fill="FFFFFF"/>
        <w:tabs>
          <w:tab w:val="left" w:pos="2977"/>
        </w:tabs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0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За калибриране на модела е необходимо да се изчисли референтния разход за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отопление за избраната за представителна </w:t>
      </w:r>
      <w:smartTag w:uri="urn:schemas-microsoft-com:office:smarttags" w:element="metricconverter">
        <w:smartTagPr>
          <w:attr w:name="st" w:val="on"/>
          <w:attr w:name="ProductID" w:val="2014 г"/>
        </w:smartTagPr>
        <w:r w:rsidRPr="00AC4102">
          <w:rPr>
            <w:rFonts w:ascii="Arial" w:hAnsi="Arial" w:cs="Arial"/>
            <w:color w:val="000000"/>
            <w:sz w:val="24"/>
            <w:szCs w:val="24"/>
            <w:lang w:val="bg-BG"/>
          </w:rPr>
          <w:t>2014 г</w:t>
        </w:r>
      </w:smartTag>
      <w:r w:rsidRPr="00AC4102">
        <w:rPr>
          <w:rFonts w:ascii="Arial" w:hAnsi="Arial" w:cs="Arial"/>
          <w:color w:val="000000"/>
          <w:sz w:val="24"/>
          <w:szCs w:val="24"/>
          <w:lang w:val="bg-BG"/>
        </w:rPr>
        <w:t>.  по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следната формула:</w:t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lang w:val="ru-RU"/>
        </w:rPr>
      </w:pPr>
      <w:r w:rsidRPr="00AC4102">
        <w:rPr>
          <w:rFonts w:ascii="Arial" w:hAnsi="Arial" w:cs="Arial"/>
          <w:b/>
          <w:color w:val="000000"/>
          <w:position w:val="-30"/>
        </w:rPr>
        <w:object w:dxaOrig="1979" w:dyaOrig="700">
          <v:shape id="_x0000_i1035" type="#_x0000_t75" style="width:99pt;height:35.25pt" o:ole="">
            <v:imagedata r:id="rId54" o:title=""/>
          </v:shape>
          <o:OLEObject Type="Embed" ProgID="Equation.3" ShapeID="_x0000_i1035" DrawAspect="Content" ObjectID="_1500657317" r:id="rId55"/>
        </w:object>
      </w:r>
      <w:r w:rsidRPr="00AC4102">
        <w:rPr>
          <w:rFonts w:ascii="Arial" w:hAnsi="Arial" w:cs="Arial"/>
          <w:b/>
          <w:color w:val="000000"/>
          <w:lang w:val="ru-RU"/>
        </w:rPr>
        <w:t>=158,9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където: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b/>
          <w:color w:val="000000"/>
          <w:sz w:val="24"/>
          <w:szCs w:val="24"/>
        </w:rPr>
        <w:t>Q</w:t>
      </w:r>
      <w:r w:rsidRPr="00AC4102">
        <w:rPr>
          <w:rFonts w:ascii="Arial" w:hAnsi="Arial" w:cs="Arial"/>
          <w:b/>
          <w:color w:val="000000"/>
          <w:sz w:val="24"/>
          <w:szCs w:val="24"/>
          <w:vertAlign w:val="subscript"/>
          <w:lang w:val="ru-RU"/>
        </w:rPr>
        <w:t>от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–годишен разход на енергия за </w:t>
      </w:r>
      <w:proofErr w:type="gramStart"/>
      <w:r w:rsidRPr="00AC4102">
        <w:rPr>
          <w:rFonts w:ascii="Arial" w:hAnsi="Arial" w:cs="Arial"/>
          <w:color w:val="000000"/>
          <w:sz w:val="24"/>
          <w:szCs w:val="24"/>
          <w:lang w:val="ru-RU"/>
        </w:rPr>
        <w:t>отопление  (</w:t>
      </w:r>
      <w:proofErr w:type="gramEnd"/>
      <w:r w:rsidRPr="00AC4102">
        <w:rPr>
          <w:rFonts w:ascii="Arial" w:hAnsi="Arial" w:cs="Arial"/>
          <w:color w:val="000000"/>
          <w:sz w:val="24"/>
          <w:szCs w:val="24"/>
          <w:lang w:val="ru-RU"/>
        </w:rPr>
        <w:t>дърва) през отоплителния сезон=470647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b/>
          <w:color w:val="000000"/>
          <w:sz w:val="24"/>
          <w:szCs w:val="24"/>
        </w:rPr>
        <w:t>A</w:t>
      </w:r>
      <w:r w:rsidRPr="00AC4102">
        <w:rPr>
          <w:rFonts w:ascii="Arial" w:hAnsi="Arial" w:cs="Arial"/>
          <w:b/>
          <w:color w:val="000000"/>
          <w:sz w:val="24"/>
          <w:szCs w:val="24"/>
          <w:vertAlign w:val="subscript"/>
          <w:lang w:val="ru-RU"/>
        </w:rPr>
        <w:t>от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– отопляема площ на сградата, 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ru-RU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b/>
          <w:color w:val="000000"/>
          <w:sz w:val="24"/>
          <w:szCs w:val="24"/>
        </w:rPr>
        <w:t>DD</w:t>
      </w:r>
      <w:r w:rsidRPr="00AC4102">
        <w:rPr>
          <w:rFonts w:ascii="Arial" w:hAnsi="Arial" w:cs="Arial"/>
          <w:b/>
          <w:color w:val="000000"/>
          <w:sz w:val="24"/>
          <w:szCs w:val="24"/>
          <w:vertAlign w:val="subscript"/>
          <w:lang w:val="ru-RU"/>
        </w:rPr>
        <w:t>кл.з.3</w:t>
      </w:r>
      <w:r w:rsidRPr="00AC4102">
        <w:rPr>
          <w:rFonts w:ascii="Arial" w:hAnsi="Arial" w:cs="Arial"/>
          <w:b/>
          <w:color w:val="000000"/>
          <w:sz w:val="24"/>
          <w:szCs w:val="24"/>
          <w:lang w:val="ru-RU"/>
        </w:rPr>
        <w:t>=3115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– отоплителни денградуси за климатична зона 4;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b/>
          <w:color w:val="000000"/>
          <w:sz w:val="24"/>
          <w:szCs w:val="24"/>
        </w:rPr>
        <w:t>DD</w:t>
      </w:r>
      <w:r w:rsidRPr="00AC4102">
        <w:rPr>
          <w:rFonts w:ascii="Arial" w:hAnsi="Arial" w:cs="Arial"/>
          <w:b/>
          <w:color w:val="000000"/>
          <w:sz w:val="24"/>
          <w:szCs w:val="24"/>
          <w:vertAlign w:val="subscript"/>
          <w:lang w:val="ru-RU"/>
        </w:rPr>
        <w:t>2014</w:t>
      </w:r>
      <w:r w:rsidRPr="00AC4102">
        <w:rPr>
          <w:rFonts w:ascii="Arial" w:hAnsi="Arial" w:cs="Arial"/>
          <w:b/>
          <w:color w:val="000000"/>
          <w:sz w:val="24"/>
          <w:szCs w:val="24"/>
          <w:lang w:val="ru-RU"/>
        </w:rPr>
        <w:t>= 2865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– отоплителни денградуси за 2014 </w:t>
      </w:r>
    </w:p>
    <w:p w:rsidR="005F4699" w:rsidRPr="00AC4102" w:rsidRDefault="005F4699" w:rsidP="005F4699">
      <w:pPr>
        <w:shd w:val="clear" w:color="auto" w:fill="FFFFFF"/>
        <w:autoSpaceDE w:val="0"/>
        <w:autoSpaceDN w:val="0"/>
        <w:adjustRightInd w:val="0"/>
        <w:spacing w:line="360" w:lineRule="auto"/>
        <w:ind w:firstLine="700"/>
        <w:rPr>
          <w:rFonts w:ascii="Arial" w:hAnsi="Arial" w:cs="Arial"/>
          <w:b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Сегашното положение на сградата се получава при инфилтрация на външен въздух 0,58 </w:t>
      </w:r>
      <w:r w:rsidRPr="00AC4102">
        <w:rPr>
          <w:rFonts w:ascii="Arial" w:hAnsi="Arial" w:cs="Arial"/>
          <w:color w:val="000000"/>
          <w:sz w:val="24"/>
          <w:szCs w:val="24"/>
        </w:rPr>
        <w:t>h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ru-RU"/>
        </w:rPr>
        <w:t>-1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и поддържана температура 20,4°С. </w:t>
      </w:r>
    </w:p>
    <w:p w:rsidR="005F4699" w:rsidRPr="001936C8" w:rsidRDefault="005F4699" w:rsidP="005F4699">
      <w:pPr>
        <w:shd w:val="clear" w:color="auto" w:fill="FFFFFF"/>
        <w:autoSpaceDE w:val="0"/>
        <w:autoSpaceDN w:val="0"/>
        <w:adjustRightInd w:val="0"/>
        <w:rPr>
          <w:rFonts w:ascii="TimesNewRomanPSMT" w:hAnsi="TimesNewRomanPSMT" w:cs="TimesNewRomanPSMT"/>
          <w:color w:val="FF0000"/>
          <w:sz w:val="24"/>
          <w:szCs w:val="24"/>
          <w:highlight w:val="yellow"/>
          <w:lang w:val="ru-RU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lastRenderedPageBreak/>
        <w:drawing>
          <wp:inline distT="0" distB="0" distL="0" distR="0">
            <wp:extent cx="5467350" cy="5019675"/>
            <wp:effectExtent l="19050" t="0" r="0" b="0"/>
            <wp:docPr id="48" name="Картина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8"/>
                    <pic:cNvPicPr>
                      <a:picLocks noChangeAspect="1" noChangeArrowheads="1"/>
                    </pic:cNvPicPr>
                  </pic:nvPicPr>
                  <pic:blipFill>
                    <a:blip r:embed="rId5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5019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Фиг. 2.14. Модел на системата за отопление на сградата 2015</w:t>
      </w: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От Фиг. 2.14 се вижда, че годишното потребление на енергия за отопление на сградата е по-голямо от нормативната стойност. </w:t>
      </w:r>
    </w:p>
    <w:p w:rsidR="005F4699" w:rsidRPr="001936C8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2.3. Нормализиране на модела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Нормализирането на модела има за цел установяване на необходимото количество енергия за сградата, при поддържане на необходимите параметри за топлинен комфорт. За целта нормализираме режима на отопление на сградата.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Фиг. 2.1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5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. показва разходът на енергия за отопление на сградата при поддържане на нормативните стойности на температурата на въздуха в помещенията. За да се осигурят необходимите стойности на температурата на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 xml:space="preserve">въздуха в сградата при съществуващото състояние на ограждащите конструкции и режимите на обитаване и експлоатация, годишният разход на енергия за отопление е 158,9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. </w:t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5143500" cy="3733800"/>
            <wp:effectExtent l="19050" t="0" r="0" b="0"/>
            <wp:docPr id="49" name="Картина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5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3500" cy="3733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Фиг. 2.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1</w:t>
      </w:r>
      <w:r w:rsidRPr="00AC4102">
        <w:rPr>
          <w:rFonts w:ascii="Arial" w:hAnsi="Arial" w:cs="Arial"/>
          <w:color w:val="000000"/>
          <w:sz w:val="24"/>
          <w:szCs w:val="24"/>
        </w:rPr>
        <w:t>5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. Нормализиране на системата за отопление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Разходът на енергия за отопление на сградата при спазени референтни стойности на енергийните характеристики на ограждащите конструкции е 44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,8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ru-RU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. Общият годишен референтен разход на енергия по норми от 2015 година е 84,6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ru-RU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.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За да се намали годишното потребление на енергия е необходимо подобряване на енергийните характеристики на ограждащите конструкции.</w:t>
      </w:r>
    </w:p>
    <w:p w:rsidR="005F4699" w:rsidRPr="001936C8" w:rsidRDefault="005F4699" w:rsidP="005F4699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lang w:val="bg-BG"/>
        </w:rPr>
      </w:pPr>
    </w:p>
    <w:p w:rsidR="005F4699" w:rsidRPr="001936C8" w:rsidRDefault="005F4699" w:rsidP="005F4699">
      <w:pPr>
        <w:shd w:val="clear" w:color="auto" w:fill="FFFFFF"/>
        <w:rPr>
          <w:rFonts w:ascii="Haettenschweiler" w:hAnsi="Haettenschweiler" w:cs="Arial"/>
          <w:color w:val="FF0000"/>
          <w:sz w:val="28"/>
          <w:szCs w:val="28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2.4. Енергоспестяващи мерки</w:t>
      </w: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ab/>
        <w:t xml:space="preserve">Големият разход на енергия за сградата се дължи на лошите топлофизични характеристики на ограждащите конструкции и ниската ефективност на системата за топлоснабдяване. </w:t>
      </w:r>
      <w:r w:rsidRPr="00AC4102">
        <w:rPr>
          <w:rFonts w:ascii="Arial" w:hAnsi="Arial" w:cs="Arial"/>
          <w:color w:val="000000"/>
          <w:sz w:val="24"/>
          <w:szCs w:val="24"/>
        </w:rPr>
        <w:t>Възможните енергоспестяващи мерки в случая са:</w:t>
      </w:r>
    </w:p>
    <w:p w:rsidR="005F4699" w:rsidRPr="00AC4102" w:rsidRDefault="005F4699" w:rsidP="005F4699">
      <w:pPr>
        <w:pStyle w:val="msolistparagraph0"/>
        <w:numPr>
          <w:ilvl w:val="0"/>
          <w:numId w:val="4"/>
        </w:numPr>
        <w:shd w:val="clear" w:color="auto" w:fill="FFFFFF"/>
        <w:spacing w:line="360" w:lineRule="auto"/>
        <w:jc w:val="both"/>
        <w:rPr>
          <w:rFonts w:ascii="Arial" w:hAnsi="Arial" w:cs="Arial"/>
          <w:color w:val="000000"/>
        </w:rPr>
      </w:pPr>
      <w:r w:rsidRPr="00AC4102">
        <w:rPr>
          <w:rFonts w:ascii="Arial" w:hAnsi="Arial" w:cs="Arial"/>
          <w:b/>
          <w:color w:val="000000"/>
        </w:rPr>
        <w:lastRenderedPageBreak/>
        <w:t>топлинно изолиране на външните стени</w:t>
      </w:r>
      <w:r w:rsidRPr="00AC4102">
        <w:rPr>
          <w:rFonts w:ascii="Arial" w:hAnsi="Arial" w:cs="Arial"/>
          <w:color w:val="000000"/>
        </w:rPr>
        <w:t>, което ще доведе до намаляване на коефициента на топлопреминаване през външните стени;</w:t>
      </w:r>
    </w:p>
    <w:p w:rsidR="005F4699" w:rsidRPr="00AC4102" w:rsidRDefault="005F4699" w:rsidP="005F4699">
      <w:pPr>
        <w:numPr>
          <w:ilvl w:val="0"/>
          <w:numId w:val="4"/>
        </w:num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AC4102">
        <w:rPr>
          <w:rFonts w:ascii="Arial" w:hAnsi="Arial" w:cs="Arial"/>
          <w:b/>
          <w:color w:val="000000"/>
          <w:kern w:val="2"/>
          <w:sz w:val="24"/>
          <w:szCs w:val="24"/>
          <w:lang w:val="bg-BG"/>
        </w:rPr>
        <w:t>подмяна на дограмата със системи от PVC/Al профили и стъклопакети</w:t>
      </w:r>
      <w:r w:rsidRPr="00AC4102">
        <w:rPr>
          <w:rFonts w:ascii="Arial" w:hAnsi="Arial" w:cs="Arial"/>
          <w:color w:val="000000"/>
          <w:kern w:val="2"/>
          <w:sz w:val="24"/>
          <w:szCs w:val="24"/>
          <w:lang w:val="bg-BG"/>
        </w:rPr>
        <w:t>, което ще доведе до намаляване на коефициента на топлопреминаване и ограничаване на постъпващия външен въздух;</w:t>
      </w:r>
    </w:p>
    <w:p w:rsidR="005F4699" w:rsidRPr="00AC4102" w:rsidRDefault="005F4699" w:rsidP="005F4699">
      <w:pPr>
        <w:numPr>
          <w:ilvl w:val="0"/>
          <w:numId w:val="4"/>
        </w:numPr>
        <w:shd w:val="clear" w:color="auto" w:fill="FFFFFF"/>
        <w:suppressAutoHyphens/>
        <w:spacing w:before="100" w:after="100" w:line="360" w:lineRule="auto"/>
        <w:ind w:left="1066" w:hanging="357"/>
        <w:contextualSpacing/>
        <w:jc w:val="both"/>
        <w:rPr>
          <w:rFonts w:ascii="Arial" w:hAnsi="Arial" w:cs="Arial"/>
          <w:color w:val="000000"/>
          <w:kern w:val="2"/>
          <w:sz w:val="24"/>
          <w:szCs w:val="24"/>
          <w:lang w:val="bg-BG"/>
        </w:rPr>
      </w:pPr>
      <w:r w:rsidRPr="00AC4102">
        <w:rPr>
          <w:rFonts w:ascii="Arial" w:hAnsi="Arial" w:cs="Arial"/>
          <w:b/>
          <w:color w:val="000000"/>
          <w:kern w:val="2"/>
          <w:sz w:val="24"/>
          <w:szCs w:val="24"/>
          <w:lang w:val="bg-BG"/>
        </w:rPr>
        <w:t>топлинно изолиране на покрива</w:t>
      </w:r>
      <w:r w:rsidRPr="00AC4102">
        <w:rPr>
          <w:rFonts w:ascii="Arial" w:hAnsi="Arial" w:cs="Arial"/>
          <w:color w:val="000000"/>
          <w:kern w:val="2"/>
          <w:sz w:val="24"/>
          <w:szCs w:val="24"/>
          <w:lang w:val="bg-BG"/>
        </w:rPr>
        <w:t>, което ще доведе до намаляване на коефициента на топлопреминаване през покрива;</w:t>
      </w:r>
    </w:p>
    <w:p w:rsidR="005F4699" w:rsidRPr="001936C8" w:rsidRDefault="005F4699" w:rsidP="005F4699">
      <w:pPr>
        <w:shd w:val="clear" w:color="auto" w:fill="FFFFFF"/>
        <w:suppressAutoHyphens/>
        <w:spacing w:before="100" w:after="100" w:line="360" w:lineRule="auto"/>
        <w:contextualSpacing/>
        <w:jc w:val="both"/>
        <w:rPr>
          <w:rFonts w:ascii="Arial" w:hAnsi="Arial" w:cs="Arial"/>
          <w:color w:val="FF0000"/>
          <w:kern w:val="2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Промените в модела, свързани със симулирането на енергоспестяващите мерки, са показани на следващите фигури.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610225" cy="4972050"/>
            <wp:effectExtent l="19050" t="0" r="9525" b="0"/>
            <wp:docPr id="50" name="Картина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/>
                    <pic:cNvPicPr>
                      <a:picLocks noChangeAspect="1" noChangeArrowheads="1"/>
                    </pic:cNvPicPr>
                  </pic:nvPicPr>
                  <pic:blipFill>
                    <a:blip r:embed="rId5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0225" cy="497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ru-RU"/>
        </w:rPr>
        <w:t>Фиг. 2.</w:t>
      </w:r>
      <w:r w:rsidRPr="00476D8C">
        <w:rPr>
          <w:rFonts w:ascii="Arial" w:hAnsi="Arial" w:cs="Arial"/>
          <w:sz w:val="24"/>
          <w:szCs w:val="24"/>
          <w:lang w:val="bg-BG"/>
        </w:rPr>
        <w:t>1</w:t>
      </w:r>
      <w:r w:rsidRPr="00476D8C">
        <w:rPr>
          <w:rFonts w:ascii="Arial" w:hAnsi="Arial" w:cs="Arial"/>
          <w:sz w:val="24"/>
          <w:szCs w:val="24"/>
          <w:lang w:val="ru-RU"/>
        </w:rPr>
        <w:t xml:space="preserve">6. ЕСМ външни ограждащи елементи – посока </w:t>
      </w:r>
      <w:r w:rsidRPr="00476D8C">
        <w:rPr>
          <w:rFonts w:ascii="Arial" w:hAnsi="Arial" w:cs="Arial"/>
          <w:sz w:val="24"/>
          <w:szCs w:val="24"/>
          <w:lang w:val="bg-BG"/>
        </w:rPr>
        <w:t>Север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4943475" cy="4257675"/>
            <wp:effectExtent l="19050" t="0" r="9525" b="0"/>
            <wp:docPr id="51" name="Картина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/>
                    <pic:cNvPicPr>
                      <a:picLocks noChangeAspect="1" noChangeArrowheads="1"/>
                    </pic:cNvPicPr>
                  </pic:nvPicPr>
                  <pic:blipFill>
                    <a:blip r:embed="rId5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3475" cy="4257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ru-RU"/>
        </w:rPr>
        <w:t>Фиг. 2.</w:t>
      </w:r>
      <w:r w:rsidRPr="00476D8C">
        <w:rPr>
          <w:rFonts w:ascii="Arial" w:hAnsi="Arial" w:cs="Arial"/>
          <w:sz w:val="24"/>
          <w:szCs w:val="24"/>
        </w:rPr>
        <w:t>17</w:t>
      </w:r>
      <w:r w:rsidRPr="00476D8C">
        <w:rPr>
          <w:rFonts w:ascii="Arial" w:hAnsi="Arial" w:cs="Arial"/>
          <w:sz w:val="24"/>
          <w:szCs w:val="24"/>
          <w:lang w:val="ru-RU"/>
        </w:rPr>
        <w:t>. ЕСМ външни ограждащи елементи – посока И</w:t>
      </w:r>
      <w:r w:rsidRPr="00476D8C">
        <w:rPr>
          <w:rFonts w:ascii="Arial" w:hAnsi="Arial" w:cs="Arial"/>
          <w:sz w:val="24"/>
          <w:szCs w:val="24"/>
          <w:lang w:val="bg-BG"/>
        </w:rPr>
        <w:t>зток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4933950" cy="4276725"/>
            <wp:effectExtent l="19050" t="0" r="0" b="0"/>
            <wp:docPr id="52" name="Картина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6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33950" cy="4276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ru-RU"/>
        </w:rPr>
      </w:pPr>
      <w:r w:rsidRPr="00476D8C">
        <w:rPr>
          <w:rFonts w:ascii="Arial" w:hAnsi="Arial" w:cs="Arial"/>
          <w:sz w:val="24"/>
          <w:szCs w:val="24"/>
          <w:lang w:val="ru-RU"/>
        </w:rPr>
        <w:lastRenderedPageBreak/>
        <w:t>Фиг. 2.</w:t>
      </w:r>
      <w:r w:rsidRPr="00476D8C">
        <w:rPr>
          <w:rFonts w:ascii="Arial" w:hAnsi="Arial" w:cs="Arial"/>
          <w:sz w:val="24"/>
          <w:szCs w:val="24"/>
        </w:rPr>
        <w:t>18</w:t>
      </w:r>
      <w:r w:rsidRPr="00476D8C">
        <w:rPr>
          <w:rFonts w:ascii="Arial" w:hAnsi="Arial" w:cs="Arial"/>
          <w:sz w:val="24"/>
          <w:szCs w:val="24"/>
          <w:lang w:val="ru-RU"/>
        </w:rPr>
        <w:t xml:space="preserve">. ЕСМ външни ограждащи елементи – посока </w:t>
      </w:r>
      <w:r w:rsidRPr="00476D8C">
        <w:rPr>
          <w:rFonts w:ascii="Arial" w:hAnsi="Arial" w:cs="Arial"/>
          <w:sz w:val="24"/>
          <w:szCs w:val="24"/>
          <w:lang w:val="bg-BG"/>
        </w:rPr>
        <w:t>Юг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4429125" cy="3838575"/>
            <wp:effectExtent l="19050" t="0" r="9525" b="0"/>
            <wp:docPr id="53" name="Картина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3"/>
                    <pic:cNvPicPr>
                      <a:picLocks noChangeAspect="1" noChangeArrowheads="1"/>
                    </pic:cNvPicPr>
                  </pic:nvPicPr>
                  <pic:blipFill>
                    <a:blip r:embed="rId6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9125" cy="3838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ru-RU"/>
        </w:rPr>
        <w:t>Фиг. 2.</w:t>
      </w:r>
      <w:r w:rsidRPr="00476D8C">
        <w:rPr>
          <w:rFonts w:ascii="Arial" w:hAnsi="Arial" w:cs="Arial"/>
          <w:sz w:val="24"/>
          <w:szCs w:val="24"/>
        </w:rPr>
        <w:t>19</w:t>
      </w:r>
      <w:r w:rsidRPr="00476D8C">
        <w:rPr>
          <w:rFonts w:ascii="Arial" w:hAnsi="Arial" w:cs="Arial"/>
          <w:sz w:val="24"/>
          <w:szCs w:val="24"/>
          <w:lang w:val="ru-RU"/>
        </w:rPr>
        <w:t>. ЕСМ външни ограждащи елементи – посока З</w:t>
      </w:r>
      <w:r w:rsidRPr="00476D8C">
        <w:rPr>
          <w:rFonts w:ascii="Arial" w:hAnsi="Arial" w:cs="Arial"/>
          <w:sz w:val="24"/>
          <w:szCs w:val="24"/>
          <w:lang w:val="bg-BG"/>
        </w:rPr>
        <w:t>апад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4362450" cy="4314825"/>
            <wp:effectExtent l="19050" t="0" r="0" b="0"/>
            <wp:docPr id="54" name="Картина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/>
                    <pic:cNvPicPr>
                      <a:picLocks noChangeAspect="1" noChangeArrowheads="1"/>
                    </pic:cNvPicPr>
                  </pic:nvPicPr>
                  <pic:blipFill>
                    <a:blip r:embed="rId6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62450" cy="4314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proofErr w:type="gramStart"/>
      <w:r w:rsidRPr="00476D8C">
        <w:rPr>
          <w:rFonts w:ascii="Arial" w:hAnsi="Arial" w:cs="Arial"/>
          <w:sz w:val="24"/>
          <w:szCs w:val="24"/>
        </w:rPr>
        <w:lastRenderedPageBreak/>
        <w:t>Фиг. 2.</w:t>
      </w:r>
      <w:r w:rsidRPr="00476D8C">
        <w:rPr>
          <w:rFonts w:ascii="Arial" w:hAnsi="Arial" w:cs="Arial"/>
          <w:sz w:val="24"/>
          <w:szCs w:val="24"/>
          <w:lang w:val="bg-BG"/>
        </w:rPr>
        <w:t>2</w:t>
      </w:r>
      <w:r w:rsidRPr="00476D8C">
        <w:rPr>
          <w:rFonts w:ascii="Arial" w:hAnsi="Arial" w:cs="Arial"/>
          <w:sz w:val="24"/>
          <w:szCs w:val="24"/>
        </w:rPr>
        <w:t>0.</w:t>
      </w:r>
      <w:proofErr w:type="gramEnd"/>
      <w:r w:rsidRPr="00476D8C">
        <w:rPr>
          <w:rFonts w:ascii="Arial" w:hAnsi="Arial" w:cs="Arial"/>
          <w:sz w:val="24"/>
          <w:szCs w:val="24"/>
        </w:rPr>
        <w:t xml:space="preserve"> ЕСМ покрив 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highlight w:val="yellow"/>
          <w:lang w:val="bg-BG"/>
        </w:rPr>
      </w:pPr>
      <w:r>
        <w:rPr>
          <w:rFonts w:ascii="Arial" w:hAnsi="Arial" w:cs="Arial"/>
          <w:noProof/>
          <w:color w:val="000000"/>
          <w:sz w:val="24"/>
          <w:szCs w:val="24"/>
          <w:lang w:val="bg-BG"/>
        </w:rPr>
        <w:drawing>
          <wp:inline distT="0" distB="0" distL="0" distR="0">
            <wp:extent cx="5667375" cy="2886075"/>
            <wp:effectExtent l="19050" t="0" r="9525" b="0"/>
            <wp:docPr id="55" name="Картина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6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7375" cy="2886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AC4102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000000"/>
          <w:sz w:val="24"/>
          <w:szCs w:val="24"/>
          <w:lang w:val="bg-BG"/>
        </w:rPr>
      </w:pPr>
      <w:proofErr w:type="gramStart"/>
      <w:r w:rsidRPr="00AC4102">
        <w:rPr>
          <w:rFonts w:ascii="Arial" w:hAnsi="Arial" w:cs="Arial"/>
          <w:color w:val="000000"/>
          <w:sz w:val="24"/>
          <w:szCs w:val="24"/>
        </w:rPr>
        <w:t>Фиг. 2.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1.</w:t>
      </w:r>
      <w:proofErr w:type="gramEnd"/>
      <w:r w:rsidRPr="00AC4102">
        <w:rPr>
          <w:rFonts w:ascii="Arial" w:hAnsi="Arial" w:cs="Arial"/>
          <w:color w:val="000000"/>
          <w:sz w:val="24"/>
          <w:szCs w:val="24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П</w:t>
      </w:r>
      <w:r w:rsidRPr="00AC4102">
        <w:rPr>
          <w:rFonts w:ascii="Arial" w:hAnsi="Arial" w:cs="Arial"/>
          <w:color w:val="000000"/>
          <w:sz w:val="24"/>
          <w:szCs w:val="24"/>
        </w:rPr>
        <w:t>о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д</w:t>
      </w:r>
      <w:r w:rsidRPr="00AC4102">
        <w:rPr>
          <w:rFonts w:ascii="Arial" w:hAnsi="Arial" w:cs="Arial"/>
          <w:color w:val="000000"/>
          <w:sz w:val="24"/>
          <w:szCs w:val="24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– при Пакет 1 ЕСМ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000625" cy="3619500"/>
            <wp:effectExtent l="19050" t="0" r="9525" b="0"/>
            <wp:docPr id="56" name="Картина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6"/>
                    <pic:cNvPicPr>
                      <a:picLocks noChangeAspect="1" noChangeArrowheads="1"/>
                    </pic:cNvPicPr>
                  </pic:nvPicPr>
                  <pic:blipFill>
                    <a:blip r:embed="rId6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00625" cy="3619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2.22. Модел на системата за отопление след ЕСМ</w:t>
      </w:r>
    </w:p>
    <w:p w:rsidR="005F4699" w:rsidRPr="00476D8C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 xml:space="preserve">От Фиг 2.22. може да се види, че след въвеждане на предложените енергоспестяващи мерки, годишният разход на енергия за отопление ще е 60,1 </w:t>
      </w:r>
      <w:r w:rsidRPr="00476D8C">
        <w:rPr>
          <w:rFonts w:ascii="Arial" w:hAnsi="Arial" w:cs="Arial"/>
          <w:sz w:val="24"/>
          <w:szCs w:val="24"/>
        </w:rPr>
        <w:t>kWh</w:t>
      </w:r>
      <w:r w:rsidRPr="00476D8C">
        <w:rPr>
          <w:rFonts w:ascii="Arial" w:hAnsi="Arial" w:cs="Arial"/>
          <w:sz w:val="24"/>
          <w:szCs w:val="24"/>
          <w:lang w:val="bg-BG"/>
        </w:rPr>
        <w:t>/</w:t>
      </w:r>
      <w:r w:rsidRPr="00476D8C">
        <w:rPr>
          <w:rFonts w:ascii="Arial" w:hAnsi="Arial" w:cs="Arial"/>
          <w:sz w:val="24"/>
          <w:szCs w:val="24"/>
        </w:rPr>
        <w:t>m</w:t>
      </w:r>
      <w:r w:rsidRPr="00476D8C">
        <w:rPr>
          <w:rFonts w:ascii="Arial" w:hAnsi="Arial" w:cs="Arial"/>
          <w:sz w:val="24"/>
          <w:szCs w:val="24"/>
          <w:vertAlign w:val="superscript"/>
          <w:lang w:val="bg-BG"/>
        </w:rPr>
        <w:t>2</w:t>
      </w:r>
      <w:r w:rsidRPr="00476D8C">
        <w:rPr>
          <w:rFonts w:ascii="Arial" w:hAnsi="Arial" w:cs="Arial"/>
          <w:sz w:val="24"/>
          <w:szCs w:val="24"/>
          <w:lang w:val="bg-BG"/>
        </w:rPr>
        <w:t>.</w:t>
      </w: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lastRenderedPageBreak/>
        <w:t>2.5. Годишен разход на енергия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На Фиг. 2.23 са показани отделните компоненти, формиращи енергийния баланс на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сградата. Общият годишен разход на енергия след въвеждането на енергоспестяващите мерки ще е 99,8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6477000" cy="3638550"/>
            <wp:effectExtent l="19050" t="0" r="0" b="0"/>
            <wp:docPr id="57" name="Картина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7"/>
                    <pic:cNvPicPr>
                      <a:picLocks noChangeAspect="1" noChangeArrowheads="1"/>
                    </pic:cNvPicPr>
                  </pic:nvPicPr>
                  <pic:blipFill>
                    <a:blip r:embed="rId6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638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 xml:space="preserve">Фиг. 2.23. Годишен разход на енергия по еталон към </w:t>
      </w:r>
      <w:smartTag w:uri="urn:schemas-microsoft-com:office:smarttags" w:element="metricconverter">
        <w:smartTagPr>
          <w:attr w:name="ProductID" w:val="2015 г"/>
        </w:smartTagPr>
        <w:r w:rsidRPr="00476D8C">
          <w:rPr>
            <w:rFonts w:ascii="Arial" w:hAnsi="Arial" w:cs="Arial"/>
            <w:sz w:val="24"/>
            <w:szCs w:val="24"/>
            <w:lang w:val="bg-BG"/>
          </w:rPr>
          <w:t>2015 г</w:t>
        </w:r>
      </w:smartTag>
      <w:r w:rsidRPr="00476D8C">
        <w:rPr>
          <w:rFonts w:ascii="Arial" w:hAnsi="Arial" w:cs="Arial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6477000" cy="3600450"/>
            <wp:effectExtent l="19050" t="0" r="0" b="0"/>
            <wp:docPr id="58" name="Картина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/>
                    <pic:cNvPicPr>
                      <a:picLocks noChangeAspect="1" noChangeArrowheads="1"/>
                    </pic:cNvPicPr>
                  </pic:nvPicPr>
                  <pic:blipFill>
                    <a:blip r:embed="rId6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600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lastRenderedPageBreak/>
        <w:t xml:space="preserve">Фиг. 2.24. Годишен разход на енергия по еталон към </w:t>
      </w:r>
      <w:smartTag w:uri="urn:schemas-microsoft-com:office:smarttags" w:element="metricconverter">
        <w:smartTagPr>
          <w:attr w:name="ProductID" w:val="1977 г"/>
        </w:smartTagPr>
        <w:r w:rsidRPr="00476D8C">
          <w:rPr>
            <w:rFonts w:ascii="Arial" w:hAnsi="Arial" w:cs="Arial"/>
            <w:sz w:val="24"/>
            <w:szCs w:val="24"/>
            <w:lang w:val="bg-BG"/>
          </w:rPr>
          <w:t>1977 г</w:t>
        </w:r>
      </w:smartTag>
      <w:r w:rsidRPr="00476D8C">
        <w:rPr>
          <w:rFonts w:ascii="Arial" w:hAnsi="Arial" w:cs="Arial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6477000" cy="3295650"/>
            <wp:effectExtent l="19050" t="0" r="0" b="0"/>
            <wp:docPr id="59" name="Картина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/>
                    <pic:cNvPicPr>
                      <a:picLocks noChangeAspect="1" noChangeArrowheads="1"/>
                    </pic:cNvPicPr>
                  </pic:nvPicPr>
                  <pic:blipFill>
                    <a:blip r:embed="rId6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295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2.25. Бюджет на мощностите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476D8C" w:rsidRDefault="005F4699" w:rsidP="005F4699">
      <w:pPr>
        <w:shd w:val="clear" w:color="auto" w:fill="FFFFFF"/>
        <w:ind w:firstLine="709"/>
        <w:jc w:val="both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 xml:space="preserve">Връзката между разхода на енергия и външната температура е показан в прозорец </w:t>
      </w:r>
      <w:r w:rsidRPr="00476D8C">
        <w:rPr>
          <w:rFonts w:ascii="Arial" w:hAnsi="Arial" w:cs="Arial"/>
          <w:i/>
          <w:sz w:val="24"/>
          <w:szCs w:val="24"/>
          <w:lang w:val="bg-BG"/>
        </w:rPr>
        <w:t>“ЕТ крива</w:t>
      </w:r>
      <w:r w:rsidRPr="00476D8C">
        <w:rPr>
          <w:rFonts w:ascii="Arial" w:hAnsi="Arial" w:cs="Arial"/>
          <w:sz w:val="24"/>
          <w:szCs w:val="24"/>
          <w:lang w:val="bg-BG"/>
        </w:rPr>
        <w:t>” (Фиг. 2.26).</w:t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>
        <w:rPr>
          <w:rFonts w:ascii="Arial" w:hAnsi="Arial" w:cs="Arial"/>
          <w:noProof/>
          <w:sz w:val="24"/>
          <w:szCs w:val="24"/>
          <w:lang w:val="bg-BG"/>
        </w:rPr>
        <w:drawing>
          <wp:inline distT="0" distB="0" distL="0" distR="0">
            <wp:extent cx="5924550" cy="3848100"/>
            <wp:effectExtent l="19050" t="0" r="0" b="0"/>
            <wp:docPr id="60" name="Картина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/>
                    <pic:cNvPicPr>
                      <a:picLocks noChangeAspect="1" noChangeArrowheads="1"/>
                    </pic:cNvPicPr>
                  </pic:nvPicPr>
                  <pic:blipFill>
                    <a:blip r:embed="rId6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4550" cy="3848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2.26. ЕТ крива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lastRenderedPageBreak/>
        <w:t xml:space="preserve">От прозореца </w:t>
      </w:r>
      <w:r w:rsidRPr="00476D8C">
        <w:rPr>
          <w:rFonts w:ascii="Arial" w:hAnsi="Arial" w:cs="Arial"/>
          <w:i/>
          <w:sz w:val="24"/>
          <w:szCs w:val="24"/>
          <w:lang w:val="bg-BG"/>
        </w:rPr>
        <w:t>“Годишно разпределение”</w:t>
      </w:r>
      <w:r w:rsidRPr="00476D8C">
        <w:rPr>
          <w:rFonts w:ascii="Arial" w:hAnsi="Arial" w:cs="Arial"/>
          <w:sz w:val="24"/>
          <w:szCs w:val="24"/>
          <w:lang w:val="bg-BG"/>
        </w:rPr>
        <w:t xml:space="preserve"> може да се получи представа за размера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на състоянието на разхода на енергия и базовата линия.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drawing>
          <wp:inline distT="0" distB="0" distL="0" distR="0">
            <wp:extent cx="5286375" cy="3762375"/>
            <wp:effectExtent l="19050" t="0" r="9525" b="0"/>
            <wp:docPr id="61" name="Картина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/>
                    <pic:cNvPicPr>
                      <a:picLocks noChangeAspect="1" noChangeArrowheads="1"/>
                    </pic:cNvPicPr>
                  </pic:nvPicPr>
                  <pic:blipFill>
                    <a:blip r:embed="rId6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86375" cy="37623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2.27. Годишно разпределение на енергията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32"/>
          <w:szCs w:val="32"/>
          <w:lang w:val="bg-BG"/>
        </w:rPr>
      </w:pPr>
      <w:r w:rsidRPr="00AC4102">
        <w:rPr>
          <w:rFonts w:ascii="Haettenschweiler" w:hAnsi="Haettenschweiler" w:cs="Arial"/>
          <w:color w:val="000000"/>
          <w:sz w:val="32"/>
          <w:szCs w:val="32"/>
          <w:lang w:val="bg-BG"/>
        </w:rPr>
        <w:t>2.6.Описание на енергоспестяващите мерки</w:t>
      </w: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</w:pPr>
      <w:r w:rsidRPr="00AC4102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ЕСМ 1: Топлинно изолиране на външните стени</w:t>
      </w:r>
    </w:p>
    <w:p w:rsidR="005F4699" w:rsidRPr="001936C8" w:rsidRDefault="005F4699" w:rsidP="005F4699">
      <w:pPr>
        <w:shd w:val="clear" w:color="auto" w:fill="FFFFFF"/>
        <w:jc w:val="both"/>
        <w:rPr>
          <w:rFonts w:ascii="Arial" w:hAnsi="Arial" w:cs="Arial"/>
          <w:b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Топлофизичните характеристики на външните стени на сградата не отговарят на нормативните изисквания.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Предвижда се полагане на външна топлинна изолация от фасадни плочи от експандиран пенополистирен с дебелина 8 cm и коефициент на топлопроводност </w:t>
      </w:r>
      <w:r w:rsidRPr="00AC4102">
        <w:rPr>
          <w:rFonts w:ascii="Arial" w:hAnsi="Arial" w:cs="Arial"/>
          <w:color w:val="000000"/>
          <w:sz w:val="24"/>
          <w:szCs w:val="24"/>
        </w:rPr>
        <w:t>λ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= 0,032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на стените от отопляемия обем и стените, ограждащи подпокривното пространство. Общата площ на стените за</w:t>
      </w:r>
      <w:r w:rsidRPr="001936C8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изолиране е 1539 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 xml:space="preserve">2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Това ще доведе до понижаване на коефициента на топлопреминаване през външните стени до </w:t>
      </w:r>
      <w:r w:rsidRPr="00AC4102">
        <w:rPr>
          <w:rFonts w:ascii="Arial" w:hAnsi="Arial" w:cs="Arial"/>
          <w:color w:val="000000"/>
          <w:sz w:val="24"/>
          <w:szCs w:val="24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= 0,34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и годишно спестяване на енергия в размер на 253710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Структурните елементи на външните ограждащи конструкции на сградата са представени в табличен вид, както следва:</w:t>
      </w: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lastRenderedPageBreak/>
        <w:t>Таблица 28. Структура на външните стени от тип 1 след ЕСМ</w:t>
      </w:r>
    </w:p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tbl>
      <w:tblPr>
        <w:tblW w:w="4904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5"/>
        <w:gridCol w:w="5002"/>
        <w:gridCol w:w="710"/>
        <w:gridCol w:w="760"/>
        <w:gridCol w:w="1469"/>
        <w:gridCol w:w="886"/>
      </w:tblGrid>
      <w:tr w:rsidR="005F4699" w:rsidRPr="00AC4102" w:rsidTr="00852CD0">
        <w:trPr>
          <w:trHeight w:val="185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5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AC4102" w:rsidTr="00852CD0">
        <w:trPr>
          <w:trHeight w:val="185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5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AC4102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Полимерна мазилка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0,004285714</w:t>
            </w:r>
          </w:p>
        </w:tc>
        <w:tc>
          <w:tcPr>
            <w:tcW w:w="526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34</w:t>
            </w:r>
          </w:p>
        </w:tc>
      </w:tr>
      <w:tr w:rsidR="005F4699" w:rsidRPr="00AC4102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Шпакловка на стъклофибърна мрежа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0,00375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Топлоизолация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експандиран пенополистирен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08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0,032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2,5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Циментово лепило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0,021505376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0,016853933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6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0,159509202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78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7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58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45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0,028571429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78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633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2,9045</w:t>
            </w:r>
          </w:p>
        </w:tc>
        <w:tc>
          <w:tcPr>
            <w:tcW w:w="52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</w:tbl>
    <w:p w:rsidR="005F4699" w:rsidRPr="001936C8" w:rsidRDefault="005F4699" w:rsidP="005F4699">
      <w:pPr>
        <w:shd w:val="clear" w:color="auto" w:fill="FFFFFF"/>
        <w:tabs>
          <w:tab w:val="left" w:pos="5655"/>
        </w:tabs>
        <w:jc w:val="both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ru-RU"/>
        </w:rPr>
        <w:t>Таблица 29. Структура на външни стени от тип 2 след ЕСМ</w:t>
      </w:r>
    </w:p>
    <w:tbl>
      <w:tblPr>
        <w:tblW w:w="4904" w:type="pct"/>
        <w:jc w:val="center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5"/>
        <w:gridCol w:w="5002"/>
        <w:gridCol w:w="710"/>
        <w:gridCol w:w="760"/>
        <w:gridCol w:w="1469"/>
        <w:gridCol w:w="886"/>
      </w:tblGrid>
      <w:tr w:rsidR="005F4699" w:rsidRPr="00AC4102" w:rsidTr="00852CD0">
        <w:trPr>
          <w:trHeight w:val="185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5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AC4102" w:rsidTr="00852CD0">
        <w:trPr>
          <w:trHeight w:val="185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5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AC4102" w:rsidTr="00852CD0">
        <w:trPr>
          <w:trHeight w:val="254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Полимерна мазилка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0,004285714</w:t>
            </w:r>
          </w:p>
        </w:tc>
        <w:tc>
          <w:tcPr>
            <w:tcW w:w="501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37</w:t>
            </w:r>
          </w:p>
        </w:tc>
      </w:tr>
      <w:tr w:rsidR="005F4699" w:rsidRPr="00AC4102" w:rsidTr="00852CD0">
        <w:trPr>
          <w:trHeight w:val="254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Шпакловка на стъклофибърна мрежа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0,00375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54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Т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оплоизолация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експандиран пенополистирен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03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0,9375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54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Циментово лепило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0,01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0,93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0,010752688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54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0,016853933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54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6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Топлоизолация ЕPS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0,037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1,351351351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78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7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Стоманобетон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0,2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0,159509202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78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8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56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443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0,028571429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78"/>
          <w:jc w:val="center"/>
        </w:trPr>
        <w:tc>
          <w:tcPr>
            <w:tcW w:w="25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603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645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AC4102" w:rsidRDefault="005F4699" w:rsidP="00852CD0">
            <w:pPr>
              <w:ind w:firstLineChars="100" w:firstLine="240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2,6826</w:t>
            </w:r>
          </w:p>
        </w:tc>
        <w:tc>
          <w:tcPr>
            <w:tcW w:w="501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</w:tbl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ru-RU"/>
        </w:rPr>
      </w:pPr>
      <w:r w:rsidRPr="00476D8C">
        <w:rPr>
          <w:rFonts w:ascii="Arial" w:hAnsi="Arial" w:cs="Arial"/>
          <w:sz w:val="24"/>
          <w:szCs w:val="24"/>
          <w:lang w:val="ru-RU"/>
        </w:rPr>
        <w:t>Таблица 30. Структура на външни стени от тип 3 след ЕСМ</w:t>
      </w:r>
    </w:p>
    <w:tbl>
      <w:tblPr>
        <w:tblW w:w="4904" w:type="pct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85"/>
        <w:gridCol w:w="5002"/>
        <w:gridCol w:w="710"/>
        <w:gridCol w:w="760"/>
        <w:gridCol w:w="1469"/>
        <w:gridCol w:w="886"/>
      </w:tblGrid>
      <w:tr w:rsidR="005F4699" w:rsidRPr="00AC4102" w:rsidTr="00852CD0">
        <w:trPr>
          <w:trHeight w:val="185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5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4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AC4102" w:rsidTr="00852CD0">
        <w:trPr>
          <w:trHeight w:val="185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5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4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E6E6E6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1936C8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1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Полимерна мазилка</w:t>
            </w:r>
          </w:p>
        </w:tc>
        <w:tc>
          <w:tcPr>
            <w:tcW w:w="5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0,004285714</w:t>
            </w:r>
          </w:p>
        </w:tc>
        <w:tc>
          <w:tcPr>
            <w:tcW w:w="464" w:type="pct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30</w:t>
            </w:r>
          </w:p>
        </w:tc>
      </w:tr>
      <w:tr w:rsidR="005F4699" w:rsidRPr="001936C8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lastRenderedPageBreak/>
              <w:t>2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Шпакловка на стъклофибърна мрежа</w:t>
            </w:r>
          </w:p>
        </w:tc>
        <w:tc>
          <w:tcPr>
            <w:tcW w:w="5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0,003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0,00375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Т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оплоизолация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експандиран пенополистирен</w:t>
            </w:r>
          </w:p>
        </w:tc>
        <w:tc>
          <w:tcPr>
            <w:tcW w:w="5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08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2,5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254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Външна мазилка</w:t>
            </w:r>
          </w:p>
        </w:tc>
        <w:tc>
          <w:tcPr>
            <w:tcW w:w="5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0,89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0,005617978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278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Тухлена зидария от тухли Итонг</w:t>
            </w:r>
          </w:p>
        </w:tc>
        <w:tc>
          <w:tcPr>
            <w:tcW w:w="5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10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16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0,625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278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2597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54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44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0,7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bottom"/>
          </w:tcPr>
          <w:p w:rsidR="005F4699" w:rsidRPr="0034018A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4018A">
              <w:rPr>
                <w:rFonts w:ascii="Arial" w:hAnsi="Arial" w:cs="Arial"/>
                <w:sz w:val="24"/>
                <w:szCs w:val="24"/>
              </w:rPr>
              <w:t>0,028571429</w:t>
            </w:r>
          </w:p>
        </w:tc>
        <w:tc>
          <w:tcPr>
            <w:tcW w:w="0" w:type="auto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rPr>
                <w:rFonts w:ascii="Arial" w:hAnsi="Arial" w:cs="Arial"/>
                <w:iCs/>
                <w:color w:val="FF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278"/>
        </w:trPr>
        <w:tc>
          <w:tcPr>
            <w:tcW w:w="196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  <w:tc>
          <w:tcPr>
            <w:tcW w:w="3580" w:type="pct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Общо 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sym w:font="Symbol" w:char="0053"/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 xml:space="preserve"> R(m2K/W)</w:t>
            </w:r>
          </w:p>
        </w:tc>
        <w:tc>
          <w:tcPr>
            <w:tcW w:w="760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3,3372</w:t>
            </w:r>
          </w:p>
        </w:tc>
        <w:tc>
          <w:tcPr>
            <w:tcW w:w="464" w:type="pct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</w:p>
        </w:tc>
      </w:tr>
    </w:tbl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ind w:firstLine="709"/>
        <w:jc w:val="both"/>
        <w:rPr>
          <w:rFonts w:ascii="Arial" w:hAnsi="Arial" w:cs="Arial"/>
          <w:color w:val="FF0000"/>
          <w:sz w:val="24"/>
          <w:szCs w:val="24"/>
          <w:highlight w:val="yellow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b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 xml:space="preserve">ЕСМ 2: Подмяна на старата дограма със системи от </w:t>
      </w:r>
      <w:r w:rsidRPr="00AC4102">
        <w:rPr>
          <w:rFonts w:ascii="Arial" w:hAnsi="Arial" w:cs="Arial"/>
          <w:b/>
          <w:color w:val="000000"/>
          <w:sz w:val="24"/>
          <w:szCs w:val="24"/>
          <w:u w:val="single"/>
        </w:rPr>
        <w:t>PVC</w:t>
      </w:r>
      <w:r w:rsidRPr="00AC4102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/</w:t>
      </w:r>
      <w:r w:rsidRPr="00AC4102">
        <w:rPr>
          <w:rFonts w:ascii="Arial" w:hAnsi="Arial" w:cs="Arial"/>
          <w:b/>
          <w:color w:val="000000"/>
          <w:sz w:val="24"/>
          <w:szCs w:val="24"/>
          <w:u w:val="single"/>
        </w:rPr>
        <w:t>Al</w:t>
      </w:r>
      <w:r w:rsidRPr="00AC4102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 xml:space="preserve"> профили и стъклопакет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Двукатните дървени прозорци и врати са в лошо състояние. Завишената инфилтрация на външен въздух води до големи топлинни загуби през зимата. Общата площ на дървената дограма, метелната входна врата, липсващият прозорец над стълбищната клетка /на излаза за покрива/ и дограмата в неотопляемия сутерен  е 402,4 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Предвижда се подмяна на  дървените прозорци в отопляемият обем,  и дограмата в неотопляемият сутерен, </w:t>
      </w:r>
      <w:r w:rsidRPr="00AF78F3">
        <w:rPr>
          <w:rFonts w:ascii="Arial" w:hAnsi="Arial" w:cs="Arial"/>
          <w:color w:val="000000"/>
          <w:sz w:val="24"/>
          <w:szCs w:val="24"/>
          <w:lang w:val="bg-BG"/>
        </w:rPr>
        <w:t xml:space="preserve">метелната входна врата, липсващият прозорец над стълбищната клетка /на излаза за покрива/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със системи от </w:t>
      </w:r>
      <w:r w:rsidRPr="00AC4102">
        <w:rPr>
          <w:rFonts w:ascii="Arial" w:hAnsi="Arial" w:cs="Arial"/>
          <w:color w:val="000000"/>
          <w:sz w:val="24"/>
          <w:szCs w:val="24"/>
        </w:rPr>
        <w:t>PVC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Al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профили и стъклопакети с обобщен коефициент на топлопреминаване за системата </w:t>
      </w:r>
      <w:r w:rsidRPr="00AC4102">
        <w:rPr>
          <w:rFonts w:ascii="Arial" w:hAnsi="Arial" w:cs="Arial"/>
          <w:color w:val="000000"/>
          <w:sz w:val="24"/>
          <w:szCs w:val="24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= 1,70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 Това ще доведе до</w:t>
      </w:r>
      <w:r w:rsidRPr="001936C8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годишно спестяване на енергия в размер на 4</w:t>
      </w:r>
      <w:r>
        <w:rPr>
          <w:rFonts w:ascii="Arial" w:hAnsi="Arial" w:cs="Arial"/>
          <w:color w:val="000000"/>
          <w:sz w:val="24"/>
          <w:szCs w:val="24"/>
          <w:lang w:val="bg-BG"/>
        </w:rPr>
        <w:t>9584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31. Разпределение на дограмата, предвидена за подмяна по фасади</w:t>
      </w:r>
    </w:p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</w:p>
    <w:tbl>
      <w:tblPr>
        <w:tblW w:w="4950" w:type="pct"/>
        <w:tblLook w:val="04A0"/>
      </w:tblPr>
      <w:tblGrid>
        <w:gridCol w:w="1108"/>
        <w:gridCol w:w="1012"/>
        <w:gridCol w:w="1390"/>
        <w:gridCol w:w="1390"/>
        <w:gridCol w:w="1263"/>
        <w:gridCol w:w="1517"/>
        <w:gridCol w:w="1515"/>
      </w:tblGrid>
      <w:tr w:rsidR="005F4699" w:rsidRPr="00975500" w:rsidTr="00852CD0">
        <w:trPr>
          <w:trHeight w:val="270"/>
        </w:trPr>
        <w:tc>
          <w:tcPr>
            <w:tcW w:w="602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rPr>
                <w:rFonts w:ascii="Arial" w:hAnsi="Arial" w:cs="Arial"/>
                <w:lang w:eastAsia="en-US"/>
              </w:rPr>
            </w:pPr>
            <w:r w:rsidRPr="00975500">
              <w:rPr>
                <w:rFonts w:ascii="Arial" w:hAnsi="Arial" w:cs="Arial"/>
                <w:lang w:eastAsia="en-US"/>
              </w:rPr>
              <w:t>Фасада</w:t>
            </w:r>
          </w:p>
        </w:tc>
        <w:tc>
          <w:tcPr>
            <w:tcW w:w="550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С</w:t>
            </w:r>
          </w:p>
        </w:tc>
        <w:tc>
          <w:tcPr>
            <w:tcW w:w="756" w:type="pct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И</w:t>
            </w:r>
          </w:p>
        </w:tc>
        <w:tc>
          <w:tcPr>
            <w:tcW w:w="756" w:type="pct"/>
            <w:tcBorders>
              <w:top w:val="single" w:sz="8" w:space="0" w:color="000000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b/>
                <w:bCs/>
                <w:sz w:val="24"/>
                <w:szCs w:val="24"/>
              </w:rPr>
              <w:t>Ю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sz w:val="24"/>
                <w:szCs w:val="24"/>
              </w:rPr>
            </w:pPr>
            <w:r w:rsidRPr="00975500">
              <w:rPr>
                <w:rFonts w:ascii="Arial" w:hAnsi="Arial" w:cs="Arial"/>
                <w:b/>
                <w:bCs/>
                <w:sz w:val="24"/>
                <w:szCs w:val="24"/>
                <w:lang w:val="bg-BG"/>
              </w:rPr>
              <w:t>З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lang w:val="bg-BG" w:eastAsia="en-US"/>
              </w:rPr>
            </w:pPr>
            <w:r w:rsidRPr="00975500">
              <w:rPr>
                <w:rFonts w:ascii="Arial" w:hAnsi="Arial" w:cs="Arial"/>
                <w:b/>
                <w:bCs/>
                <w:lang w:val="bg-BG" w:eastAsia="en-US"/>
              </w:rPr>
              <w:t>сутерен</w:t>
            </w:r>
          </w:p>
        </w:tc>
        <w:tc>
          <w:tcPr>
            <w:tcW w:w="8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lang w:eastAsia="en-US"/>
              </w:rPr>
            </w:pPr>
            <w:r w:rsidRPr="00975500">
              <w:rPr>
                <w:rFonts w:ascii="Arial" w:hAnsi="Arial" w:cs="Arial"/>
                <w:b/>
                <w:bCs/>
                <w:lang w:eastAsia="en-US"/>
              </w:rPr>
              <w:t>ОБЩО</w:t>
            </w:r>
          </w:p>
        </w:tc>
      </w:tr>
      <w:tr w:rsidR="005F4699" w:rsidRPr="001936C8" w:rsidTr="00852CD0">
        <w:trPr>
          <w:trHeight w:val="300"/>
        </w:trPr>
        <w:tc>
          <w:tcPr>
            <w:tcW w:w="602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rPr>
                <w:rFonts w:ascii="Arial" w:hAnsi="Arial" w:cs="Arial"/>
                <w:lang w:eastAsia="en-US"/>
              </w:rPr>
            </w:pPr>
            <w:r w:rsidRPr="00975500">
              <w:rPr>
                <w:rFonts w:ascii="Arial" w:hAnsi="Arial" w:cs="Arial"/>
                <w:lang w:eastAsia="en-US"/>
              </w:rPr>
              <w:t>A,m</w:t>
            </w:r>
            <w:r w:rsidRPr="00975500">
              <w:rPr>
                <w:rFonts w:ascii="Arial" w:hAnsi="Arial" w:cs="Arial"/>
                <w:vertAlign w:val="superscript"/>
                <w:lang w:eastAsia="en-US"/>
              </w:rPr>
              <w:t>2</w:t>
            </w: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192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,48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10,32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181,6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5,88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12,04</w:t>
            </w:r>
          </w:p>
        </w:tc>
        <w:tc>
          <w:tcPr>
            <w:tcW w:w="8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de-DE"/>
              </w:rPr>
            </w:pPr>
            <w:r w:rsidRPr="00975500">
              <w:rPr>
                <w:rFonts w:ascii="Arial" w:hAnsi="Arial" w:cs="Arial"/>
                <w:sz w:val="24"/>
                <w:szCs w:val="24"/>
                <w:lang w:val="de-DE"/>
              </w:rPr>
              <w:t>402,4</w:t>
            </w:r>
          </w:p>
        </w:tc>
      </w:tr>
      <w:tr w:rsidR="005F4699" w:rsidRPr="001936C8" w:rsidTr="00852CD0">
        <w:trPr>
          <w:trHeight w:val="379"/>
        </w:trPr>
        <w:tc>
          <w:tcPr>
            <w:tcW w:w="602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rPr>
                <w:rFonts w:ascii="Arial" w:hAnsi="Arial" w:cs="Arial"/>
                <w:lang w:eastAsia="en-US"/>
              </w:rPr>
            </w:pPr>
            <w:r w:rsidRPr="00975500">
              <w:rPr>
                <w:rFonts w:ascii="Arial" w:hAnsi="Arial" w:cs="Arial"/>
                <w:lang w:eastAsia="en-US"/>
              </w:rPr>
              <w:t>U, W/m</w:t>
            </w:r>
            <w:r w:rsidRPr="00975500">
              <w:rPr>
                <w:rFonts w:ascii="Arial" w:hAnsi="Arial" w:cs="Arial"/>
                <w:vertAlign w:val="superscript"/>
                <w:lang w:eastAsia="en-US"/>
              </w:rPr>
              <w:t>2</w:t>
            </w:r>
            <w:r w:rsidRPr="00975500">
              <w:rPr>
                <w:rFonts w:ascii="Arial" w:hAnsi="Arial" w:cs="Arial"/>
                <w:lang w:eastAsia="en-US"/>
              </w:rPr>
              <w:t>K</w:t>
            </w: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1,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7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1,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7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1,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7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1,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7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1,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7</w:t>
            </w:r>
          </w:p>
        </w:tc>
        <w:tc>
          <w:tcPr>
            <w:tcW w:w="8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1,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7</w:t>
            </w:r>
          </w:p>
        </w:tc>
      </w:tr>
      <w:tr w:rsidR="005F4699" w:rsidRPr="001936C8" w:rsidTr="00852CD0">
        <w:trPr>
          <w:trHeight w:val="270"/>
        </w:trPr>
        <w:tc>
          <w:tcPr>
            <w:tcW w:w="602" w:type="pct"/>
            <w:tcBorders>
              <w:top w:val="nil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rPr>
                <w:rFonts w:ascii="Arial" w:hAnsi="Arial" w:cs="Arial"/>
                <w:lang w:eastAsia="en-US"/>
              </w:rPr>
            </w:pPr>
            <w:r w:rsidRPr="00975500">
              <w:rPr>
                <w:rFonts w:ascii="Arial" w:hAnsi="Arial" w:cs="Arial"/>
                <w:lang w:eastAsia="en-US"/>
              </w:rPr>
              <w:t>g, -</w:t>
            </w:r>
          </w:p>
        </w:tc>
        <w:tc>
          <w:tcPr>
            <w:tcW w:w="550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0,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56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0,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56</w:t>
            </w:r>
          </w:p>
        </w:tc>
        <w:tc>
          <w:tcPr>
            <w:tcW w:w="756" w:type="pct"/>
            <w:tcBorders>
              <w:top w:val="nil"/>
              <w:left w:val="nil"/>
              <w:bottom w:val="single" w:sz="8" w:space="0" w:color="000000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0,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56</w:t>
            </w:r>
          </w:p>
        </w:tc>
        <w:tc>
          <w:tcPr>
            <w:tcW w:w="6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0,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56</w:t>
            </w:r>
          </w:p>
        </w:tc>
        <w:tc>
          <w:tcPr>
            <w:tcW w:w="8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0,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56</w:t>
            </w:r>
          </w:p>
        </w:tc>
        <w:tc>
          <w:tcPr>
            <w:tcW w:w="82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975500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975500">
              <w:rPr>
                <w:rFonts w:ascii="Arial" w:hAnsi="Arial" w:cs="Arial"/>
                <w:sz w:val="24"/>
                <w:szCs w:val="24"/>
              </w:rPr>
              <w:t>0,</w:t>
            </w:r>
            <w:r w:rsidRPr="00975500">
              <w:rPr>
                <w:rFonts w:ascii="Arial" w:hAnsi="Arial" w:cs="Arial"/>
                <w:sz w:val="24"/>
                <w:szCs w:val="24"/>
                <w:lang w:val="bg-BG"/>
              </w:rPr>
              <w:t>56</w:t>
            </w:r>
          </w:p>
        </w:tc>
      </w:tr>
    </w:tbl>
    <w:p w:rsidR="005F4699" w:rsidRPr="001936C8" w:rsidRDefault="005F4699" w:rsidP="005F4699">
      <w:pPr>
        <w:shd w:val="clear" w:color="auto" w:fill="FFFFFF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5F4699" w:rsidRDefault="005F4699" w:rsidP="005F4699">
      <w:pPr>
        <w:shd w:val="clear" w:color="auto" w:fill="FFFFFF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5F4699" w:rsidRPr="001936C8" w:rsidRDefault="005F4699" w:rsidP="005F4699">
      <w:pPr>
        <w:shd w:val="clear" w:color="auto" w:fill="FFFFFF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b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color w:val="000000"/>
          <w:sz w:val="24"/>
          <w:szCs w:val="24"/>
          <w:u w:val="single"/>
          <w:lang w:val="ru-RU"/>
        </w:rPr>
        <w:t>ЕСМ 3: Топлинно изолиране на покрив</w:t>
      </w:r>
      <w:r w:rsidRPr="00AC4102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а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Топлофизичните характеристики на покрива не отговарят на нормативните</w:t>
      </w:r>
      <w:r w:rsidRPr="001936C8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изисквания. Обобщения коефициент на топлопреминаване през покрива е 1,37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. 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При покрив тип 1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– покрив с въздушна междина от 0,80 м. /526,4 м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Предвижда се полагане на плочи от минерална вата с дебелина 8 </w:t>
      </w:r>
      <w:r w:rsidRPr="00AC4102">
        <w:rPr>
          <w:rFonts w:ascii="Arial" w:hAnsi="Arial" w:cs="Arial"/>
          <w:color w:val="000000"/>
          <w:sz w:val="24"/>
          <w:szCs w:val="24"/>
        </w:rPr>
        <w:t>cm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и коефициент на топлопроводност </w:t>
      </w:r>
      <w:r w:rsidRPr="00AC4102">
        <w:rPr>
          <w:rFonts w:ascii="Arial" w:hAnsi="Arial" w:cs="Arial"/>
          <w:color w:val="000000"/>
          <w:sz w:val="24"/>
          <w:szCs w:val="24"/>
        </w:rPr>
        <w:t>λ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= 0,032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highlight w:val="yellow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Реализирането на мярката ще доведе до намаляване на коефициента на топлопреминаване през покрива до </w:t>
      </w:r>
      <w:r w:rsidRPr="00AC4102">
        <w:rPr>
          <w:rFonts w:ascii="Arial" w:hAnsi="Arial" w:cs="Arial"/>
          <w:color w:val="000000"/>
          <w:sz w:val="24"/>
          <w:szCs w:val="24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= 0,33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</w:p>
    <w:p w:rsidR="005F4699" w:rsidRDefault="005F4699" w:rsidP="005F4699">
      <w:pPr>
        <w:shd w:val="clear" w:color="auto" w:fill="FFFFFF"/>
        <w:tabs>
          <w:tab w:val="left" w:pos="1110"/>
        </w:tabs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32. Структура на покрив тип1 след ЕСМ</w:t>
      </w:r>
    </w:p>
    <w:p w:rsidR="005F4699" w:rsidRPr="00476D8C" w:rsidRDefault="005F4699" w:rsidP="005F4699">
      <w:pPr>
        <w:shd w:val="clear" w:color="auto" w:fill="FFFFFF"/>
        <w:tabs>
          <w:tab w:val="left" w:pos="1110"/>
        </w:tabs>
        <w:jc w:val="right"/>
        <w:rPr>
          <w:rFonts w:ascii="Arial" w:hAnsi="Arial" w:cs="Arial"/>
          <w:sz w:val="24"/>
          <w:szCs w:val="24"/>
          <w:lang w:val="bg-BG"/>
        </w:rPr>
      </w:pP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2"/>
        <w:gridCol w:w="5380"/>
        <w:gridCol w:w="1256"/>
        <w:gridCol w:w="1257"/>
        <w:gridCol w:w="1383"/>
      </w:tblGrid>
      <w:tr w:rsidR="005F4699" w:rsidRPr="00AC4102" w:rsidTr="00852CD0">
        <w:trPr>
          <w:trHeight w:val="66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Хидроизолация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0,006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B55FB">
              <w:rPr>
                <w:rFonts w:ascii="Arial" w:hAnsi="Arial" w:cs="Arial"/>
                <w:sz w:val="24"/>
                <w:szCs w:val="24"/>
              </w:rPr>
              <w:t>0,035294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B55FB">
              <w:rPr>
                <w:rFonts w:ascii="Arial" w:hAnsi="Arial" w:cs="Arial"/>
                <w:sz w:val="24"/>
                <w:szCs w:val="24"/>
              </w:rPr>
              <w:t>0,016129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0,14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B55FB">
              <w:rPr>
                <w:rFonts w:ascii="Arial" w:hAnsi="Arial" w:cs="Arial"/>
                <w:sz w:val="24"/>
                <w:szCs w:val="24"/>
              </w:rPr>
              <w:t>0,08589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Минерална вата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0,08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0,032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2,5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0,1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B55FB">
              <w:rPr>
                <w:rFonts w:ascii="Arial" w:hAnsi="Arial" w:cs="Arial"/>
                <w:sz w:val="24"/>
                <w:szCs w:val="24"/>
              </w:rPr>
              <w:t>0,06135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50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53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12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5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3B55FB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8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3B55FB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3B55FB">
              <w:rPr>
                <w:rFonts w:ascii="Arial" w:hAnsi="Arial" w:cs="Arial"/>
                <w:sz w:val="24"/>
                <w:szCs w:val="24"/>
              </w:rPr>
              <w:t>0,028571</w:t>
            </w:r>
          </w:p>
        </w:tc>
      </w:tr>
    </w:tbl>
    <w:p w:rsidR="005F4699" w:rsidRPr="001936C8" w:rsidRDefault="005F4699" w:rsidP="005F4699">
      <w:pPr>
        <w:shd w:val="clear" w:color="auto" w:fill="FFFFFF"/>
        <w:ind w:firstLine="708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33. Характеристики на покрив тип1 след ЕСМ</w:t>
      </w: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</w:p>
    <w:tbl>
      <w:tblPr>
        <w:tblW w:w="9406" w:type="dxa"/>
        <w:jc w:val="center"/>
        <w:tblInd w:w="60" w:type="dxa"/>
        <w:tblCellMar>
          <w:left w:w="70" w:type="dxa"/>
          <w:right w:w="70" w:type="dxa"/>
        </w:tblCellMar>
        <w:tblLook w:val="0000"/>
      </w:tblPr>
      <w:tblGrid>
        <w:gridCol w:w="1288"/>
        <w:gridCol w:w="1759"/>
        <w:gridCol w:w="1154"/>
        <w:gridCol w:w="804"/>
        <w:gridCol w:w="924"/>
        <w:gridCol w:w="808"/>
        <w:gridCol w:w="911"/>
        <w:gridCol w:w="863"/>
        <w:gridCol w:w="895"/>
      </w:tblGrid>
      <w:tr w:rsidR="005F4699" w:rsidRPr="00AC4102" w:rsidTr="00852CD0">
        <w:trPr>
          <w:trHeight w:val="1235"/>
          <w:jc w:val="center"/>
        </w:trPr>
        <w:tc>
          <w:tcPr>
            <w:tcW w:w="12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Средна обемна температура на сградата</w:t>
            </w:r>
          </w:p>
        </w:tc>
        <w:tc>
          <w:tcPr>
            <w:tcW w:w="17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Температурата с най-голяма продължителност</w:t>
            </w:r>
          </w:p>
        </w:tc>
        <w:tc>
          <w:tcPr>
            <w:tcW w:w="11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Приведена височина на въздушния слой</w:t>
            </w:r>
          </w:p>
        </w:tc>
        <w:tc>
          <w:tcPr>
            <w:tcW w:w="172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Характеристика на таванската плоча</w:t>
            </w:r>
          </w:p>
        </w:tc>
        <w:tc>
          <w:tcPr>
            <w:tcW w:w="171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Характеристика на покривната плоча</w:t>
            </w:r>
          </w:p>
        </w:tc>
        <w:tc>
          <w:tcPr>
            <w:tcW w:w="175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Характеристика на вертикалните ограждащи елементи</w:t>
            </w:r>
          </w:p>
        </w:tc>
      </w:tr>
      <w:tr w:rsidR="005F4699" w:rsidRPr="00AC4102" w:rsidTr="00852CD0">
        <w:trPr>
          <w:trHeight w:val="403"/>
          <w:jc w:val="center"/>
        </w:trPr>
        <w:tc>
          <w:tcPr>
            <w:tcW w:w="12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i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e</w:t>
            </w:r>
          </w:p>
        </w:tc>
        <w:tc>
          <w:tcPr>
            <w:tcW w:w="11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δ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 xml:space="preserve"> вс</w:t>
            </w: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3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3</w:t>
            </w:r>
          </w:p>
        </w:tc>
      </w:tr>
      <w:tr w:rsidR="005F4699" w:rsidRPr="00AC4102" w:rsidTr="00852CD0">
        <w:trPr>
          <w:trHeight w:val="375"/>
          <w:jc w:val="center"/>
        </w:trPr>
        <w:tc>
          <w:tcPr>
            <w:tcW w:w="12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1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</w:tr>
      <w:tr w:rsidR="005F4699" w:rsidRPr="001936C8" w:rsidTr="00852CD0">
        <w:trPr>
          <w:trHeight w:val="268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21,1</w:t>
            </w:r>
          </w:p>
        </w:tc>
        <w:tc>
          <w:tcPr>
            <w:tcW w:w="1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11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  <w:tc>
          <w:tcPr>
            <w:tcW w:w="9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0,334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2,062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89,36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0,283</w:t>
            </w:r>
          </w:p>
        </w:tc>
      </w:tr>
    </w:tbl>
    <w:p w:rsidR="005F4699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6"/>
          <w:szCs w:val="16"/>
          <w:highlight w:val="yellow"/>
          <w:lang w:val="bg-BG"/>
        </w:rPr>
      </w:pPr>
    </w:p>
    <w:p w:rsidR="005F4699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6"/>
          <w:szCs w:val="16"/>
          <w:highlight w:val="yellow"/>
          <w:lang w:val="bg-BG"/>
        </w:rPr>
      </w:pPr>
    </w:p>
    <w:p w:rsidR="005F4699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6"/>
          <w:szCs w:val="16"/>
          <w:highlight w:val="yellow"/>
          <w:lang w:val="bg-BG"/>
        </w:rPr>
      </w:pPr>
    </w:p>
    <w:p w:rsidR="005F4699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6"/>
          <w:szCs w:val="16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6"/>
          <w:szCs w:val="16"/>
          <w:highlight w:val="yellow"/>
          <w:lang w:val="bg-BG"/>
        </w:rPr>
      </w:pPr>
    </w:p>
    <w:tbl>
      <w:tblPr>
        <w:tblW w:w="9748" w:type="dxa"/>
        <w:jc w:val="center"/>
        <w:tblInd w:w="60" w:type="dxa"/>
        <w:tblCellMar>
          <w:left w:w="70" w:type="dxa"/>
          <w:right w:w="70" w:type="dxa"/>
        </w:tblCellMar>
        <w:tblLook w:val="0000"/>
      </w:tblPr>
      <w:tblGrid>
        <w:gridCol w:w="1535"/>
        <w:gridCol w:w="1565"/>
        <w:gridCol w:w="1449"/>
        <w:gridCol w:w="752"/>
        <w:gridCol w:w="1002"/>
        <w:gridCol w:w="975"/>
        <w:gridCol w:w="780"/>
        <w:gridCol w:w="903"/>
        <w:gridCol w:w="787"/>
      </w:tblGrid>
      <w:tr w:rsidR="005F4699" w:rsidRPr="00AC4102" w:rsidTr="00852CD0">
        <w:trPr>
          <w:trHeight w:val="840"/>
          <w:jc w:val="center"/>
        </w:trPr>
        <w:tc>
          <w:tcPr>
            <w:tcW w:w="15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Температура на въздуха в подпокривното пространство</w:t>
            </w:r>
          </w:p>
        </w:tc>
        <w:tc>
          <w:tcPr>
            <w:tcW w:w="156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Повърхпностна температура на таванската плоча</w:t>
            </w:r>
          </w:p>
        </w:tc>
        <w:tc>
          <w:tcPr>
            <w:tcW w:w="144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Повърхностна температура  на покривната плоча</w:t>
            </w:r>
          </w:p>
        </w:tc>
        <w:tc>
          <w:tcPr>
            <w:tcW w:w="75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Периметър на сградата</w:t>
            </w:r>
          </w:p>
        </w:tc>
        <w:tc>
          <w:tcPr>
            <w:tcW w:w="100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Критерий на Грасхоф</w:t>
            </w:r>
          </w:p>
        </w:tc>
        <w:tc>
          <w:tcPr>
            <w:tcW w:w="9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Корекционен коефициент</w:t>
            </w:r>
          </w:p>
        </w:tc>
        <w:tc>
          <w:tcPr>
            <w:tcW w:w="7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 </w:t>
            </w:r>
          </w:p>
        </w:tc>
        <w:tc>
          <w:tcPr>
            <w:tcW w:w="169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 </w:t>
            </w:r>
          </w:p>
        </w:tc>
      </w:tr>
      <w:tr w:rsidR="005F4699" w:rsidRPr="00AC4102" w:rsidTr="00852CD0">
        <w:trPr>
          <w:trHeight w:val="765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169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Характеристика на покривната конструкция</w:t>
            </w:r>
          </w:p>
        </w:tc>
      </w:tr>
      <w:tr w:rsidR="005F4699" w:rsidRPr="00AC4102" w:rsidTr="00852CD0">
        <w:trPr>
          <w:trHeight w:val="390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169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8"/>
                <w:szCs w:val="28"/>
                <w:lang w:val="bg-BG"/>
              </w:rPr>
            </w:pPr>
            <w:r w:rsidRPr="00AC4102">
              <w:rPr>
                <w:b/>
                <w:bCs/>
                <w:color w:val="000000"/>
                <w:sz w:val="28"/>
                <w:szCs w:val="28"/>
                <w:lang w:val="bg-BG"/>
              </w:rPr>
              <w:t> </w:t>
            </w:r>
          </w:p>
        </w:tc>
      </w:tr>
      <w:tr w:rsidR="005F4699" w:rsidRPr="00AC4102" w:rsidTr="00852CD0">
        <w:trPr>
          <w:trHeight w:val="334"/>
          <w:jc w:val="center"/>
        </w:trPr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u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se1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si2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Р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b/>
                <w:bCs/>
                <w:color w:val="000000"/>
                <w:sz w:val="24"/>
                <w:szCs w:val="24"/>
                <w:lang w:val="bg-BG"/>
              </w:rPr>
              <w:t>Gr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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к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b/>
                <w:bCs/>
                <w:color w:val="000000"/>
                <w:sz w:val="24"/>
                <w:szCs w:val="24"/>
                <w:lang w:val="bg-BG"/>
              </w:rPr>
              <w:t>λ</w:t>
            </w:r>
            <w:r w:rsidRPr="00AC4102">
              <w:rPr>
                <w:b/>
                <w:bCs/>
                <w:color w:val="000000"/>
                <w:sz w:val="24"/>
                <w:szCs w:val="24"/>
                <w:vertAlign w:val="subscript"/>
                <w:lang w:val="bg-BG"/>
              </w:rPr>
              <w:t>екв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</w:p>
        </w:tc>
      </w:tr>
      <w:tr w:rsidR="005F4699" w:rsidRPr="00AC4102" w:rsidTr="00852CD0">
        <w:trPr>
          <w:trHeight w:val="334"/>
          <w:jc w:val="center"/>
        </w:trPr>
        <w:tc>
          <w:tcPr>
            <w:tcW w:w="1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5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7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W/mK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</w:tr>
      <w:tr w:rsidR="005F4699" w:rsidRPr="001936C8" w:rsidTr="00852CD0">
        <w:trPr>
          <w:trHeight w:val="344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3,1</w:t>
            </w:r>
          </w:p>
        </w:tc>
        <w:tc>
          <w:tcPr>
            <w:tcW w:w="15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5,3</w:t>
            </w:r>
          </w:p>
        </w:tc>
        <w:tc>
          <w:tcPr>
            <w:tcW w:w="1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1,0</w:t>
            </w:r>
          </w:p>
        </w:tc>
        <w:tc>
          <w:tcPr>
            <w:tcW w:w="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111,7</w:t>
            </w:r>
          </w:p>
        </w:tc>
        <w:tc>
          <w:tcPr>
            <w:tcW w:w="1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4,31E+08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52,8294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1,300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0,2895</w:t>
            </w: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</w:tr>
    </w:tbl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color w:val="000000"/>
          <w:sz w:val="24"/>
          <w:szCs w:val="24"/>
          <w:u w:val="single"/>
          <w:lang w:val="bg-BG"/>
        </w:rPr>
        <w:t>При покрив тип 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– покрив над стълбищна клетка  /14,4 м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Предвижда се полагане на вътрешна топлинна изолация от </w:t>
      </w:r>
      <w:r w:rsidRPr="00AC4102">
        <w:rPr>
          <w:rFonts w:ascii="Arial" w:hAnsi="Arial" w:cs="Arial"/>
          <w:color w:val="000000"/>
          <w:sz w:val="24"/>
          <w:szCs w:val="24"/>
        </w:rPr>
        <w:t>EPS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с дебелина 8 </w:t>
      </w:r>
      <w:r w:rsidRPr="00AC4102">
        <w:rPr>
          <w:rFonts w:ascii="Arial" w:hAnsi="Arial" w:cs="Arial"/>
          <w:color w:val="000000"/>
          <w:sz w:val="24"/>
          <w:szCs w:val="24"/>
        </w:rPr>
        <w:t>cm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и коефициент на топлопроводност </w:t>
      </w:r>
      <w:r w:rsidRPr="00AC4102">
        <w:rPr>
          <w:rFonts w:ascii="Arial" w:hAnsi="Arial" w:cs="Arial"/>
          <w:color w:val="000000"/>
          <w:sz w:val="24"/>
          <w:szCs w:val="24"/>
        </w:rPr>
        <w:t>λ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= 0,032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highlight w:val="yellow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Реализирането на мярката ще доведе до намаляване на коефициента на топлопреминаване през покрива до </w:t>
      </w:r>
      <w:r w:rsidRPr="00AC4102">
        <w:rPr>
          <w:rFonts w:ascii="Arial" w:hAnsi="Arial" w:cs="Arial"/>
          <w:color w:val="000000"/>
          <w:sz w:val="24"/>
          <w:szCs w:val="24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= 0,34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</w:t>
      </w: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highlight w:val="lightGray"/>
          <w:lang w:val="bg-BG"/>
        </w:rPr>
      </w:pP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ru-RU"/>
        </w:rPr>
        <w:t xml:space="preserve">Таблица </w:t>
      </w:r>
      <w:r w:rsidRPr="00476D8C">
        <w:rPr>
          <w:rFonts w:ascii="Arial" w:hAnsi="Arial" w:cs="Arial"/>
          <w:sz w:val="24"/>
          <w:szCs w:val="24"/>
          <w:lang w:val="bg-BG"/>
        </w:rPr>
        <w:t>34</w:t>
      </w:r>
      <w:r w:rsidRPr="00476D8C">
        <w:rPr>
          <w:rFonts w:ascii="Arial" w:hAnsi="Arial" w:cs="Arial"/>
          <w:sz w:val="24"/>
          <w:szCs w:val="24"/>
          <w:lang w:val="ru-RU"/>
        </w:rPr>
        <w:t>. Структура на покрив от тип 2</w:t>
      </w:r>
    </w:p>
    <w:tbl>
      <w:tblPr>
        <w:tblW w:w="490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510"/>
        <w:gridCol w:w="4165"/>
        <w:gridCol w:w="1250"/>
        <w:gridCol w:w="982"/>
        <w:gridCol w:w="1086"/>
        <w:gridCol w:w="1117"/>
      </w:tblGrid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№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δ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λ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R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U</w:t>
            </w: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-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m2K/W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W/m2K</w:t>
            </w: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1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Хидроизолация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0,006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0,17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0,03529</w:t>
            </w:r>
          </w:p>
        </w:tc>
        <w:tc>
          <w:tcPr>
            <w:tcW w:w="613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34</w:t>
            </w: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0,01500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Перлитобетон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3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0,26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0,11538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Стоманобетонова плоча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0,14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0,08589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5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Топлоизолация ЕPS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  <w:lang w:val="bg-BG"/>
              </w:rPr>
              <w:t>08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iCs/>
                <w:color w:val="000000"/>
                <w:sz w:val="24"/>
                <w:szCs w:val="24"/>
              </w:rPr>
              <w:t>0,032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2,50000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22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Вътрешна мазилка</w:t>
            </w:r>
          </w:p>
        </w:tc>
        <w:tc>
          <w:tcPr>
            <w:tcW w:w="6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53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0,02857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2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3511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Общо 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sym w:font="Symbol" w:char="0053"/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 xml:space="preserve"> R(m2K/W)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lang w:val="bg-BG"/>
              </w:rPr>
              <w:t>2,949</w:t>
            </w:r>
          </w:p>
        </w:tc>
        <w:tc>
          <w:tcPr>
            <w:tcW w:w="6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</w:tbl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Енергоспестяващите мерки за покривите ще донесат  годишно спестяване на енергия в размер на 46674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476D8C" w:rsidRDefault="005F4699" w:rsidP="005F4699">
      <w:pPr>
        <w:spacing w:line="360" w:lineRule="auto"/>
        <w:jc w:val="both"/>
        <w:rPr>
          <w:rFonts w:ascii="Arial" w:hAnsi="Arial" w:cs="Arial"/>
          <w:b/>
          <w:sz w:val="24"/>
          <w:szCs w:val="24"/>
          <w:lang w:val="bg-BG"/>
        </w:rPr>
      </w:pPr>
      <w:r w:rsidRPr="00476D8C">
        <w:rPr>
          <w:rFonts w:ascii="Arial" w:hAnsi="Arial" w:cs="Arial"/>
          <w:b/>
          <w:sz w:val="24"/>
          <w:szCs w:val="24"/>
          <w:u w:val="single"/>
          <w:lang w:val="ru-RU"/>
        </w:rPr>
        <w:t>ЕСМ 4: Топлинно изолиране на пода</w:t>
      </w:r>
    </w:p>
    <w:p w:rsidR="005F4699" w:rsidRPr="00AC4102" w:rsidRDefault="005F4699" w:rsidP="005F4699">
      <w:pPr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Топлофизичните характеристики на пода не отговарят на нормативните изисквания. Коефициентът на топлопреминаване през пода е 0,90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. Общата площ на пода  над неотопляем сутерен е 540,82 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AC4102" w:rsidRDefault="005F4699" w:rsidP="005F4699">
      <w:pPr>
        <w:autoSpaceDE w:val="0"/>
        <w:autoSpaceDN w:val="0"/>
        <w:adjustRightInd w:val="0"/>
        <w:spacing w:line="360" w:lineRule="auto"/>
        <w:ind w:firstLine="700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Предвижда се полагане на топлоизолация от минерална/каменна вата с дебелина 80 мм под подовата конструкция над неотопляем сутерен. Топлоизолацията ще е с коефициент на топлопроводност λ ≤ 0.032 W/m2K .</w:t>
      </w: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35. Структура на подовата плоча към неотопляем сутерен след ЕСМ4</w:t>
      </w:r>
    </w:p>
    <w:p w:rsidR="005F4699" w:rsidRPr="001936C8" w:rsidRDefault="005F4699" w:rsidP="005F4699">
      <w:pPr>
        <w:keepNext/>
        <w:shd w:val="clear" w:color="auto" w:fill="FFFFFF"/>
        <w:spacing w:line="360" w:lineRule="auto"/>
        <w:jc w:val="right"/>
        <w:rPr>
          <w:rFonts w:ascii="Arial" w:hAnsi="Arial" w:cs="Arial"/>
          <w:color w:val="FF0000"/>
          <w:sz w:val="24"/>
          <w:szCs w:val="24"/>
          <w:lang w:val="bg-BG"/>
        </w:rPr>
      </w:pPr>
      <w:r w:rsidRPr="001936C8">
        <w:rPr>
          <w:rFonts w:ascii="Arial" w:hAnsi="Arial" w:cs="Arial"/>
          <w:color w:val="FF0000"/>
          <w:sz w:val="24"/>
          <w:szCs w:val="24"/>
          <w:lang w:val="bg-BG"/>
        </w:rPr>
        <w:t xml:space="preserve">  </w:t>
      </w:r>
    </w:p>
    <w:tbl>
      <w:tblPr>
        <w:tblW w:w="0" w:type="auto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08"/>
        <w:gridCol w:w="5437"/>
        <w:gridCol w:w="1218"/>
        <w:gridCol w:w="1244"/>
        <w:gridCol w:w="1370"/>
      </w:tblGrid>
      <w:tr w:rsidR="005F4699" w:rsidRPr="00AC4102" w:rsidTr="00852CD0">
        <w:trPr>
          <w:trHeight w:val="493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№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Материал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δ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λ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R</w:t>
            </w:r>
          </w:p>
        </w:tc>
      </w:tr>
      <w:tr w:rsidR="005F4699" w:rsidRPr="00AC4102" w:rsidTr="00852CD0">
        <w:trPr>
          <w:trHeight w:val="36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-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AC4102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Теракот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0,01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0,99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0,01010</w:t>
            </w:r>
          </w:p>
        </w:tc>
      </w:tr>
      <w:tr w:rsidR="005F4699" w:rsidRPr="00AC4102" w:rsidTr="00852CD0">
        <w:trPr>
          <w:trHeight w:val="30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Армирана циментова замазка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0,03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0,03226</w:t>
            </w:r>
          </w:p>
        </w:tc>
      </w:tr>
      <w:tr w:rsidR="005F4699" w:rsidRPr="00AC4102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Стоманобетонна плоча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20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1,63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0,12270</w:t>
            </w:r>
          </w:p>
        </w:tc>
      </w:tr>
      <w:tr w:rsidR="005F4699" w:rsidRPr="00AC4102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4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</w:rPr>
              <w:t>Топлоизолация ЕPS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0,08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0,032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2,50000</w:t>
            </w:r>
          </w:p>
        </w:tc>
      </w:tr>
      <w:tr w:rsidR="005F4699" w:rsidRPr="00AC4102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5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Циментово лепило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0,02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0,93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0,02151</w:t>
            </w:r>
          </w:p>
        </w:tc>
      </w:tr>
      <w:tr w:rsidR="005F4699" w:rsidRPr="00AC4102" w:rsidTr="00852CD0">
        <w:trPr>
          <w:trHeight w:val="270"/>
          <w:jc w:val="center"/>
        </w:trPr>
        <w:tc>
          <w:tcPr>
            <w:tcW w:w="50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6</w:t>
            </w:r>
          </w:p>
        </w:tc>
        <w:tc>
          <w:tcPr>
            <w:tcW w:w="543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Вътрешна  мазилка</w:t>
            </w:r>
          </w:p>
        </w:tc>
        <w:tc>
          <w:tcPr>
            <w:tcW w:w="12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0,015</w:t>
            </w:r>
          </w:p>
        </w:tc>
        <w:tc>
          <w:tcPr>
            <w:tcW w:w="124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bottom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0,7</w:t>
            </w:r>
          </w:p>
        </w:tc>
        <w:tc>
          <w:tcPr>
            <w:tcW w:w="137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0,02143</w:t>
            </w:r>
          </w:p>
        </w:tc>
      </w:tr>
    </w:tbl>
    <w:p w:rsidR="005F4699" w:rsidRPr="001936C8" w:rsidRDefault="005F4699" w:rsidP="005F4699">
      <w:pPr>
        <w:autoSpaceDE w:val="0"/>
        <w:autoSpaceDN w:val="0"/>
        <w:adjustRightInd w:val="0"/>
        <w:spacing w:line="360" w:lineRule="auto"/>
        <w:ind w:firstLine="700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476D8C" w:rsidRDefault="005F4699" w:rsidP="005F4699">
      <w:pPr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ab/>
        <w:t>Таблица 36. Характеристиките на пода неотопляем подземен етаж след ЕСМ</w:t>
      </w:r>
    </w:p>
    <w:tbl>
      <w:tblPr>
        <w:tblW w:w="99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6669"/>
        <w:gridCol w:w="896"/>
        <w:gridCol w:w="1008"/>
        <w:gridCol w:w="1341"/>
      </w:tblGrid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Площ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Ag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540,82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 2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Периметър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P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111,7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на топлопроводност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Rf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2,68649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m2K/W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височина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h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1,05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Приведена дебелина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dt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1,3318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Пространствена характеристика на пода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B'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9,68344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Дебелина на надземната част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w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0,295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Височина на стените на подземния етаж до повърхността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z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1,48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 xml:space="preserve">Коефициент на топлопроводност на земята,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W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/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mK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λ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2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W/mK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от топлопредаване на вътрешната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Rsi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0,17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от топлопредаване на външната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Rse 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0,17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K/W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Коефициент на топлопреминаване през пода на отопляваното помещение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Uf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0,3304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W/m 2K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Термичното съпротивление на подовата плоча в контакт с земята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Rbf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0,30840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K/ W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 xml:space="preserve">Коефициент на топлопреминаване на подовата плоча в контакт със земята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Ubf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0,3389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W/m 2K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Съпротивление на топлопроводност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Rbw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0,17193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K/ W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Приведена дебелина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dbw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0,6839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m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Коефициент на топлопреминаване през стените на подземен етаж</w:t>
            </w:r>
            <w:r w:rsidRPr="00AC4102">
              <w:rPr>
                <w:rFonts w:ascii="Arial" w:eastAsia="Arial-BoldMT" w:hAnsi="Arial" w:cs="Arial"/>
                <w:b/>
                <w:bCs/>
                <w:color w:val="000000"/>
                <w:sz w:val="24"/>
                <w:szCs w:val="24"/>
                <w:lang w:val="ru-RU"/>
              </w:rPr>
              <w:t xml:space="preserve">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Ubw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1,1476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W/m 2K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K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оефициента на топлопреминаване  на стената над земята, граничеща със външен въздух на  неотопляем 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Ukw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2,6671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W/m 2K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spacing w:line="360" w:lineRule="auto"/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>Нетен обем на въздуха на неотопляемия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V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9D09F0">
              <w:rPr>
                <w:rFonts w:ascii="Arial" w:hAnsi="Arial" w:cs="Arial"/>
                <w:sz w:val="24"/>
                <w:szCs w:val="24"/>
              </w:rPr>
              <w:t>1368,27</w:t>
            </w:r>
          </w:p>
        </w:tc>
        <w:tc>
          <w:tcPr>
            <w:tcW w:w="13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vertAlign w:val="superscript"/>
              </w:rPr>
              <w:t>3</w:t>
            </w:r>
          </w:p>
        </w:tc>
      </w:tr>
    </w:tbl>
    <w:p w:rsidR="005F4699" w:rsidRPr="001936C8" w:rsidRDefault="005F4699" w:rsidP="005F4699">
      <w:pPr>
        <w:spacing w:line="360" w:lineRule="auto"/>
        <w:ind w:firstLine="57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pacing w:line="360" w:lineRule="auto"/>
        <w:ind w:firstLine="57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position w:val="-32"/>
          <w:sz w:val="24"/>
          <w:szCs w:val="24"/>
        </w:rPr>
        <w:object w:dxaOrig="5660" w:dyaOrig="840">
          <v:shape id="_x0000_i1036" type="#_x0000_t75" style="width:228.75pt;height:34.5pt" o:ole="">
            <v:imagedata r:id="rId29" o:title=""/>
          </v:shape>
          <o:OLEObject Type="Embed" ProgID="Equation.3" ShapeID="_x0000_i1036" DrawAspect="Content" ObjectID="_1500657318" r:id="rId70"/>
        </w:object>
      </w:r>
      <w:r w:rsidRPr="00AC4102">
        <w:rPr>
          <w:rFonts w:ascii="Arial" w:hAnsi="Arial" w:cs="Arial"/>
          <w:bCs/>
          <w:color w:val="000000"/>
          <w:sz w:val="24"/>
          <w:szCs w:val="24"/>
          <w:lang w:val="bg-BG"/>
        </w:rPr>
        <w:t xml:space="preserve">=3,6945 </w:t>
      </w:r>
      <w:r w:rsidRPr="00AC4102">
        <w:rPr>
          <w:rFonts w:ascii="Arial" w:hAnsi="Arial" w:cs="Arial"/>
          <w:bCs/>
          <w:color w:val="000000"/>
          <w:sz w:val="24"/>
          <w:szCs w:val="24"/>
        </w:rPr>
        <w:t>W</w:t>
      </w:r>
      <w:r w:rsidRPr="00AC4102">
        <w:rPr>
          <w:rFonts w:ascii="Arial" w:hAnsi="Arial" w:cs="Arial"/>
          <w:bCs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bCs/>
          <w:color w:val="000000"/>
          <w:sz w:val="24"/>
          <w:szCs w:val="24"/>
        </w:rPr>
        <w:t>m</w:t>
      </w:r>
      <w:r w:rsidRPr="00AC4102">
        <w:rPr>
          <w:rFonts w:ascii="Arial" w:hAnsi="Arial" w:cs="Arial"/>
          <w:bCs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bCs/>
          <w:color w:val="000000"/>
          <w:sz w:val="24"/>
          <w:szCs w:val="24"/>
        </w:rPr>
        <w:t>K</w:t>
      </w: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AC4102">
        <w:rPr>
          <w:rFonts w:ascii="Arial" w:hAnsi="Arial" w:cs="Arial"/>
          <w:color w:val="000000"/>
          <w:sz w:val="24"/>
          <w:szCs w:val="24"/>
          <w:lang w:val="bg-BG"/>
        </w:rPr>
        <w:t>,27</w:t>
      </w:r>
      <w:proofErr w:type="gramEnd"/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</w:t>
      </w:r>
    </w:p>
    <w:p w:rsidR="005F4699" w:rsidRPr="001936C8" w:rsidRDefault="005F4699" w:rsidP="005F4699">
      <w:pPr>
        <w:shd w:val="clear" w:color="auto" w:fill="FFFFFF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left="360"/>
        <w:rPr>
          <w:rFonts w:ascii="Haettenschweiler" w:hAnsi="Haettenschweiler" w:cs="Arial"/>
          <w:color w:val="000000"/>
          <w:sz w:val="32"/>
          <w:szCs w:val="32"/>
          <w:lang w:val="bg-BG"/>
        </w:rPr>
      </w:pPr>
      <w:r w:rsidRPr="00AC4102">
        <w:rPr>
          <w:rFonts w:ascii="Haettenschweiler" w:hAnsi="Haettenschweiler" w:cs="Arial"/>
          <w:color w:val="000000"/>
          <w:sz w:val="32"/>
          <w:szCs w:val="32"/>
          <w:lang w:val="bg-BG"/>
        </w:rPr>
        <w:t>2.7  Прилагане на ПАКЕТ 1   от енергоспестяващи мерки:</w:t>
      </w:r>
    </w:p>
    <w:p w:rsidR="005F4699" w:rsidRPr="00AC4102" w:rsidRDefault="005F4699" w:rsidP="005F4699">
      <w:pPr>
        <w:numPr>
          <w:ilvl w:val="0"/>
          <w:numId w:val="5"/>
        </w:numPr>
        <w:shd w:val="clear" w:color="auto" w:fill="FFFFFF"/>
        <w:spacing w:line="360" w:lineRule="auto"/>
        <w:jc w:val="both"/>
        <w:rPr>
          <w:rFonts w:ascii="Arial" w:hAnsi="Arial" w:cs="Arial"/>
          <w:b/>
          <w:i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>ЕСМ 1: Топлинно изолиране на външните стени</w:t>
      </w:r>
    </w:p>
    <w:p w:rsidR="005F4699" w:rsidRPr="00AC4102" w:rsidRDefault="005F4699" w:rsidP="005F4699">
      <w:pPr>
        <w:numPr>
          <w:ilvl w:val="0"/>
          <w:numId w:val="5"/>
        </w:numPr>
        <w:shd w:val="clear" w:color="auto" w:fill="FFFFFF"/>
        <w:spacing w:line="360" w:lineRule="auto"/>
        <w:jc w:val="both"/>
        <w:rPr>
          <w:rFonts w:ascii="Arial" w:hAnsi="Arial" w:cs="Arial"/>
          <w:b/>
          <w:i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 xml:space="preserve">ЕСМ 2: Подмяна на старата дограма със системи от </w:t>
      </w:r>
      <w:r w:rsidRPr="00AC4102">
        <w:rPr>
          <w:rFonts w:ascii="Arial" w:hAnsi="Arial" w:cs="Arial"/>
          <w:b/>
          <w:i/>
          <w:color w:val="000000"/>
          <w:sz w:val="24"/>
          <w:szCs w:val="24"/>
        </w:rPr>
        <w:t>PVC</w:t>
      </w: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b/>
          <w:i/>
          <w:color w:val="000000"/>
          <w:sz w:val="24"/>
          <w:szCs w:val="24"/>
        </w:rPr>
        <w:t>Al</w:t>
      </w: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 xml:space="preserve"> профили и стъклопакет</w:t>
      </w:r>
    </w:p>
    <w:p w:rsidR="005F4699" w:rsidRPr="00AC4102" w:rsidRDefault="005F4699" w:rsidP="005F4699">
      <w:pPr>
        <w:numPr>
          <w:ilvl w:val="0"/>
          <w:numId w:val="5"/>
        </w:numPr>
        <w:shd w:val="clear" w:color="auto" w:fill="FFFFFF"/>
        <w:spacing w:line="360" w:lineRule="auto"/>
        <w:jc w:val="both"/>
        <w:rPr>
          <w:rFonts w:ascii="Arial" w:hAnsi="Arial" w:cs="Arial"/>
          <w:b/>
          <w:i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lastRenderedPageBreak/>
        <w:t>ЕСМ 3: Топлинно изолиране и хидроизолация на покрива</w:t>
      </w:r>
    </w:p>
    <w:p w:rsidR="005F4699" w:rsidRPr="001936C8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i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2.7.1 Оценка от  Прилагане на ПАКЕТ 1   от енергоспестяващи мерки:</w:t>
      </w: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u w:val="single"/>
          <w:lang w:val="bg-BG"/>
        </w:rPr>
        <w:t>Допълнителен ефект от ЕСМ 1 и ЕСМ 2: подобряване коефициента на топлопреминаване през пода над неоотопляемия сутерен.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400"/>
        <w:jc w:val="both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Подмяната на дървените прозорци в неотопляемия сутерен ще доведат до подобряване коефициента на топлопреминаване през пода.</w:t>
      </w:r>
    </w:p>
    <w:p w:rsidR="005F4699" w:rsidRPr="00476D8C" w:rsidRDefault="005F4699" w:rsidP="005F4699">
      <w:pPr>
        <w:shd w:val="clear" w:color="auto" w:fill="FFFFFF"/>
        <w:spacing w:line="360" w:lineRule="auto"/>
        <w:ind w:firstLine="720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ab/>
        <w:t>Таблица 37. Характеристиките на пода неотопляем подземен етаж</w:t>
      </w:r>
    </w:p>
    <w:tbl>
      <w:tblPr>
        <w:tblW w:w="962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6669"/>
        <w:gridCol w:w="896"/>
        <w:gridCol w:w="1008"/>
        <w:gridCol w:w="1047"/>
      </w:tblGrid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bg-BG"/>
              </w:rPr>
              <w:t>Площ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Ag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540,82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Периметър на подовата плоча върху земя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P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111,7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Съпротивление на топлопроводност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Rf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0,18649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m2K/W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височина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h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1,05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Приведена дебелина на подовата плоча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dt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1,3318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</w:tr>
      <w:tr w:rsidR="005F4699" w:rsidRPr="001936C8" w:rsidTr="00852CD0">
        <w:trPr>
          <w:trHeight w:val="28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Пространствена характеристика на пода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B'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9,68344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</w:tr>
      <w:tr w:rsidR="005F4699" w:rsidRPr="001936C8" w:rsidTr="00852CD0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Дебелина на надземната част на вертикалната стена над нивото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0,295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</w:tr>
      <w:tr w:rsidR="005F4699" w:rsidRPr="001936C8" w:rsidTr="00852CD0">
        <w:trPr>
          <w:trHeight w:val="330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Височина на стените на подземния етаж до повърхността на терена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z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1,48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 xml:space="preserve">Коефициент на топлопроводност на земята,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W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/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mK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λ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W/mK</w:t>
            </w:r>
          </w:p>
        </w:tc>
      </w:tr>
      <w:tr w:rsidR="005F4699" w:rsidRPr="001936C8" w:rsidTr="00852CD0">
        <w:trPr>
          <w:trHeight w:val="28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Съпротивление от топлопредаване на вътрешната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Rsi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m 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K/W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Съпротивление от топлопредаване на външната повърхност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Rse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K/W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Коефициент на топлопреминаване през пода на отопляваното помещение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Uf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1,8994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W/m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Термичното съпротивление на подовата плоча в контакт с земята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Rbf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0,30840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K/ W</w:t>
            </w:r>
          </w:p>
        </w:tc>
      </w:tr>
      <w:tr w:rsidR="005F4699" w:rsidRPr="001936C8" w:rsidTr="00852CD0">
        <w:trPr>
          <w:trHeight w:val="384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 xml:space="preserve">Коефициент на топлопреминаване на подовата плоча в контакт със земята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Ubf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0,3389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W/m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Съпротивление на топлопроводност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Rbw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0,17193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K/ W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Приведена дебелина на стените на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dbw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0,6839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m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autoSpaceDE w:val="0"/>
              <w:autoSpaceDN w:val="0"/>
              <w:adjustRightInd w:val="0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Коефициент на топлопреминаване през стените на подземен етаж</w:t>
            </w:r>
            <w:r w:rsidRPr="00AC4102">
              <w:rPr>
                <w:rFonts w:ascii="Arial" w:eastAsia="Arial-BoldMT" w:hAnsi="Arial" w:cs="Arial"/>
                <w:b/>
                <w:bCs/>
                <w:color w:val="000000"/>
                <w:sz w:val="22"/>
                <w:szCs w:val="22"/>
                <w:lang w:val="ru-RU"/>
              </w:rPr>
              <w:t xml:space="preserve"> 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Ubw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1,1476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W/m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оефициента на топлопреминаване  на стената над земята, граничеща със външен въздух на  неотопляем 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Ukw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2,6671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W/m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2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K</w:t>
            </w:r>
          </w:p>
        </w:tc>
      </w:tr>
      <w:tr w:rsidR="005F4699" w:rsidRPr="001936C8" w:rsidTr="00852CD0">
        <w:trPr>
          <w:trHeight w:val="375"/>
          <w:jc w:val="center"/>
        </w:trPr>
        <w:tc>
          <w:tcPr>
            <w:tcW w:w="66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spacing w:line="360" w:lineRule="auto"/>
              <w:jc w:val="both"/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  <w:lang w:val="ru-RU"/>
              </w:rPr>
              <w:t>Нетен обем на въздуха на неотопляемия подземния етаж</w:t>
            </w:r>
          </w:p>
        </w:tc>
        <w:tc>
          <w:tcPr>
            <w:tcW w:w="8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>V</w:t>
            </w:r>
          </w:p>
        </w:tc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</w:rPr>
              <w:t>1368,27</w:t>
            </w:r>
          </w:p>
        </w:tc>
        <w:tc>
          <w:tcPr>
            <w:tcW w:w="10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</w:pPr>
            <w:r w:rsidRPr="00AC4102">
              <w:rPr>
                <w:rFonts w:ascii="Arial" w:hAnsi="Arial" w:cs="Arial"/>
                <w:color w:val="000000"/>
                <w:sz w:val="22"/>
                <w:szCs w:val="22"/>
              </w:rPr>
              <w:t xml:space="preserve">m </w:t>
            </w:r>
            <w:r w:rsidRPr="00AC4102">
              <w:rPr>
                <w:rFonts w:ascii="Arial" w:hAnsi="Arial" w:cs="Arial"/>
                <w:color w:val="000000"/>
                <w:sz w:val="22"/>
                <w:szCs w:val="22"/>
                <w:vertAlign w:val="superscript"/>
              </w:rPr>
              <w:t>3</w:t>
            </w:r>
          </w:p>
        </w:tc>
      </w:tr>
    </w:tbl>
    <w:p w:rsidR="005F4699" w:rsidRPr="00AC4102" w:rsidRDefault="005F4699" w:rsidP="005F4699">
      <w:pPr>
        <w:shd w:val="clear" w:color="auto" w:fill="FFFFFF"/>
        <w:spacing w:line="360" w:lineRule="auto"/>
        <w:ind w:firstLine="57"/>
        <w:rPr>
          <w:rFonts w:ascii="Arial" w:hAnsi="Arial" w:cs="Arial"/>
          <w:color w:val="000000"/>
          <w:sz w:val="22"/>
          <w:szCs w:val="22"/>
          <w:lang w:val="bg-BG"/>
        </w:rPr>
      </w:pPr>
      <w:r w:rsidRPr="00AC4102">
        <w:rPr>
          <w:rFonts w:ascii="Arial" w:hAnsi="Arial" w:cs="Arial"/>
          <w:color w:val="000000"/>
          <w:position w:val="-32"/>
          <w:sz w:val="22"/>
          <w:szCs w:val="22"/>
        </w:rPr>
        <w:object w:dxaOrig="5660" w:dyaOrig="840">
          <v:shape id="_x0000_i1037" type="#_x0000_t75" style="width:228.75pt;height:34.5pt" o:ole="">
            <v:imagedata r:id="rId29" o:title=""/>
          </v:shape>
          <o:OLEObject Type="Embed" ProgID="Equation.3" ShapeID="_x0000_i1037" DrawAspect="Content" ObjectID="_1500657319" r:id="rId71"/>
        </w:object>
      </w:r>
      <w:r w:rsidRPr="00AC4102">
        <w:rPr>
          <w:rFonts w:ascii="Arial" w:hAnsi="Arial" w:cs="Arial"/>
          <w:bCs/>
          <w:color w:val="000000"/>
          <w:sz w:val="22"/>
          <w:szCs w:val="22"/>
          <w:lang w:val="bg-BG"/>
        </w:rPr>
        <w:t xml:space="preserve">=1,1945 </w:t>
      </w:r>
      <w:r w:rsidRPr="00AC4102">
        <w:rPr>
          <w:rFonts w:ascii="Arial" w:hAnsi="Arial" w:cs="Arial"/>
          <w:bCs/>
          <w:color w:val="000000"/>
          <w:sz w:val="22"/>
          <w:szCs w:val="22"/>
        </w:rPr>
        <w:t>W</w:t>
      </w:r>
      <w:r w:rsidRPr="00AC4102">
        <w:rPr>
          <w:rFonts w:ascii="Arial" w:hAnsi="Arial" w:cs="Arial"/>
          <w:bCs/>
          <w:color w:val="000000"/>
          <w:sz w:val="22"/>
          <w:szCs w:val="22"/>
          <w:lang w:val="bg-BG"/>
        </w:rPr>
        <w:t>/</w:t>
      </w:r>
      <w:r w:rsidRPr="00AC4102">
        <w:rPr>
          <w:rFonts w:ascii="Arial" w:hAnsi="Arial" w:cs="Arial"/>
          <w:bCs/>
          <w:color w:val="000000"/>
          <w:sz w:val="22"/>
          <w:szCs w:val="22"/>
        </w:rPr>
        <w:t>m</w:t>
      </w:r>
      <w:r w:rsidRPr="00AC4102">
        <w:rPr>
          <w:rFonts w:ascii="Arial" w:hAnsi="Arial" w:cs="Arial"/>
          <w:bCs/>
          <w:color w:val="000000"/>
          <w:sz w:val="22"/>
          <w:szCs w:val="22"/>
          <w:vertAlign w:val="superscript"/>
          <w:lang w:val="bg-BG"/>
        </w:rPr>
        <w:t>2</w:t>
      </w:r>
      <w:r w:rsidRPr="00AC4102">
        <w:rPr>
          <w:rFonts w:ascii="Arial" w:hAnsi="Arial" w:cs="Arial"/>
          <w:bCs/>
          <w:color w:val="000000"/>
          <w:sz w:val="22"/>
          <w:szCs w:val="22"/>
        </w:rPr>
        <w:t>K</w:t>
      </w: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 </w:t>
      </w:r>
      <w:r w:rsidRPr="00AC4102">
        <w:rPr>
          <w:rFonts w:ascii="Arial" w:hAnsi="Arial" w:cs="Arial"/>
          <w:color w:val="000000"/>
          <w:sz w:val="24"/>
          <w:szCs w:val="24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=0</w:t>
      </w:r>
      <w:proofErr w:type="gramStart"/>
      <w:r w:rsidRPr="00AC4102">
        <w:rPr>
          <w:rFonts w:ascii="Arial" w:hAnsi="Arial" w:cs="Arial"/>
          <w:color w:val="000000"/>
          <w:sz w:val="24"/>
          <w:szCs w:val="24"/>
          <w:lang w:val="bg-BG"/>
        </w:rPr>
        <w:t>,84</w:t>
      </w:r>
      <w:proofErr w:type="gramEnd"/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– действителен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Това ще доведе до годишно спестяване на енергия в размер на 1347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6305550" cy="3457575"/>
            <wp:effectExtent l="19050" t="0" r="0" b="0"/>
            <wp:docPr id="64" name="Картина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/>
                    <pic:cNvPicPr>
                      <a:picLocks noChangeAspect="1" noChangeArrowheads="1"/>
                    </pic:cNvPicPr>
                  </pic:nvPicPr>
                  <pic:blipFill>
                    <a:blip r:embed="rId7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5550" cy="34575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 xml:space="preserve">Фиг. 2.28. Годишен ефект от предлаганите енергоспестяващи мерки 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Haettenschweiler" w:hAnsi="Haettenschweiler" w:cs="Arial"/>
          <w:color w:val="FF0000"/>
          <w:sz w:val="28"/>
          <w:szCs w:val="28"/>
          <w:lang w:val="ru-RU"/>
        </w:rPr>
      </w:pPr>
      <w:r>
        <w:rPr>
          <w:rFonts w:ascii="Haettenschweiler" w:hAnsi="Haettenschweiler" w:cs="Arial"/>
          <w:noProof/>
          <w:color w:val="FF0000"/>
          <w:sz w:val="28"/>
          <w:szCs w:val="28"/>
          <w:lang w:val="bg-BG"/>
        </w:rPr>
        <w:drawing>
          <wp:inline distT="0" distB="0" distL="0" distR="0">
            <wp:extent cx="6248400" cy="4324350"/>
            <wp:effectExtent l="19050" t="0" r="0" b="0"/>
            <wp:docPr id="65" name="Картина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/>
                    <pic:cNvPicPr>
                      <a:picLocks noChangeAspect="1" noChangeArrowheads="1"/>
                    </pic:cNvPicPr>
                  </pic:nvPicPr>
                  <pic:blipFill>
                    <a:blip r:embed="rId7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48400" cy="4324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sz w:val="24"/>
          <w:szCs w:val="24"/>
          <w:lang w:val="ru-RU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2.29. Годишни загуби при прилагане на Пакет 1 ЕСМ</w:t>
      </w:r>
    </w:p>
    <w:p w:rsidR="005F4699" w:rsidRPr="001936C8" w:rsidRDefault="005F4699" w:rsidP="005F4699">
      <w:pPr>
        <w:shd w:val="clear" w:color="auto" w:fill="FFFFFF"/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ru-RU"/>
        </w:rPr>
      </w:pPr>
    </w:p>
    <w:p w:rsidR="005F4699" w:rsidRDefault="005F4699" w:rsidP="005F4699">
      <w:pPr>
        <w:shd w:val="clear" w:color="auto" w:fill="FFFFFF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2.7.2 Финансов анализ на мерките от Пакет 1.</w:t>
      </w:r>
    </w:p>
    <w:p w:rsidR="005F4699" w:rsidRPr="00AC4102" w:rsidRDefault="005F4699" w:rsidP="005F4699">
      <w:pPr>
        <w:shd w:val="clear" w:color="auto" w:fill="FFFFFF"/>
        <w:rPr>
          <w:rFonts w:ascii="Haettenschweiler" w:hAnsi="Haettenschweiler" w:cs="Arial"/>
          <w:color w:val="000000"/>
          <w:sz w:val="28"/>
          <w:szCs w:val="28"/>
          <w:lang w:val="bg-BG"/>
        </w:rPr>
      </w:pPr>
    </w:p>
    <w:p w:rsidR="005F4699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 xml:space="preserve">Таблица 38. Финансов анализ </w:t>
      </w:r>
    </w:p>
    <w:p w:rsidR="005F4699" w:rsidRPr="00476D8C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</w:p>
    <w:tbl>
      <w:tblPr>
        <w:tblW w:w="5050" w:type="pct"/>
        <w:jc w:val="center"/>
        <w:tblLayout w:type="fixed"/>
        <w:tblCellMar>
          <w:left w:w="75" w:type="dxa"/>
          <w:right w:w="70" w:type="dxa"/>
        </w:tblCellMar>
        <w:tblLook w:val="0000"/>
      </w:tblPr>
      <w:tblGrid>
        <w:gridCol w:w="5345"/>
        <w:gridCol w:w="808"/>
        <w:gridCol w:w="17"/>
        <w:gridCol w:w="933"/>
        <w:gridCol w:w="797"/>
        <w:gridCol w:w="1409"/>
      </w:tblGrid>
      <w:tr w:rsidR="005F4699" w:rsidRPr="00AC4102" w:rsidTr="00852CD0">
        <w:trPr>
          <w:trHeight w:val="300"/>
          <w:tblHeader/>
          <w:jc w:val="center"/>
        </w:trPr>
        <w:tc>
          <w:tcPr>
            <w:tcW w:w="2871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Описание на строително-монтажни работи</w:t>
            </w:r>
          </w:p>
        </w:tc>
        <w:tc>
          <w:tcPr>
            <w:tcW w:w="43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Ед. мярка</w:t>
            </w:r>
          </w:p>
        </w:tc>
        <w:tc>
          <w:tcPr>
            <w:tcW w:w="510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Количе-ство</w:t>
            </w:r>
          </w:p>
        </w:tc>
        <w:tc>
          <w:tcPr>
            <w:tcW w:w="428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Ед. цена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br/>
              <w:t>(лв)</w:t>
            </w:r>
          </w:p>
        </w:tc>
        <w:tc>
          <w:tcPr>
            <w:tcW w:w="75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Обща цена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br/>
              <w:t>(лв)</w:t>
            </w:r>
          </w:p>
        </w:tc>
      </w:tr>
      <w:tr w:rsidR="005F4699" w:rsidRPr="00AC4102" w:rsidTr="00852CD0">
        <w:trPr>
          <w:trHeight w:val="300"/>
          <w:tblHeader/>
          <w:jc w:val="center"/>
        </w:trPr>
        <w:tc>
          <w:tcPr>
            <w:tcW w:w="2871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434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10" w:type="pct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428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757" w:type="pct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300"/>
          <w:tblHeader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3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10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6</w:t>
            </w:r>
          </w:p>
        </w:tc>
      </w:tr>
      <w:tr w:rsidR="005F4699" w:rsidRPr="001936C8" w:rsidTr="00852CD0">
        <w:trPr>
          <w:trHeight w:val="920"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44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m²</w:t>
            </w:r>
          </w:p>
        </w:tc>
        <w:tc>
          <w:tcPr>
            <w:tcW w:w="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2503">
              <w:rPr>
                <w:rFonts w:ascii="Arial" w:hAnsi="Arial" w:cs="Arial"/>
                <w:color w:val="000000"/>
                <w:sz w:val="24"/>
                <w:szCs w:val="24"/>
              </w:rPr>
              <w:t>1539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2503">
              <w:rPr>
                <w:rFonts w:ascii="Arial" w:hAnsi="Arial" w:cs="Arial"/>
                <w:color w:val="000000"/>
                <w:sz w:val="24"/>
                <w:szCs w:val="24"/>
              </w:rPr>
              <w:t>79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2503">
              <w:rPr>
                <w:rFonts w:ascii="Arial" w:hAnsi="Arial" w:cs="Arial"/>
                <w:sz w:val="24"/>
                <w:szCs w:val="24"/>
              </w:rPr>
              <w:t>121581</w:t>
            </w:r>
          </w:p>
        </w:tc>
      </w:tr>
      <w:tr w:rsidR="005F4699" w:rsidRPr="001936C8" w:rsidTr="00852CD0">
        <w:trPr>
          <w:trHeight w:val="989"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2 : Подмяна на  дограма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bg-BG"/>
              </w:rPr>
              <w:t>та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 xml:space="preserve"> със системи от 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PVC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/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Al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 xml:space="preserve"> профили и стъклопакет</w:t>
            </w:r>
          </w:p>
        </w:tc>
        <w:tc>
          <w:tcPr>
            <w:tcW w:w="44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m²</w:t>
            </w:r>
          </w:p>
        </w:tc>
        <w:tc>
          <w:tcPr>
            <w:tcW w:w="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2503">
              <w:rPr>
                <w:rFonts w:ascii="Arial" w:hAnsi="Arial" w:cs="Arial"/>
                <w:color w:val="000000"/>
                <w:sz w:val="24"/>
                <w:szCs w:val="24"/>
              </w:rPr>
              <w:t>402,4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2503">
              <w:rPr>
                <w:rFonts w:ascii="Arial" w:hAnsi="Arial" w:cs="Arial"/>
                <w:color w:val="000000"/>
                <w:sz w:val="24"/>
                <w:szCs w:val="24"/>
              </w:rPr>
              <w:t>195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2503">
              <w:rPr>
                <w:rFonts w:ascii="Arial" w:hAnsi="Arial" w:cs="Arial"/>
                <w:sz w:val="24"/>
                <w:szCs w:val="24"/>
              </w:rPr>
              <w:t>78468</w:t>
            </w:r>
          </w:p>
        </w:tc>
      </w:tr>
      <w:tr w:rsidR="005F4699" w:rsidRPr="001936C8" w:rsidTr="00852CD0">
        <w:trPr>
          <w:trHeight w:val="848"/>
          <w:jc w:val="center"/>
        </w:trPr>
        <w:tc>
          <w:tcPr>
            <w:tcW w:w="287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3 : Топлинно изолиране и хидроизолация на покрива</w:t>
            </w:r>
          </w:p>
        </w:tc>
        <w:tc>
          <w:tcPr>
            <w:tcW w:w="443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m²</w:t>
            </w:r>
          </w:p>
        </w:tc>
        <w:tc>
          <w:tcPr>
            <w:tcW w:w="50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2503">
              <w:rPr>
                <w:rFonts w:ascii="Arial" w:hAnsi="Arial" w:cs="Arial"/>
                <w:color w:val="000000"/>
                <w:sz w:val="24"/>
                <w:szCs w:val="24"/>
              </w:rPr>
              <w:t>540,82</w:t>
            </w:r>
          </w:p>
        </w:tc>
        <w:tc>
          <w:tcPr>
            <w:tcW w:w="42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2503">
              <w:rPr>
                <w:rFonts w:ascii="Arial" w:hAnsi="Arial" w:cs="Arial"/>
                <w:color w:val="000000"/>
                <w:sz w:val="24"/>
                <w:szCs w:val="24"/>
              </w:rPr>
              <w:t>95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232503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232503">
              <w:rPr>
                <w:rFonts w:ascii="Arial" w:hAnsi="Arial" w:cs="Arial"/>
                <w:sz w:val="24"/>
                <w:szCs w:val="24"/>
              </w:rPr>
              <w:t>51377,9</w:t>
            </w:r>
          </w:p>
        </w:tc>
      </w:tr>
      <w:tr w:rsidR="005F4699" w:rsidRPr="00AC4102" w:rsidTr="00852CD0">
        <w:trPr>
          <w:trHeight w:val="567"/>
          <w:jc w:val="center"/>
        </w:trPr>
        <w:tc>
          <w:tcPr>
            <w:tcW w:w="4243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ВСИЧКО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 xml:space="preserve"> с ДДС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:</w:t>
            </w:r>
          </w:p>
        </w:tc>
        <w:tc>
          <w:tcPr>
            <w:tcW w:w="75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251426,9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  <w:r w:rsidRPr="001936C8">
        <w:rPr>
          <w:rFonts w:ascii="Arial" w:hAnsi="Arial" w:cs="Arial"/>
          <w:color w:val="FF0000"/>
          <w:sz w:val="24"/>
          <w:szCs w:val="24"/>
          <w:highlight w:val="yellow"/>
        </w:rPr>
        <w:t xml:space="preserve"> </w:t>
      </w: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2.7.3.Технико-икономическа оценка на мерките от Пакет 1.</w:t>
      </w:r>
    </w:p>
    <w:p w:rsidR="005F4699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Таблица 3</w:t>
      </w:r>
      <w:r>
        <w:rPr>
          <w:rFonts w:ascii="Arial" w:hAnsi="Arial" w:cs="Arial"/>
          <w:color w:val="000000"/>
          <w:sz w:val="24"/>
          <w:szCs w:val="24"/>
          <w:lang w:val="bg-BG"/>
        </w:rPr>
        <w:t>9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 Технико-икономическа оценка на мерките</w:t>
      </w:r>
    </w:p>
    <w:p w:rsidR="005F4699" w:rsidRPr="00AC4102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</w:p>
    <w:tbl>
      <w:tblPr>
        <w:tblW w:w="4907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/>
      </w:tblPr>
      <w:tblGrid>
        <w:gridCol w:w="579"/>
        <w:gridCol w:w="5275"/>
        <w:gridCol w:w="1377"/>
        <w:gridCol w:w="993"/>
        <w:gridCol w:w="734"/>
      </w:tblGrid>
      <w:tr w:rsidR="005F4699" w:rsidRPr="00AC4102" w:rsidTr="00852CD0">
        <w:trPr>
          <w:trHeight w:val="907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№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Наименование на енергоспестяващите мерки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Същест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 w:eastAsia="en-US"/>
              </w:rPr>
              <w:t>-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вуващо положение</w:t>
            </w:r>
          </w:p>
        </w:tc>
        <w:tc>
          <w:tcPr>
            <w:tcW w:w="971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Икономия</w:t>
            </w:r>
          </w:p>
        </w:tc>
      </w:tr>
      <w:tr w:rsidR="005F4699" w:rsidRPr="00AC4102" w:rsidTr="00852CD0">
        <w:trPr>
          <w:trHeight w:val="285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kWh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kWh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%</w:t>
            </w:r>
          </w:p>
        </w:tc>
      </w:tr>
      <w:tr w:rsidR="005F4699" w:rsidRPr="001936C8" w:rsidTr="00852CD0">
        <w:trPr>
          <w:trHeight w:val="751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B1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674764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253 710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color w:val="000000"/>
                <w:sz w:val="24"/>
                <w:szCs w:val="24"/>
              </w:rPr>
              <w:t>37,60</w:t>
            </w:r>
          </w:p>
        </w:tc>
      </w:tr>
      <w:tr w:rsidR="005F4699" w:rsidRPr="001936C8" w:rsidTr="00852CD0">
        <w:trPr>
          <w:trHeight w:val="690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B2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Подмяна на дограма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та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 xml:space="preserve"> със система от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PVC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/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Al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профили и стъклопакети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674764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37 746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color w:val="000000"/>
                <w:sz w:val="24"/>
                <w:szCs w:val="24"/>
              </w:rPr>
              <w:t>5,59</w:t>
            </w:r>
          </w:p>
        </w:tc>
      </w:tr>
      <w:tr w:rsidR="005F4699" w:rsidRPr="001936C8" w:rsidTr="00852CD0">
        <w:trPr>
          <w:trHeight w:val="714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Ефект от мярка В1 и В2 – подобряване коефициента на топлопреминаване през пода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674764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1 347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color w:val="000000"/>
                <w:sz w:val="24"/>
                <w:szCs w:val="24"/>
              </w:rPr>
              <w:t>0,20</w:t>
            </w:r>
          </w:p>
        </w:tc>
      </w:tr>
      <w:tr w:rsidR="005F4699" w:rsidRPr="001936C8" w:rsidTr="00852CD0">
        <w:trPr>
          <w:trHeight w:val="696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Ефект от мярка В1 и В2 – подобряване инфилтрацията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674764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10 491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color w:val="000000"/>
                <w:sz w:val="24"/>
                <w:szCs w:val="24"/>
              </w:rPr>
              <w:t>1,55</w:t>
            </w:r>
          </w:p>
        </w:tc>
      </w:tr>
      <w:tr w:rsidR="005F4699" w:rsidRPr="001936C8" w:rsidTr="00852CD0">
        <w:trPr>
          <w:trHeight w:val="692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B3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3 : Топлинно изолиране и хидроизолация на покрива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674764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46 674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color w:val="000000"/>
                <w:sz w:val="24"/>
                <w:szCs w:val="24"/>
              </w:rPr>
              <w:t>6,92</w:t>
            </w:r>
          </w:p>
        </w:tc>
      </w:tr>
      <w:tr w:rsidR="005F4699" w:rsidRPr="001936C8" w:rsidTr="00852CD0">
        <w:trPr>
          <w:trHeight w:val="568"/>
          <w:jc w:val="center"/>
        </w:trPr>
        <w:tc>
          <w:tcPr>
            <w:tcW w:w="32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П</w:t>
            </w:r>
          </w:p>
        </w:tc>
        <w:tc>
          <w:tcPr>
            <w:tcW w:w="29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Общ пакет от мерки</w:t>
            </w:r>
          </w:p>
        </w:tc>
        <w:tc>
          <w:tcPr>
            <w:tcW w:w="75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674764</w:t>
            </w:r>
          </w:p>
        </w:tc>
        <w:tc>
          <w:tcPr>
            <w:tcW w:w="55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349 968</w:t>
            </w:r>
          </w:p>
        </w:tc>
        <w:tc>
          <w:tcPr>
            <w:tcW w:w="41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819A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9819A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51,9</w:t>
            </w:r>
          </w:p>
        </w:tc>
      </w:tr>
    </w:tbl>
    <w:p w:rsidR="005F4699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476D8C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40. Срок на откупуване на мерките от Пакет 1</w:t>
      </w:r>
    </w:p>
    <w:tbl>
      <w:tblPr>
        <w:tblW w:w="5000" w:type="pct"/>
        <w:jc w:val="center"/>
        <w:tblLook w:val="04A0"/>
      </w:tblPr>
      <w:tblGrid>
        <w:gridCol w:w="523"/>
        <w:gridCol w:w="4732"/>
        <w:gridCol w:w="1272"/>
        <w:gridCol w:w="1271"/>
        <w:gridCol w:w="1490"/>
      </w:tblGrid>
      <w:tr w:rsidR="005F4699" w:rsidRPr="00AC4102" w:rsidTr="00852CD0">
        <w:trPr>
          <w:trHeight w:val="624"/>
          <w:jc w:val="center"/>
        </w:trPr>
        <w:tc>
          <w:tcPr>
            <w:tcW w:w="56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5355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Наименование на енергоспестяващите мерки</w:t>
            </w:r>
          </w:p>
        </w:tc>
        <w:tc>
          <w:tcPr>
            <w:tcW w:w="4501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Анализ</w:t>
            </w:r>
          </w:p>
        </w:tc>
      </w:tr>
      <w:tr w:rsidR="005F4699" w:rsidRPr="00AC4102" w:rsidTr="00852CD0">
        <w:trPr>
          <w:trHeight w:val="624"/>
          <w:jc w:val="center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Инвести-ция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Печалба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Срок на откупуване</w:t>
            </w:r>
          </w:p>
        </w:tc>
      </w:tr>
      <w:tr w:rsidR="005F4699" w:rsidRPr="00AC4102" w:rsidTr="00852CD0">
        <w:trPr>
          <w:trHeight w:val="285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лв</w:t>
            </w:r>
            <w:proofErr w:type="gramEnd"/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лв</w:t>
            </w:r>
            <w:proofErr w:type="gramEnd"/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години</w:t>
            </w:r>
          </w:p>
        </w:tc>
      </w:tr>
      <w:tr w:rsidR="005F4699" w:rsidRPr="001936C8" w:rsidTr="00852CD0">
        <w:trPr>
          <w:trHeight w:val="696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B1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121581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9 907,46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12,3</w:t>
            </w:r>
          </w:p>
        </w:tc>
      </w:tr>
      <w:tr w:rsidR="005F4699" w:rsidRPr="001936C8" w:rsidTr="00852CD0">
        <w:trPr>
          <w:trHeight w:val="706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B2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 xml:space="preserve">Подмяна на старата дограма със система от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PVC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/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Al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 xml:space="preserve">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профили и стъклопакети</w:t>
            </w:r>
          </w:p>
        </w:tc>
        <w:tc>
          <w:tcPr>
            <w:tcW w:w="1418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</w:rPr>
              <w:t>78468</w:t>
            </w:r>
          </w:p>
        </w:tc>
        <w:tc>
          <w:tcPr>
            <w:tcW w:w="1417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1 936,27</w:t>
            </w:r>
          </w:p>
        </w:tc>
        <w:tc>
          <w:tcPr>
            <w:tcW w:w="1666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40,5</w:t>
            </w:r>
          </w:p>
        </w:tc>
      </w:tr>
      <w:tr w:rsidR="005F4699" w:rsidRPr="001936C8" w:rsidTr="00852CD0">
        <w:trPr>
          <w:trHeight w:val="547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Ефект от мярка В1 и В2 – подобряване коефициента на топлопреминаване през пода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700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Ефект от мярка В1 и В2 – подобряване инфилтрацията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696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B3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3 : Топлинно изолиране и хидроизолация на покрива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51377,9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1 822,63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28,2</w:t>
            </w:r>
          </w:p>
        </w:tc>
      </w:tr>
      <w:tr w:rsidR="005F4699" w:rsidRPr="001936C8" w:rsidTr="00852CD0">
        <w:trPr>
          <w:trHeight w:val="701"/>
          <w:jc w:val="center"/>
        </w:trPr>
        <w:tc>
          <w:tcPr>
            <w:tcW w:w="5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П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535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Общ пакет от мерки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</w:rPr>
              <w:t>251 426,90</w:t>
            </w:r>
          </w:p>
        </w:tc>
        <w:tc>
          <w:tcPr>
            <w:tcW w:w="141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</w:rPr>
              <w:t>13 667,36</w:t>
            </w:r>
          </w:p>
        </w:tc>
        <w:tc>
          <w:tcPr>
            <w:tcW w:w="166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</w:rPr>
              <w:t>18,4</w:t>
            </w: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b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color w:val="000000"/>
          <w:sz w:val="24"/>
          <w:szCs w:val="24"/>
          <w:lang w:val="bg-BG"/>
        </w:rPr>
        <w:t>При изпълнение на енергоспестяващи мерки от Пакет 1 за възстановяване нормалната експлоатация на сградата, общата инвестиция ще е в размер на: 251426,9 лв, при  срок на откупуване 18,4 г.</w:t>
      </w:r>
    </w:p>
    <w:p w:rsidR="005F4699" w:rsidRPr="001936C8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2.7.4.Екологична оценка на енергоспестяващите мерки от Пакет 1</w:t>
      </w:r>
    </w:p>
    <w:p w:rsidR="005F4699" w:rsidRPr="001936C8" w:rsidRDefault="005F4699" w:rsidP="005F4699">
      <w:pPr>
        <w:shd w:val="clear" w:color="auto" w:fill="FFFFFF"/>
        <w:spacing w:line="360" w:lineRule="auto"/>
        <w:rPr>
          <w:rFonts w:ascii="Haettenschweiler" w:hAnsi="Haettenschweiler" w:cs="Arial"/>
          <w:color w:val="FF0000"/>
          <w:sz w:val="28"/>
          <w:szCs w:val="28"/>
          <w:lang w:val="bg-BG"/>
        </w:rPr>
      </w:pPr>
    </w:p>
    <w:p w:rsidR="005F4699" w:rsidRPr="00AC4102" w:rsidRDefault="005F4699" w:rsidP="005F4699">
      <w:pPr>
        <w:spacing w:line="360" w:lineRule="auto"/>
        <w:ind w:firstLine="708"/>
        <w:jc w:val="both"/>
        <w:rPr>
          <w:rFonts w:ascii="Arial" w:hAnsi="Arial"/>
          <w:color w:val="000000"/>
          <w:sz w:val="24"/>
          <w:szCs w:val="24"/>
          <w:lang w:val="bg-BG" w:eastAsia="en-US"/>
        </w:rPr>
      </w:pPr>
      <w:r w:rsidRPr="00AC4102">
        <w:rPr>
          <w:rFonts w:ascii="Arial" w:hAnsi="Arial"/>
          <w:color w:val="000000"/>
          <w:sz w:val="24"/>
          <w:szCs w:val="24"/>
          <w:lang w:val="bg-BG"/>
        </w:rPr>
        <w:t>Установен е потенциал за намаляване на действително необходимите разходи за сградата с 349968</w:t>
      </w:r>
      <w:r w:rsidRPr="00AC4102">
        <w:rPr>
          <w:rFonts w:ascii="Arial" w:hAnsi="Arial" w:cs="Arial"/>
          <w:b/>
          <w:bCs/>
          <w:color w:val="000000"/>
          <w:sz w:val="24"/>
          <w:szCs w:val="24"/>
          <w:lang w:val="ru-RU"/>
        </w:rPr>
        <w:t xml:space="preserve"> </w:t>
      </w:r>
      <w:r w:rsidRPr="00AC4102">
        <w:rPr>
          <w:rFonts w:ascii="Arial" w:hAnsi="Arial"/>
          <w:bCs/>
          <w:color w:val="000000"/>
          <w:sz w:val="24"/>
          <w:szCs w:val="24"/>
          <w:lang w:eastAsia="en-US"/>
        </w:rPr>
        <w:t>kWh</w:t>
      </w:r>
      <w:r w:rsidRPr="00AC4102">
        <w:rPr>
          <w:rFonts w:ascii="Arial" w:hAnsi="Arial"/>
          <w:bCs/>
          <w:color w:val="000000"/>
          <w:sz w:val="24"/>
          <w:szCs w:val="24"/>
          <w:lang w:val="bg-BG" w:eastAsia="en-US"/>
        </w:rPr>
        <w:t>/година с екологичен еквивалент 111</w:t>
      </w:r>
      <w:r w:rsidRPr="00AC4102">
        <w:rPr>
          <w:rFonts w:ascii="Arial" w:hAnsi="Arial"/>
          <w:bCs/>
          <w:color w:val="000000"/>
          <w:sz w:val="24"/>
          <w:szCs w:val="24"/>
          <w:lang w:val="ru-RU" w:eastAsia="en-US"/>
        </w:rPr>
        <w:t>,9</w:t>
      </w:r>
      <w:r w:rsidRPr="00AC4102">
        <w:rPr>
          <w:rFonts w:ascii="Arial" w:hAnsi="Arial"/>
          <w:bCs/>
          <w:color w:val="000000"/>
          <w:sz w:val="24"/>
          <w:szCs w:val="24"/>
          <w:lang w:val="bg-BG" w:eastAsia="en-US"/>
        </w:rPr>
        <w:t xml:space="preserve"> тона спестени</w:t>
      </w:r>
      <w:r w:rsidRPr="00AC4102">
        <w:rPr>
          <w:rFonts w:ascii="Arial" w:hAnsi="Arial"/>
          <w:color w:val="000000"/>
          <w:sz w:val="24"/>
          <w:szCs w:val="24"/>
          <w:lang w:val="bg-BG" w:eastAsia="en-US"/>
        </w:rPr>
        <w:t xml:space="preserve"> емисии СО</w:t>
      </w:r>
      <w:r w:rsidRPr="00AC4102">
        <w:rPr>
          <w:rFonts w:ascii="Arial" w:hAnsi="Arial"/>
          <w:color w:val="000000"/>
          <w:sz w:val="24"/>
          <w:szCs w:val="24"/>
          <w:vertAlign w:val="subscript"/>
          <w:lang w:val="bg-BG" w:eastAsia="en-US"/>
        </w:rPr>
        <w:t>2</w:t>
      </w:r>
      <w:r w:rsidRPr="00AC4102">
        <w:rPr>
          <w:rFonts w:ascii="Arial" w:hAnsi="Arial"/>
          <w:color w:val="000000"/>
          <w:sz w:val="24"/>
          <w:szCs w:val="24"/>
          <w:lang w:val="bg-BG" w:eastAsia="en-US"/>
        </w:rPr>
        <w:t>.</w:t>
      </w:r>
    </w:p>
    <w:p w:rsidR="005F4699" w:rsidRPr="001936C8" w:rsidRDefault="005F4699" w:rsidP="005F4699">
      <w:pPr>
        <w:shd w:val="clear" w:color="auto" w:fill="FFFFFF"/>
        <w:spacing w:line="360" w:lineRule="auto"/>
        <w:ind w:firstLine="708"/>
        <w:jc w:val="both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476D8C" w:rsidRDefault="005F4699" w:rsidP="005F4699">
      <w:pPr>
        <w:shd w:val="clear" w:color="auto" w:fill="FFFFFF"/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ru-RU"/>
        </w:rPr>
        <w:t xml:space="preserve">Таблица 41. </w:t>
      </w:r>
      <w:r w:rsidRPr="00476D8C">
        <w:rPr>
          <w:rFonts w:ascii="Arial" w:hAnsi="Arial" w:cs="Arial"/>
          <w:sz w:val="24"/>
          <w:szCs w:val="24"/>
          <w:lang w:val="bg-BG"/>
        </w:rPr>
        <w:t>Екологична оценка на мерките</w:t>
      </w:r>
    </w:p>
    <w:tbl>
      <w:tblPr>
        <w:tblW w:w="89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926"/>
        <w:gridCol w:w="3958"/>
        <w:gridCol w:w="1347"/>
        <w:gridCol w:w="1390"/>
        <w:gridCol w:w="1343"/>
      </w:tblGrid>
      <w:tr w:rsidR="005F4699" w:rsidRPr="00AC4102" w:rsidTr="00852CD0">
        <w:trPr>
          <w:trHeight w:val="12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№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Наименование на енергоспестяващите мерки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Икономия на енергия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Спестени емисии CO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vertAlign w:val="subscript"/>
                <w:lang w:val="bg-BG"/>
              </w:rPr>
              <w:t>2</w:t>
            </w:r>
          </w:p>
        </w:tc>
      </w:tr>
      <w:tr w:rsidR="005F4699" w:rsidRPr="00AC4102" w:rsidTr="00852CD0">
        <w:trPr>
          <w:trHeight w:val="30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kWh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kWh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t/год</w:t>
            </w:r>
          </w:p>
        </w:tc>
      </w:tr>
      <w:tr w:rsidR="005F4699" w:rsidRPr="001936C8" w:rsidTr="00852CD0">
        <w:trPr>
          <w:trHeight w:val="6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lastRenderedPageBreak/>
              <w:t>B1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253 710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310 678,04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81,09</w:t>
            </w:r>
          </w:p>
        </w:tc>
      </w:tr>
      <w:tr w:rsidR="005F4699" w:rsidRPr="001936C8" w:rsidTr="00852CD0">
        <w:trPr>
          <w:trHeight w:val="96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B2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 xml:space="preserve">Подмяна на старата дограма със система от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PVC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/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Al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 xml:space="preserve">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профили и стъклопакети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37 746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46 221,49</w:t>
            </w:r>
          </w:p>
        </w:tc>
        <w:tc>
          <w:tcPr>
            <w:tcW w:w="13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sz w:val="24"/>
                <w:szCs w:val="24"/>
                <w:lang w:val="bg-BG"/>
              </w:rPr>
            </w:pPr>
            <w:r w:rsidRPr="00234B2E">
              <w:rPr>
                <w:rFonts w:ascii="Arial" w:hAnsi="Arial" w:cs="Arial"/>
                <w:sz w:val="24"/>
                <w:szCs w:val="24"/>
              </w:rPr>
              <w:t>15,85</w:t>
            </w:r>
          </w:p>
        </w:tc>
      </w:tr>
      <w:tr w:rsidR="005F4699" w:rsidRPr="001936C8" w:rsidTr="00852CD0">
        <w:trPr>
          <w:trHeight w:val="96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Ефект от мярка В1 и В2 – подобряване коефициента на топлопреминаване през пода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1 347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1 649,46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 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Ефект от мярка В1 и В2 – подобряване инфилтрацията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10 491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12 846,65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B3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3 : Топлинно изолиране и хидроизолация на покрива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46 674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57 154,18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234B2E">
              <w:rPr>
                <w:rFonts w:ascii="Arial" w:hAnsi="Arial" w:cs="Arial"/>
                <w:color w:val="000000"/>
                <w:sz w:val="24"/>
                <w:szCs w:val="24"/>
              </w:rPr>
              <w:t>14,92</w:t>
            </w:r>
          </w:p>
        </w:tc>
      </w:tr>
      <w:tr w:rsidR="005F4699" w:rsidRPr="001936C8" w:rsidTr="00852CD0">
        <w:trPr>
          <w:trHeight w:val="539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П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Общ пакет от мерки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349 968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234B2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428 550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234B2E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234B2E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111,9</w:t>
            </w:r>
          </w:p>
        </w:tc>
      </w:tr>
    </w:tbl>
    <w:p w:rsidR="005F4699" w:rsidRDefault="005F4699" w:rsidP="005F4699">
      <w:pPr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5F4699" w:rsidRPr="00AC4102" w:rsidRDefault="005F4699" w:rsidP="005F4699">
      <w:pPr>
        <w:spacing w:line="360" w:lineRule="auto"/>
        <w:rPr>
          <w:rFonts w:ascii="Haettenschweiler" w:hAnsi="Haettenschweiler" w:cs="Arial"/>
          <w:color w:val="000000"/>
          <w:sz w:val="36"/>
          <w:szCs w:val="36"/>
          <w:lang w:val="bg-BG"/>
        </w:rPr>
      </w:pPr>
      <w:r w:rsidRPr="00AC4102">
        <w:rPr>
          <w:rFonts w:ascii="Haettenschweiler" w:hAnsi="Haettenschweiler" w:cs="Arial"/>
          <w:color w:val="000000"/>
          <w:sz w:val="36"/>
          <w:szCs w:val="36"/>
          <w:lang w:val="bg-BG"/>
        </w:rPr>
        <w:t>2.8  Прилагане на ПАКЕТ 2 /вариант 2/  от енергоспестяващи мерки:</w:t>
      </w:r>
    </w:p>
    <w:p w:rsidR="005F4699" w:rsidRPr="00AC4102" w:rsidRDefault="005F4699" w:rsidP="005F4699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>ЕСМ 1: Топлинно изолиране на външните стени</w:t>
      </w:r>
    </w:p>
    <w:p w:rsidR="005F4699" w:rsidRPr="00AC4102" w:rsidRDefault="005F4699" w:rsidP="005F4699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 xml:space="preserve">ЕСМ 2: Подмяна на дограмата със системи от </w:t>
      </w:r>
      <w:r w:rsidRPr="00AC4102">
        <w:rPr>
          <w:rFonts w:ascii="Arial" w:hAnsi="Arial" w:cs="Arial"/>
          <w:b/>
          <w:i/>
          <w:color w:val="000000"/>
          <w:sz w:val="24"/>
          <w:szCs w:val="24"/>
        </w:rPr>
        <w:t>PVC</w:t>
      </w: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b/>
          <w:i/>
          <w:color w:val="000000"/>
          <w:sz w:val="24"/>
          <w:szCs w:val="24"/>
        </w:rPr>
        <w:t>Al</w:t>
      </w: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 xml:space="preserve"> профили и стъклопакет</w:t>
      </w:r>
    </w:p>
    <w:p w:rsidR="005F4699" w:rsidRPr="00AC4102" w:rsidRDefault="005F4699" w:rsidP="005F4699">
      <w:pPr>
        <w:numPr>
          <w:ilvl w:val="0"/>
          <w:numId w:val="6"/>
        </w:numPr>
        <w:spacing w:line="360" w:lineRule="auto"/>
        <w:jc w:val="both"/>
        <w:rPr>
          <w:rFonts w:ascii="Arial" w:hAnsi="Arial" w:cs="Arial"/>
          <w:b/>
          <w:i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i/>
          <w:color w:val="000000"/>
          <w:sz w:val="24"/>
          <w:szCs w:val="24"/>
          <w:lang w:val="bg-BG"/>
        </w:rPr>
        <w:t>ЕСМ 4: Топлинно изолиране на пода</w:t>
      </w:r>
    </w:p>
    <w:p w:rsidR="005F4699" w:rsidRPr="001936C8" w:rsidRDefault="005F4699" w:rsidP="005F4699">
      <w:pPr>
        <w:spacing w:line="360" w:lineRule="auto"/>
        <w:jc w:val="both"/>
        <w:rPr>
          <w:rFonts w:ascii="Arial" w:hAnsi="Arial" w:cs="Arial"/>
          <w:i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000000"/>
          <w:sz w:val="24"/>
          <w:szCs w:val="24"/>
          <w:u w:val="single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u w:val="single"/>
          <w:lang w:val="bg-BG"/>
        </w:rPr>
        <w:t>Допълнителен ефект от ЕСМ 2 : подобряване коефициента на топлопреминаване през покрива.</w:t>
      </w:r>
    </w:p>
    <w:p w:rsidR="005F4699" w:rsidRPr="00476D8C" w:rsidRDefault="005F4699" w:rsidP="005F4699">
      <w:pPr>
        <w:shd w:val="clear" w:color="auto" w:fill="FFFFFF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42. Характеристики на покрив тип1 след ЕСМ Пакет 2</w:t>
      </w:r>
    </w:p>
    <w:tbl>
      <w:tblPr>
        <w:tblW w:w="9406" w:type="dxa"/>
        <w:jc w:val="center"/>
        <w:tblInd w:w="60" w:type="dxa"/>
        <w:tblCellMar>
          <w:left w:w="70" w:type="dxa"/>
          <w:right w:w="70" w:type="dxa"/>
        </w:tblCellMar>
        <w:tblLook w:val="0000"/>
      </w:tblPr>
      <w:tblGrid>
        <w:gridCol w:w="1288"/>
        <w:gridCol w:w="1759"/>
        <w:gridCol w:w="1154"/>
        <w:gridCol w:w="804"/>
        <w:gridCol w:w="924"/>
        <w:gridCol w:w="808"/>
        <w:gridCol w:w="911"/>
        <w:gridCol w:w="863"/>
        <w:gridCol w:w="895"/>
      </w:tblGrid>
      <w:tr w:rsidR="005F4699" w:rsidRPr="00AC4102" w:rsidTr="00852CD0">
        <w:trPr>
          <w:trHeight w:val="1560"/>
          <w:jc w:val="center"/>
        </w:trPr>
        <w:tc>
          <w:tcPr>
            <w:tcW w:w="1288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Средна обемна температура на сградата</w:t>
            </w:r>
          </w:p>
        </w:tc>
        <w:tc>
          <w:tcPr>
            <w:tcW w:w="1759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Температурата с най-голяма продължителност</w:t>
            </w:r>
          </w:p>
        </w:tc>
        <w:tc>
          <w:tcPr>
            <w:tcW w:w="1154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Приведена височина на въздушния слой</w:t>
            </w:r>
          </w:p>
        </w:tc>
        <w:tc>
          <w:tcPr>
            <w:tcW w:w="172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Характеристика на таванската плоча</w:t>
            </w:r>
          </w:p>
        </w:tc>
        <w:tc>
          <w:tcPr>
            <w:tcW w:w="1719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Характеристика на покривната плоча</w:t>
            </w:r>
          </w:p>
        </w:tc>
        <w:tc>
          <w:tcPr>
            <w:tcW w:w="1758" w:type="dxa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Характеристика на вертикалните ограждащи елементи</w:t>
            </w:r>
          </w:p>
        </w:tc>
      </w:tr>
      <w:tr w:rsidR="005F4699" w:rsidRPr="00AC4102" w:rsidTr="00852CD0">
        <w:trPr>
          <w:trHeight w:val="570"/>
          <w:jc w:val="center"/>
        </w:trPr>
        <w:tc>
          <w:tcPr>
            <w:tcW w:w="1288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i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e</w:t>
            </w:r>
          </w:p>
        </w:tc>
        <w:tc>
          <w:tcPr>
            <w:tcW w:w="115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δ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 xml:space="preserve"> вс</w:t>
            </w:r>
          </w:p>
        </w:tc>
        <w:tc>
          <w:tcPr>
            <w:tcW w:w="80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1</w:t>
            </w:r>
          </w:p>
        </w:tc>
        <w:tc>
          <w:tcPr>
            <w:tcW w:w="92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1</w:t>
            </w:r>
          </w:p>
        </w:tc>
        <w:tc>
          <w:tcPr>
            <w:tcW w:w="808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2</w:t>
            </w:r>
          </w:p>
        </w:tc>
        <w:tc>
          <w:tcPr>
            <w:tcW w:w="8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3</w:t>
            </w:r>
          </w:p>
        </w:tc>
        <w:tc>
          <w:tcPr>
            <w:tcW w:w="89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3</w:t>
            </w:r>
          </w:p>
        </w:tc>
      </w:tr>
      <w:tr w:rsidR="005F4699" w:rsidRPr="00AC4102" w:rsidTr="00852CD0">
        <w:trPr>
          <w:trHeight w:val="375"/>
          <w:jc w:val="center"/>
        </w:trPr>
        <w:tc>
          <w:tcPr>
            <w:tcW w:w="1288" w:type="dxa"/>
            <w:tcBorders>
              <w:top w:val="nil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759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15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</w:p>
        </w:tc>
        <w:tc>
          <w:tcPr>
            <w:tcW w:w="80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924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808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911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86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  <w:tc>
          <w:tcPr>
            <w:tcW w:w="89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</w:tr>
      <w:tr w:rsidR="005F4699" w:rsidRPr="001936C8" w:rsidTr="00852CD0">
        <w:trPr>
          <w:trHeight w:val="546"/>
          <w:jc w:val="center"/>
        </w:trPr>
        <w:tc>
          <w:tcPr>
            <w:tcW w:w="12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21,1</w:t>
            </w:r>
          </w:p>
        </w:tc>
        <w:tc>
          <w:tcPr>
            <w:tcW w:w="175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</w:t>
            </w:r>
          </w:p>
        </w:tc>
        <w:tc>
          <w:tcPr>
            <w:tcW w:w="11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0,8</w:t>
            </w:r>
          </w:p>
        </w:tc>
        <w:tc>
          <w:tcPr>
            <w:tcW w:w="8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  <w:tc>
          <w:tcPr>
            <w:tcW w:w="9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2,378</w:t>
            </w:r>
          </w:p>
        </w:tc>
        <w:tc>
          <w:tcPr>
            <w:tcW w:w="8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  <w:tc>
          <w:tcPr>
            <w:tcW w:w="9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2,452</w:t>
            </w:r>
          </w:p>
        </w:tc>
        <w:tc>
          <w:tcPr>
            <w:tcW w:w="86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89,36</w:t>
            </w:r>
          </w:p>
        </w:tc>
        <w:tc>
          <w:tcPr>
            <w:tcW w:w="89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0,344</w:t>
            </w:r>
          </w:p>
        </w:tc>
      </w:tr>
    </w:tbl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jc w:val="center"/>
        <w:rPr>
          <w:rFonts w:ascii="Arial" w:hAnsi="Arial" w:cs="Arial"/>
          <w:color w:val="FF0000"/>
          <w:sz w:val="10"/>
          <w:szCs w:val="10"/>
          <w:highlight w:val="yellow"/>
          <w:lang w:val="bg-BG"/>
        </w:rPr>
      </w:pPr>
    </w:p>
    <w:tbl>
      <w:tblPr>
        <w:tblW w:w="9748" w:type="dxa"/>
        <w:jc w:val="center"/>
        <w:tblInd w:w="60" w:type="dxa"/>
        <w:tblCellMar>
          <w:left w:w="70" w:type="dxa"/>
          <w:right w:w="70" w:type="dxa"/>
        </w:tblCellMar>
        <w:tblLook w:val="0000"/>
      </w:tblPr>
      <w:tblGrid>
        <w:gridCol w:w="1535"/>
        <w:gridCol w:w="1565"/>
        <w:gridCol w:w="1449"/>
        <w:gridCol w:w="752"/>
        <w:gridCol w:w="1002"/>
        <w:gridCol w:w="975"/>
        <w:gridCol w:w="780"/>
        <w:gridCol w:w="903"/>
        <w:gridCol w:w="787"/>
      </w:tblGrid>
      <w:tr w:rsidR="005F4699" w:rsidRPr="00AC4102" w:rsidTr="00852CD0">
        <w:trPr>
          <w:trHeight w:val="840"/>
          <w:jc w:val="center"/>
        </w:trPr>
        <w:tc>
          <w:tcPr>
            <w:tcW w:w="153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lastRenderedPageBreak/>
              <w:t>Температура на въздуха в подпокривното пространство</w:t>
            </w:r>
          </w:p>
        </w:tc>
        <w:tc>
          <w:tcPr>
            <w:tcW w:w="156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Повърхпностна температура на таванската плоча</w:t>
            </w:r>
          </w:p>
        </w:tc>
        <w:tc>
          <w:tcPr>
            <w:tcW w:w="1449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Повърхностна температура  на покривната плоча</w:t>
            </w:r>
          </w:p>
        </w:tc>
        <w:tc>
          <w:tcPr>
            <w:tcW w:w="75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Периметър на сградата</w:t>
            </w:r>
          </w:p>
        </w:tc>
        <w:tc>
          <w:tcPr>
            <w:tcW w:w="1002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Критерий на Грасхоф</w:t>
            </w:r>
          </w:p>
        </w:tc>
        <w:tc>
          <w:tcPr>
            <w:tcW w:w="975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textDirection w:val="btLr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Корекционен коефициент</w:t>
            </w:r>
          </w:p>
        </w:tc>
        <w:tc>
          <w:tcPr>
            <w:tcW w:w="780" w:type="dxa"/>
            <w:vMerge w:val="restart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 </w:t>
            </w:r>
          </w:p>
        </w:tc>
        <w:tc>
          <w:tcPr>
            <w:tcW w:w="1690" w:type="dxa"/>
            <w:gridSpan w:val="2"/>
            <w:tcBorders>
              <w:top w:val="single" w:sz="8" w:space="0" w:color="auto"/>
              <w:left w:val="nil"/>
              <w:bottom w:val="nil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 </w:t>
            </w:r>
          </w:p>
        </w:tc>
      </w:tr>
      <w:tr w:rsidR="005F4699" w:rsidRPr="00AC4102" w:rsidTr="00852CD0">
        <w:trPr>
          <w:trHeight w:val="765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1690" w:type="dxa"/>
            <w:gridSpan w:val="2"/>
            <w:tcBorders>
              <w:top w:val="nil"/>
              <w:left w:val="nil"/>
              <w:bottom w:val="nil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lang w:val="bg-BG"/>
              </w:rPr>
            </w:pPr>
            <w:r w:rsidRPr="00AC4102">
              <w:rPr>
                <w:b/>
                <w:bCs/>
                <w:color w:val="000000"/>
                <w:lang w:val="bg-BG"/>
              </w:rPr>
              <w:t>Характеристика на покривната конструкция</w:t>
            </w:r>
          </w:p>
        </w:tc>
      </w:tr>
      <w:tr w:rsidR="005F4699" w:rsidRPr="00AC4102" w:rsidTr="00852CD0">
        <w:trPr>
          <w:trHeight w:val="390"/>
          <w:jc w:val="center"/>
        </w:trPr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b/>
                <w:bCs/>
                <w:color w:val="000000"/>
                <w:lang w:val="bg-BG"/>
              </w:rPr>
            </w:pPr>
          </w:p>
        </w:tc>
        <w:tc>
          <w:tcPr>
            <w:tcW w:w="1690" w:type="dxa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000000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8"/>
                <w:szCs w:val="28"/>
                <w:lang w:val="bg-BG"/>
              </w:rPr>
            </w:pPr>
            <w:r w:rsidRPr="00AC4102">
              <w:rPr>
                <w:b/>
                <w:bCs/>
                <w:color w:val="000000"/>
                <w:sz w:val="28"/>
                <w:szCs w:val="28"/>
                <w:lang w:val="bg-BG"/>
              </w:rPr>
              <w:t> </w:t>
            </w:r>
          </w:p>
        </w:tc>
      </w:tr>
      <w:tr w:rsidR="005F4699" w:rsidRPr="00AC4102" w:rsidTr="00852CD0">
        <w:trPr>
          <w:trHeight w:val="334"/>
          <w:jc w:val="center"/>
        </w:trPr>
        <w:tc>
          <w:tcPr>
            <w:tcW w:w="153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u</w:t>
            </w:r>
          </w:p>
        </w:tc>
        <w:tc>
          <w:tcPr>
            <w:tcW w:w="156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se1</w:t>
            </w:r>
          </w:p>
        </w:tc>
        <w:tc>
          <w:tcPr>
            <w:tcW w:w="1449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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 xml:space="preserve"> </w:t>
            </w:r>
            <w:r w:rsidRPr="00AC4102">
              <w:rPr>
                <w:b/>
                <w:bCs/>
                <w:color w:val="000000"/>
                <w:sz w:val="28"/>
                <w:szCs w:val="28"/>
                <w:vertAlign w:val="subscript"/>
                <w:lang w:val="bg-BG"/>
              </w:rPr>
              <w:t>si2</w:t>
            </w:r>
          </w:p>
        </w:tc>
        <w:tc>
          <w:tcPr>
            <w:tcW w:w="75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Р</w:t>
            </w:r>
          </w:p>
        </w:tc>
        <w:tc>
          <w:tcPr>
            <w:tcW w:w="1002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b/>
                <w:bCs/>
                <w:color w:val="000000"/>
                <w:sz w:val="24"/>
                <w:szCs w:val="24"/>
                <w:lang w:val="bg-BG"/>
              </w:rPr>
              <w:t>Gr</w:t>
            </w:r>
          </w:p>
        </w:tc>
        <w:tc>
          <w:tcPr>
            <w:tcW w:w="975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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bscript"/>
                <w:lang w:val="bg-BG"/>
              </w:rPr>
              <w:t>к</w:t>
            </w:r>
          </w:p>
        </w:tc>
        <w:tc>
          <w:tcPr>
            <w:tcW w:w="78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b/>
                <w:bCs/>
                <w:color w:val="000000"/>
                <w:sz w:val="24"/>
                <w:szCs w:val="24"/>
                <w:lang w:val="bg-BG"/>
              </w:rPr>
              <w:t>λ</w:t>
            </w:r>
            <w:r w:rsidRPr="00AC4102">
              <w:rPr>
                <w:b/>
                <w:bCs/>
                <w:color w:val="000000"/>
                <w:sz w:val="24"/>
                <w:szCs w:val="24"/>
                <w:vertAlign w:val="subscript"/>
                <w:lang w:val="bg-BG"/>
              </w:rPr>
              <w:t>екв</w:t>
            </w:r>
          </w:p>
        </w:tc>
        <w:tc>
          <w:tcPr>
            <w:tcW w:w="903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U</w:t>
            </w:r>
          </w:p>
        </w:tc>
        <w:tc>
          <w:tcPr>
            <w:tcW w:w="78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A</w:t>
            </w:r>
          </w:p>
        </w:tc>
      </w:tr>
      <w:tr w:rsidR="005F4699" w:rsidRPr="00AC4102" w:rsidTr="00852CD0">
        <w:trPr>
          <w:trHeight w:val="334"/>
          <w:jc w:val="center"/>
        </w:trPr>
        <w:tc>
          <w:tcPr>
            <w:tcW w:w="1535" w:type="dxa"/>
            <w:tcBorders>
              <w:top w:val="nil"/>
              <w:left w:val="single" w:sz="8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565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1449" w:type="dxa"/>
            <w:tcBorders>
              <w:top w:val="nil"/>
              <w:left w:val="nil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Symbol" w:hAnsi="Symbol" w:cs="Arial"/>
                <w:b/>
                <w:bCs/>
                <w:color w:val="000000"/>
                <w:sz w:val="22"/>
                <w:szCs w:val="22"/>
                <w:lang w:val="bg-BG"/>
              </w:rPr>
              <w:t>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C</w:t>
            </w:r>
          </w:p>
        </w:tc>
        <w:tc>
          <w:tcPr>
            <w:tcW w:w="752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</w:p>
        </w:tc>
        <w:tc>
          <w:tcPr>
            <w:tcW w:w="10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-</w:t>
            </w:r>
          </w:p>
        </w:tc>
        <w:tc>
          <w:tcPr>
            <w:tcW w:w="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-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W/mK</w:t>
            </w:r>
          </w:p>
        </w:tc>
        <w:tc>
          <w:tcPr>
            <w:tcW w:w="9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W/m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K</w:t>
            </w:r>
          </w:p>
        </w:tc>
        <w:tc>
          <w:tcPr>
            <w:tcW w:w="787" w:type="dxa"/>
            <w:tcBorders>
              <w:top w:val="nil"/>
              <w:left w:val="single" w:sz="4" w:space="0" w:color="auto"/>
              <w:bottom w:val="nil"/>
              <w:right w:val="single" w:sz="8" w:space="0" w:color="auto"/>
            </w:tcBorders>
            <w:shd w:val="clear" w:color="auto" w:fill="auto"/>
            <w:vAlign w:val="bottom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bCs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b/>
                <w:bCs/>
                <w:color w:val="000000"/>
                <w:sz w:val="22"/>
                <w:szCs w:val="22"/>
                <w:lang w:val="bg-BG"/>
              </w:rPr>
              <w:t>m</w:t>
            </w:r>
            <w:r w:rsidRPr="00AC4102">
              <w:rPr>
                <w:b/>
                <w:bCs/>
                <w:color w:val="000000"/>
                <w:sz w:val="22"/>
                <w:szCs w:val="22"/>
                <w:vertAlign w:val="superscript"/>
                <w:lang w:val="bg-BG"/>
              </w:rPr>
              <w:t>2</w:t>
            </w:r>
          </w:p>
        </w:tc>
      </w:tr>
      <w:tr w:rsidR="005F4699" w:rsidRPr="001936C8" w:rsidTr="00852CD0">
        <w:trPr>
          <w:trHeight w:val="344"/>
          <w:jc w:val="center"/>
        </w:trPr>
        <w:tc>
          <w:tcPr>
            <w:tcW w:w="15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10,0</w:t>
            </w:r>
          </w:p>
        </w:tc>
        <w:tc>
          <w:tcPr>
            <w:tcW w:w="15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17,5</w:t>
            </w:r>
          </w:p>
        </w:tc>
        <w:tc>
          <w:tcPr>
            <w:tcW w:w="144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3,2</w:t>
            </w:r>
          </w:p>
        </w:tc>
        <w:tc>
          <w:tcPr>
            <w:tcW w:w="75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111,7</w:t>
            </w:r>
          </w:p>
        </w:tc>
        <w:tc>
          <w:tcPr>
            <w:tcW w:w="100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1,26E+09</w:t>
            </w:r>
          </w:p>
        </w:tc>
        <w:tc>
          <w:tcPr>
            <w:tcW w:w="97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69,1160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1,735</w:t>
            </w:r>
          </w:p>
        </w:tc>
        <w:tc>
          <w:tcPr>
            <w:tcW w:w="9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1,2396</w:t>
            </w:r>
          </w:p>
        </w:tc>
        <w:tc>
          <w:tcPr>
            <w:tcW w:w="78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5F4699" w:rsidRDefault="005F4699" w:rsidP="00852CD0">
            <w:pPr>
              <w:jc w:val="center"/>
              <w:rPr>
                <w:rFonts w:ascii="Arial" w:hAnsi="Arial" w:cs="Arial"/>
                <w:b/>
                <w:bCs/>
              </w:rPr>
            </w:pPr>
            <w:r>
              <w:rPr>
                <w:rFonts w:ascii="Arial" w:hAnsi="Arial" w:cs="Arial"/>
                <w:b/>
                <w:bCs/>
              </w:rPr>
              <w:t>526,4</w:t>
            </w:r>
          </w:p>
        </w:tc>
      </w:tr>
    </w:tbl>
    <w:p w:rsidR="005F4699" w:rsidRPr="00AC4102" w:rsidRDefault="005F4699" w:rsidP="005F4699">
      <w:pPr>
        <w:shd w:val="clear" w:color="auto" w:fill="FFFFFF"/>
        <w:spacing w:line="360" w:lineRule="auto"/>
        <w:ind w:firstLine="400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Топлоизолирането на външните стени на надземната част на сградата ще доведат до</w:t>
      </w:r>
      <w:r w:rsidRPr="001936C8">
        <w:rPr>
          <w:rFonts w:ascii="Arial" w:hAnsi="Arial" w:cs="Arial"/>
          <w:color w:val="FF0000"/>
          <w:sz w:val="24"/>
          <w:szCs w:val="24"/>
          <w:lang w:val="ru-RU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подобряване коефициента на топлопреминаване през покрива до </w:t>
      </w:r>
      <w:r w:rsidRPr="00AC4102">
        <w:rPr>
          <w:rFonts w:ascii="Arial" w:hAnsi="Arial" w:cs="Arial"/>
          <w:color w:val="000000"/>
          <w:sz w:val="24"/>
          <w:szCs w:val="24"/>
        </w:rPr>
        <w:t>U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= 1,24 </w:t>
      </w:r>
      <w:r w:rsidRPr="00AC4102">
        <w:rPr>
          <w:rFonts w:ascii="Arial" w:hAnsi="Arial" w:cs="Arial"/>
          <w:color w:val="000000"/>
          <w:sz w:val="24"/>
          <w:szCs w:val="24"/>
        </w:rPr>
        <w:t>W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/</w:t>
      </w:r>
      <w:r w:rsidRPr="00AC4102">
        <w:rPr>
          <w:rFonts w:ascii="Arial" w:hAnsi="Arial" w:cs="Arial"/>
          <w:color w:val="000000"/>
          <w:sz w:val="24"/>
          <w:szCs w:val="24"/>
        </w:rPr>
        <w:t>m</w:t>
      </w:r>
      <w:r w:rsidRPr="00AC4102">
        <w:rPr>
          <w:rFonts w:ascii="Arial" w:hAnsi="Arial" w:cs="Arial"/>
          <w:color w:val="000000"/>
          <w:sz w:val="24"/>
          <w:szCs w:val="24"/>
          <w:vertAlign w:val="superscript"/>
          <w:lang w:val="bg-BG"/>
        </w:rPr>
        <w:t>2</w:t>
      </w:r>
      <w:r w:rsidRPr="00AC4102">
        <w:rPr>
          <w:rFonts w:ascii="Arial" w:hAnsi="Arial" w:cs="Arial"/>
          <w:color w:val="000000"/>
          <w:sz w:val="24"/>
          <w:szCs w:val="24"/>
        </w:rPr>
        <w:t>K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и</w:t>
      </w:r>
      <w:r w:rsidRPr="001936C8">
        <w:rPr>
          <w:rFonts w:ascii="Arial" w:hAnsi="Arial" w:cs="Arial"/>
          <w:color w:val="FF0000"/>
          <w:sz w:val="24"/>
          <w:szCs w:val="24"/>
          <w:lang w:val="bg-BG"/>
        </w:rPr>
        <w:t xml:space="preserve"> 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годишно спестяване на енергия в размер на 3139 </w:t>
      </w:r>
      <w:r w:rsidRPr="00AC4102">
        <w:rPr>
          <w:rFonts w:ascii="Arial" w:hAnsi="Arial" w:cs="Arial"/>
          <w:color w:val="000000"/>
          <w:sz w:val="24"/>
          <w:szCs w:val="24"/>
        </w:rPr>
        <w:t>kWh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>.</w:t>
      </w:r>
    </w:p>
    <w:p w:rsidR="005F4699" w:rsidRPr="00AC4102" w:rsidRDefault="005F4699" w:rsidP="005F4699">
      <w:pPr>
        <w:spacing w:line="360" w:lineRule="auto"/>
        <w:jc w:val="both"/>
        <w:rPr>
          <w:rFonts w:ascii="Haettenschweiler" w:hAnsi="Haettenschweiler" w:cs="Arial"/>
          <w:color w:val="000000"/>
          <w:sz w:val="28"/>
          <w:szCs w:val="28"/>
          <w:lang w:val="ru-RU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2.8.1 Оценка от  Прилагане на ПАКЕТ 2  от енергоспестяващи мерки:</w:t>
      </w:r>
    </w:p>
    <w:p w:rsidR="005F4699" w:rsidRPr="001936C8" w:rsidRDefault="005F4699" w:rsidP="005F4699">
      <w:pPr>
        <w:spacing w:line="360" w:lineRule="auto"/>
        <w:jc w:val="center"/>
        <w:rPr>
          <w:noProof/>
          <w:color w:val="FF0000"/>
          <w:highlight w:val="yellow"/>
        </w:rPr>
      </w:pPr>
      <w:r>
        <w:rPr>
          <w:noProof/>
          <w:color w:val="FF0000"/>
          <w:lang w:val="bg-BG"/>
        </w:rPr>
        <w:drawing>
          <wp:inline distT="0" distB="0" distL="0" distR="0">
            <wp:extent cx="6477000" cy="3581400"/>
            <wp:effectExtent l="19050" t="0" r="0" b="0"/>
            <wp:docPr id="66" name="Картина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6"/>
                    <pic:cNvPicPr>
                      <a:picLocks noChangeAspect="1" noChangeArrowheads="1"/>
                    </pic:cNvPicPr>
                  </pic:nvPicPr>
                  <pic:blipFill>
                    <a:blip r:embed="rId7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581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2.30. Годишен разход на енергия при енергоспестяващи мерки Пакет2</w:t>
      </w:r>
    </w:p>
    <w:p w:rsidR="005F4699" w:rsidRPr="001936C8" w:rsidRDefault="005F4699" w:rsidP="005F4699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  <w:r>
        <w:rPr>
          <w:rFonts w:ascii="Arial" w:hAnsi="Arial" w:cs="Arial"/>
          <w:noProof/>
          <w:color w:val="FF0000"/>
          <w:sz w:val="24"/>
          <w:szCs w:val="24"/>
          <w:lang w:val="bg-BG"/>
        </w:rPr>
        <w:lastRenderedPageBreak/>
        <w:drawing>
          <wp:inline distT="0" distB="0" distL="0" distR="0">
            <wp:extent cx="6477000" cy="3533775"/>
            <wp:effectExtent l="19050" t="0" r="0" b="0"/>
            <wp:docPr id="67" name="Картина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7"/>
                    <pic:cNvPicPr>
                      <a:picLocks noChangeAspect="1" noChangeArrowheads="1"/>
                    </pic:cNvPicPr>
                  </pic:nvPicPr>
                  <pic:blipFill>
                    <a:blip r:embed="rId7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353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2.31. Годишен ефект от предлаганите енергоспестяващи мерки П2</w:t>
      </w:r>
    </w:p>
    <w:p w:rsidR="005F4699" w:rsidRPr="001936C8" w:rsidRDefault="005F4699" w:rsidP="005F4699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1936C8" w:rsidRDefault="005F4699" w:rsidP="005F4699">
      <w:pPr>
        <w:spacing w:line="360" w:lineRule="auto"/>
        <w:jc w:val="center"/>
        <w:rPr>
          <w:rFonts w:ascii="Haettenschweiler" w:hAnsi="Haettenschweiler" w:cs="Arial"/>
          <w:color w:val="FF0000"/>
          <w:sz w:val="28"/>
          <w:szCs w:val="28"/>
          <w:lang w:val="ru-RU"/>
        </w:rPr>
      </w:pPr>
      <w:r>
        <w:rPr>
          <w:rFonts w:ascii="Haettenschweiler" w:hAnsi="Haettenschweiler" w:cs="Arial"/>
          <w:noProof/>
          <w:color w:val="FF0000"/>
          <w:sz w:val="28"/>
          <w:szCs w:val="28"/>
          <w:lang w:val="bg-BG"/>
        </w:rPr>
        <w:drawing>
          <wp:inline distT="0" distB="0" distL="0" distR="0">
            <wp:extent cx="6477000" cy="4429125"/>
            <wp:effectExtent l="19050" t="0" r="0" b="0"/>
            <wp:docPr id="68" name="Картина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8"/>
                    <pic:cNvPicPr>
                      <a:picLocks noChangeAspect="1" noChangeArrowheads="1"/>
                    </pic:cNvPicPr>
                  </pic:nvPicPr>
                  <pic:blipFill>
                    <a:blip r:embed="rId7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4429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F4699" w:rsidRPr="00476D8C" w:rsidRDefault="005F4699" w:rsidP="005F4699">
      <w:pPr>
        <w:spacing w:line="360" w:lineRule="auto"/>
        <w:jc w:val="center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Фиг. 2.32. Годишни загуби при П2</w:t>
      </w:r>
    </w:p>
    <w:p w:rsidR="005F4699" w:rsidRPr="001936C8" w:rsidRDefault="005F4699" w:rsidP="005F4699">
      <w:pPr>
        <w:spacing w:line="360" w:lineRule="auto"/>
        <w:jc w:val="center"/>
        <w:rPr>
          <w:rFonts w:ascii="Arial" w:hAnsi="Arial" w:cs="Arial"/>
          <w:color w:val="FF0000"/>
          <w:sz w:val="24"/>
          <w:szCs w:val="24"/>
          <w:lang w:val="bg-BG"/>
        </w:rPr>
      </w:pPr>
    </w:p>
    <w:p w:rsidR="005F4699" w:rsidRPr="00AC4102" w:rsidRDefault="005F4699" w:rsidP="005F4699">
      <w:pPr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2.8.2 Финансов анализ на мерките от Пакет 2</w:t>
      </w:r>
    </w:p>
    <w:p w:rsidR="005F4699" w:rsidRPr="00476D8C" w:rsidRDefault="005F4699" w:rsidP="005F4699">
      <w:pPr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43. Финансов анализ П2</w:t>
      </w:r>
    </w:p>
    <w:tbl>
      <w:tblPr>
        <w:tblW w:w="5000" w:type="pct"/>
        <w:tblCellMar>
          <w:left w:w="75" w:type="dxa"/>
          <w:right w:w="70" w:type="dxa"/>
        </w:tblCellMar>
        <w:tblLook w:val="04A0"/>
      </w:tblPr>
      <w:tblGrid>
        <w:gridCol w:w="5221"/>
        <w:gridCol w:w="863"/>
        <w:gridCol w:w="21"/>
        <w:gridCol w:w="1070"/>
        <w:gridCol w:w="719"/>
        <w:gridCol w:w="1323"/>
      </w:tblGrid>
      <w:tr w:rsidR="005F4699" w:rsidRPr="00AC4102" w:rsidTr="00852CD0">
        <w:trPr>
          <w:trHeight w:val="300"/>
          <w:tblHeader/>
        </w:trPr>
        <w:tc>
          <w:tcPr>
            <w:tcW w:w="2867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Описание на строително-монтажни работи</w:t>
            </w:r>
          </w:p>
        </w:tc>
        <w:tc>
          <w:tcPr>
            <w:tcW w:w="429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Ед. мярка</w:t>
            </w:r>
          </w:p>
        </w:tc>
        <w:tc>
          <w:tcPr>
            <w:tcW w:w="528" w:type="pct"/>
            <w:gridSpan w:val="2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Количе-ство</w:t>
            </w:r>
          </w:p>
        </w:tc>
        <w:tc>
          <w:tcPr>
            <w:tcW w:w="424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Ед. цена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br/>
              <w:t>(лв)</w:t>
            </w:r>
          </w:p>
        </w:tc>
        <w:tc>
          <w:tcPr>
            <w:tcW w:w="752" w:type="pct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 xml:space="preserve">Обща цена 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br/>
              <w:t>(лв)</w:t>
            </w:r>
          </w:p>
        </w:tc>
      </w:tr>
      <w:tr w:rsidR="005F4699" w:rsidRPr="00AC4102" w:rsidTr="00852CD0">
        <w:trPr>
          <w:trHeight w:val="300"/>
          <w:tblHeader/>
        </w:trPr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gridSpan w:val="2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</w:tr>
      <w:tr w:rsidR="005F4699" w:rsidRPr="00AC4102" w:rsidTr="00852CD0">
        <w:trPr>
          <w:trHeight w:val="300"/>
          <w:tblHeader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2</w:t>
            </w:r>
          </w:p>
        </w:tc>
        <w:tc>
          <w:tcPr>
            <w:tcW w:w="429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3</w:t>
            </w:r>
          </w:p>
        </w:tc>
        <w:tc>
          <w:tcPr>
            <w:tcW w:w="528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4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5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6</w:t>
            </w:r>
          </w:p>
        </w:tc>
      </w:tr>
      <w:tr w:rsidR="005F4699" w:rsidRPr="001936C8" w:rsidTr="00852CD0">
        <w:trPr>
          <w:trHeight w:val="697"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1 : Топлинно изолиране на външните стени</w:t>
            </w:r>
          </w:p>
        </w:tc>
        <w:tc>
          <w:tcPr>
            <w:tcW w:w="4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m²</w:t>
            </w:r>
          </w:p>
        </w:tc>
        <w:tc>
          <w:tcPr>
            <w:tcW w:w="5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1539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79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121581</w:t>
            </w:r>
          </w:p>
        </w:tc>
      </w:tr>
      <w:tr w:rsidR="005F4699" w:rsidRPr="001936C8" w:rsidTr="00852CD0">
        <w:trPr>
          <w:trHeight w:val="848"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2 : Подмяна на  дограма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bg-BG"/>
              </w:rPr>
              <w:t>та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 xml:space="preserve"> със системи от 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PVC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/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Al</w:t>
            </w: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 xml:space="preserve"> профили и стъклопакет</w:t>
            </w:r>
          </w:p>
        </w:tc>
        <w:tc>
          <w:tcPr>
            <w:tcW w:w="4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m²</w:t>
            </w:r>
          </w:p>
        </w:tc>
        <w:tc>
          <w:tcPr>
            <w:tcW w:w="5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402,4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195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78468</w:t>
            </w:r>
          </w:p>
        </w:tc>
      </w:tr>
      <w:tr w:rsidR="005F4699" w:rsidRPr="001936C8" w:rsidTr="00852CD0">
        <w:trPr>
          <w:trHeight w:val="549"/>
        </w:trPr>
        <w:tc>
          <w:tcPr>
            <w:tcW w:w="2867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МЯРКА № 4 : Топлинно изолиране пода</w:t>
            </w:r>
          </w:p>
        </w:tc>
        <w:tc>
          <w:tcPr>
            <w:tcW w:w="439" w:type="pct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m²</w:t>
            </w:r>
          </w:p>
        </w:tc>
        <w:tc>
          <w:tcPr>
            <w:tcW w:w="51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540,82</w:t>
            </w:r>
          </w:p>
        </w:tc>
        <w:tc>
          <w:tcPr>
            <w:tcW w:w="4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130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70306,6</w:t>
            </w:r>
          </w:p>
        </w:tc>
      </w:tr>
      <w:tr w:rsidR="005F4699" w:rsidRPr="001936C8" w:rsidTr="00852CD0">
        <w:trPr>
          <w:trHeight w:val="567"/>
        </w:trPr>
        <w:tc>
          <w:tcPr>
            <w:tcW w:w="4248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  <w:highlight w:val="yellow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ВСИЧКО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 xml:space="preserve"> с ДДС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:</w:t>
            </w:r>
          </w:p>
        </w:tc>
        <w:tc>
          <w:tcPr>
            <w:tcW w:w="75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FFFFF"/>
            <w:vAlign w:val="center"/>
          </w:tcPr>
          <w:p w:rsidR="005F4699" w:rsidRPr="004E4271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4E4271">
              <w:rPr>
                <w:rFonts w:ascii="Arial" w:hAnsi="Arial" w:cs="Arial"/>
                <w:color w:val="000000"/>
                <w:sz w:val="24"/>
                <w:szCs w:val="24"/>
              </w:rPr>
              <w:t>270355,6</w:t>
            </w:r>
          </w:p>
        </w:tc>
      </w:tr>
    </w:tbl>
    <w:p w:rsidR="005F4699" w:rsidRPr="001936C8" w:rsidRDefault="005F4699" w:rsidP="005F4699">
      <w:pPr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2.8.3.Технико-икономическа оценка на мерките от Пакет 2</w:t>
      </w:r>
    </w:p>
    <w:p w:rsidR="005F4699" w:rsidRPr="00AC4102" w:rsidRDefault="005F4699" w:rsidP="005F4699">
      <w:pPr>
        <w:spacing w:line="360" w:lineRule="auto"/>
        <w:ind w:firstLine="708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>Таблица 42. Технико-икономическа оценка на мерките П2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28" w:type="dxa"/>
          <w:right w:w="28" w:type="dxa"/>
        </w:tblCellMar>
        <w:tblLook w:val="04A0"/>
      </w:tblPr>
      <w:tblGrid>
        <w:gridCol w:w="785"/>
        <w:gridCol w:w="4915"/>
        <w:gridCol w:w="1380"/>
        <w:gridCol w:w="1138"/>
        <w:gridCol w:w="910"/>
      </w:tblGrid>
      <w:tr w:rsidR="005F4699" w:rsidRPr="00AC4102" w:rsidTr="00852CD0">
        <w:trPr>
          <w:trHeight w:val="907"/>
          <w:jc w:val="center"/>
        </w:trPr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№</w:t>
            </w:r>
          </w:p>
        </w:tc>
        <w:tc>
          <w:tcPr>
            <w:tcW w:w="5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Наименование на енергоспестяващите мерки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Същест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 w:eastAsia="en-US"/>
              </w:rPr>
              <w:t>-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вуващо положение</w:t>
            </w:r>
          </w:p>
        </w:tc>
        <w:tc>
          <w:tcPr>
            <w:tcW w:w="229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 w:eastAsia="en-US"/>
              </w:rPr>
              <w:t>Икономия</w:t>
            </w:r>
          </w:p>
        </w:tc>
      </w:tr>
      <w:tr w:rsidR="005F4699" w:rsidRPr="00AC4102" w:rsidTr="00852CD0">
        <w:trPr>
          <w:trHeight w:val="285"/>
          <w:jc w:val="center"/>
        </w:trPr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kWh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kWh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%</w:t>
            </w:r>
          </w:p>
        </w:tc>
      </w:tr>
      <w:tr w:rsidR="005F4699" w:rsidRPr="001936C8" w:rsidTr="00852CD0">
        <w:trPr>
          <w:trHeight w:val="707"/>
          <w:jc w:val="center"/>
        </w:trPr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B1</w:t>
            </w:r>
          </w:p>
        </w:tc>
        <w:tc>
          <w:tcPr>
            <w:tcW w:w="5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Топлинно изолиране на външните стени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646140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253360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39,21</w:t>
            </w:r>
          </w:p>
        </w:tc>
      </w:tr>
      <w:tr w:rsidR="005F4699" w:rsidRPr="001936C8" w:rsidTr="00852CD0">
        <w:trPr>
          <w:trHeight w:val="827"/>
          <w:jc w:val="center"/>
        </w:trPr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Ефект от ЕСМ 1: подобряване на коефициента на топлопреминаване през покрива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646140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3139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0,49</w:t>
            </w:r>
          </w:p>
        </w:tc>
      </w:tr>
      <w:tr w:rsidR="005F4699" w:rsidRPr="001936C8" w:rsidTr="00852CD0">
        <w:trPr>
          <w:trHeight w:val="769"/>
          <w:jc w:val="center"/>
        </w:trPr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B2</w:t>
            </w:r>
          </w:p>
        </w:tc>
        <w:tc>
          <w:tcPr>
            <w:tcW w:w="5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Подмяна на старата дограма със система от PVC/Alпрофили и стъклопакети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646140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37694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5,83</w:t>
            </w:r>
          </w:p>
        </w:tc>
      </w:tr>
      <w:tr w:rsidR="005F4699" w:rsidRPr="001936C8" w:rsidTr="00852CD0">
        <w:trPr>
          <w:trHeight w:val="838"/>
          <w:jc w:val="center"/>
        </w:trPr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Ефект от мярка В2 – подобряване инфилтрацията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646140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10477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1,62</w:t>
            </w:r>
          </w:p>
        </w:tc>
      </w:tr>
      <w:tr w:rsidR="005F4699" w:rsidRPr="001936C8" w:rsidTr="00852CD0">
        <w:trPr>
          <w:trHeight w:val="625"/>
          <w:jc w:val="center"/>
        </w:trPr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B4</w:t>
            </w:r>
          </w:p>
        </w:tc>
        <w:tc>
          <w:tcPr>
            <w:tcW w:w="5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Топлинно изолиране на пода</w:t>
            </w: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646140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26448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4,09</w:t>
            </w:r>
          </w:p>
        </w:tc>
      </w:tr>
      <w:tr w:rsidR="005F4699" w:rsidRPr="001936C8" w:rsidTr="00852CD0">
        <w:trPr>
          <w:trHeight w:val="559"/>
          <w:jc w:val="center"/>
        </w:trPr>
        <w:tc>
          <w:tcPr>
            <w:tcW w:w="8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55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1936C8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FF0000"/>
                <w:sz w:val="24"/>
                <w:szCs w:val="24"/>
              </w:rPr>
            </w:pPr>
          </w:p>
        </w:tc>
        <w:tc>
          <w:tcPr>
            <w:tcW w:w="15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646140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331 118</w:t>
            </w:r>
          </w:p>
        </w:tc>
        <w:tc>
          <w:tcPr>
            <w:tcW w:w="10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5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1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,</w:t>
            </w: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2</w:t>
            </w:r>
          </w:p>
        </w:tc>
      </w:tr>
    </w:tbl>
    <w:p w:rsidR="005F4699" w:rsidRPr="001936C8" w:rsidRDefault="005F4699" w:rsidP="005F4699">
      <w:pPr>
        <w:spacing w:line="360" w:lineRule="auto"/>
        <w:ind w:firstLine="708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476D8C" w:rsidRDefault="005F4699" w:rsidP="005F4699">
      <w:pPr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bg-BG"/>
        </w:rPr>
        <w:t>Таблица 44. Срок на откупуване на мерките от Пакет 2</w:t>
      </w:r>
    </w:p>
    <w:tbl>
      <w:tblPr>
        <w:tblW w:w="5041" w:type="pct"/>
        <w:tblLook w:val="04A0"/>
      </w:tblPr>
      <w:tblGrid>
        <w:gridCol w:w="590"/>
        <w:gridCol w:w="5047"/>
        <w:gridCol w:w="1701"/>
        <w:gridCol w:w="1559"/>
        <w:gridCol w:w="1609"/>
      </w:tblGrid>
      <w:tr w:rsidR="005F4699" w:rsidRPr="001936C8" w:rsidTr="00852CD0">
        <w:trPr>
          <w:trHeight w:val="624"/>
        </w:trPr>
        <w:tc>
          <w:tcPr>
            <w:tcW w:w="59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№</w:t>
            </w:r>
          </w:p>
        </w:tc>
        <w:tc>
          <w:tcPr>
            <w:tcW w:w="504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Наименование на енергоспестяващите мерки</w:t>
            </w:r>
          </w:p>
        </w:tc>
        <w:tc>
          <w:tcPr>
            <w:tcW w:w="4869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Анализ</w:t>
            </w:r>
          </w:p>
        </w:tc>
      </w:tr>
      <w:tr w:rsidR="005F4699" w:rsidRPr="001936C8" w:rsidTr="00852CD0">
        <w:trPr>
          <w:trHeight w:val="624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Инвестиция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Печалба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Срок на откупуване</w:t>
            </w:r>
          </w:p>
        </w:tc>
      </w:tr>
      <w:tr w:rsidR="005F4699" w:rsidRPr="001936C8" w:rsidTr="00852CD0">
        <w:trPr>
          <w:trHeight w:val="285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-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лв</w:t>
            </w:r>
            <w:proofErr w:type="gramEnd"/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proofErr w:type="gramStart"/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лв</w:t>
            </w:r>
            <w:proofErr w:type="gramEnd"/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eastAsia="en-US"/>
              </w:rPr>
              <w:t>години</w:t>
            </w:r>
          </w:p>
        </w:tc>
      </w:tr>
      <w:tr w:rsidR="005F4699" w:rsidRPr="001936C8" w:rsidTr="00852CD0">
        <w:trPr>
          <w:trHeight w:val="90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B1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Топлинно изолиране на външните стени</w:t>
            </w:r>
          </w:p>
        </w:tc>
        <w:tc>
          <w:tcPr>
            <w:tcW w:w="1701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121581</w:t>
            </w:r>
          </w:p>
        </w:tc>
        <w:tc>
          <w:tcPr>
            <w:tcW w:w="1559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9 893,79</w:t>
            </w:r>
          </w:p>
        </w:tc>
        <w:tc>
          <w:tcPr>
            <w:tcW w:w="1609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12,3</w:t>
            </w:r>
          </w:p>
        </w:tc>
      </w:tr>
      <w:tr w:rsidR="005F4699" w:rsidRPr="001936C8" w:rsidTr="00852CD0">
        <w:trPr>
          <w:trHeight w:val="90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Ефект от ЕСМ 1: подобряване на коефициента на топлопреминаване през покрива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90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B2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Подмяна на старата дограма със система от PVC/Alпрофили и стъклопакети</w:t>
            </w:r>
          </w:p>
        </w:tc>
        <w:tc>
          <w:tcPr>
            <w:tcW w:w="1701" w:type="dxa"/>
            <w:vMerge w:val="restar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</w:rPr>
              <w:t>78468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2 003,67</w:t>
            </w:r>
          </w:p>
        </w:tc>
        <w:tc>
          <w:tcPr>
            <w:tcW w:w="1609" w:type="dxa"/>
            <w:vMerge w:val="restar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39,2</w:t>
            </w:r>
          </w:p>
        </w:tc>
      </w:tr>
      <w:tr w:rsidR="005F4699" w:rsidRPr="001936C8" w:rsidTr="00852CD0">
        <w:trPr>
          <w:trHeight w:val="90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Ефект от мярка В2 – подобряване инфилтрацията</w:t>
            </w:r>
          </w:p>
        </w:tc>
        <w:tc>
          <w:tcPr>
            <w:tcW w:w="0" w:type="auto"/>
            <w:vMerge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592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B4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Топлинно изолиране на пода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70306,6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1 471,96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47,8</w:t>
            </w:r>
          </w:p>
        </w:tc>
      </w:tr>
      <w:tr w:rsidR="005F4699" w:rsidRPr="001936C8" w:rsidTr="00852CD0">
        <w:trPr>
          <w:trHeight w:val="487"/>
        </w:trPr>
        <w:tc>
          <w:tcPr>
            <w:tcW w:w="59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П2</w:t>
            </w:r>
          </w:p>
        </w:tc>
        <w:tc>
          <w:tcPr>
            <w:tcW w:w="504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ru-RU"/>
              </w:rPr>
              <w:t>Общ пакет от мерки П2</w:t>
            </w:r>
          </w:p>
        </w:tc>
        <w:tc>
          <w:tcPr>
            <w:tcW w:w="170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270 355,60</w:t>
            </w:r>
          </w:p>
        </w:tc>
        <w:tc>
          <w:tcPr>
            <w:tcW w:w="155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13 778,55</w:t>
            </w:r>
          </w:p>
        </w:tc>
        <w:tc>
          <w:tcPr>
            <w:tcW w:w="16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19,6</w:t>
            </w:r>
          </w:p>
        </w:tc>
      </w:tr>
    </w:tbl>
    <w:p w:rsidR="005F4699" w:rsidRPr="001936C8" w:rsidRDefault="005F4699" w:rsidP="005F4699">
      <w:pPr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pacing w:line="360" w:lineRule="auto"/>
        <w:ind w:firstLine="709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b/>
          <w:color w:val="000000"/>
          <w:sz w:val="24"/>
          <w:szCs w:val="24"/>
          <w:lang w:val="bg-BG"/>
        </w:rPr>
        <w:t>При изпълнение на предложените енергоспестяващи мерки от Пакет 2 за възстановяване нормалната експлоатация на сградата, общата инвестиция ще е в</w:t>
      </w:r>
      <w:r w:rsidRPr="001936C8">
        <w:rPr>
          <w:rFonts w:ascii="Arial" w:hAnsi="Arial" w:cs="Arial"/>
          <w:b/>
          <w:color w:val="FF0000"/>
          <w:sz w:val="24"/>
          <w:szCs w:val="24"/>
          <w:lang w:val="bg-BG"/>
        </w:rPr>
        <w:t xml:space="preserve"> </w:t>
      </w:r>
      <w:r w:rsidRPr="00AC4102">
        <w:rPr>
          <w:rFonts w:ascii="Arial" w:hAnsi="Arial" w:cs="Arial"/>
          <w:b/>
          <w:color w:val="000000"/>
          <w:sz w:val="24"/>
          <w:szCs w:val="24"/>
          <w:lang w:val="bg-BG"/>
        </w:rPr>
        <w:t>размер на: 270355,6 лв, при срок на откупуване 19,6 г.</w:t>
      </w:r>
    </w:p>
    <w:p w:rsidR="005F4699" w:rsidRPr="001936C8" w:rsidRDefault="005F4699" w:rsidP="005F4699">
      <w:pPr>
        <w:spacing w:line="360" w:lineRule="auto"/>
        <w:rPr>
          <w:rFonts w:ascii="Haettenschweiler" w:hAnsi="Haettenschweiler" w:cs="Arial"/>
          <w:color w:val="FF0000"/>
          <w:sz w:val="28"/>
          <w:szCs w:val="28"/>
          <w:highlight w:val="yellow"/>
          <w:lang w:val="bg-BG"/>
        </w:rPr>
      </w:pPr>
    </w:p>
    <w:p w:rsidR="005F4699" w:rsidRPr="00AC4102" w:rsidRDefault="005F4699" w:rsidP="005F4699">
      <w:pPr>
        <w:spacing w:line="360" w:lineRule="auto"/>
        <w:rPr>
          <w:rFonts w:ascii="Haettenschweiler" w:hAnsi="Haettenschweiler" w:cs="Arial"/>
          <w:color w:val="000000"/>
          <w:sz w:val="28"/>
          <w:szCs w:val="28"/>
          <w:lang w:val="bg-BG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2.8.4.Екологична оценка на енергоспестяващите мерки от Пакет2 </w:t>
      </w:r>
    </w:p>
    <w:p w:rsidR="005F4699" w:rsidRPr="00AC4102" w:rsidRDefault="005F4699" w:rsidP="005F4699">
      <w:pPr>
        <w:spacing w:line="360" w:lineRule="auto"/>
        <w:ind w:firstLine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/>
          <w:color w:val="000000"/>
          <w:sz w:val="24"/>
          <w:szCs w:val="24"/>
          <w:lang w:val="bg-BG"/>
        </w:rPr>
        <w:t>Установен е потенциал за намаляване на действително необходимите разходи за сградата с 331118</w:t>
      </w:r>
      <w:r w:rsidRPr="00AC4102">
        <w:rPr>
          <w:rFonts w:ascii="Arial" w:hAnsi="Arial"/>
          <w:color w:val="000000"/>
          <w:sz w:val="24"/>
          <w:szCs w:val="24"/>
          <w:lang w:val="ru-RU"/>
        </w:rPr>
        <w:t xml:space="preserve"> </w:t>
      </w:r>
      <w:r w:rsidRPr="00AC4102">
        <w:rPr>
          <w:rFonts w:ascii="Arial" w:hAnsi="Arial"/>
          <w:bCs/>
          <w:color w:val="000000"/>
          <w:sz w:val="24"/>
          <w:szCs w:val="24"/>
          <w:lang w:eastAsia="en-US"/>
        </w:rPr>
        <w:t>kWh</w:t>
      </w:r>
      <w:r w:rsidRPr="00AC4102">
        <w:rPr>
          <w:rFonts w:ascii="Arial" w:hAnsi="Arial"/>
          <w:bCs/>
          <w:color w:val="000000"/>
          <w:sz w:val="24"/>
          <w:szCs w:val="24"/>
          <w:lang w:val="bg-BG" w:eastAsia="en-US"/>
        </w:rPr>
        <w:t>/година с екологичен еквивалент 105</w:t>
      </w:r>
      <w:r w:rsidRPr="00AC4102">
        <w:rPr>
          <w:rFonts w:ascii="Arial" w:hAnsi="Arial"/>
          <w:bCs/>
          <w:color w:val="000000"/>
          <w:sz w:val="24"/>
          <w:szCs w:val="24"/>
          <w:lang w:val="ru-RU" w:eastAsia="en-US"/>
        </w:rPr>
        <w:t>,8</w:t>
      </w:r>
      <w:r w:rsidRPr="00AC4102">
        <w:rPr>
          <w:rFonts w:ascii="Arial" w:hAnsi="Arial"/>
          <w:bCs/>
          <w:color w:val="000000"/>
          <w:sz w:val="24"/>
          <w:szCs w:val="24"/>
          <w:lang w:val="bg-BG" w:eastAsia="en-US"/>
        </w:rPr>
        <w:t xml:space="preserve"> тона спестени</w:t>
      </w:r>
      <w:r w:rsidRPr="00AC4102">
        <w:rPr>
          <w:rFonts w:ascii="Arial" w:hAnsi="Arial"/>
          <w:color w:val="000000"/>
          <w:sz w:val="24"/>
          <w:szCs w:val="24"/>
          <w:lang w:val="bg-BG" w:eastAsia="en-US"/>
        </w:rPr>
        <w:t xml:space="preserve"> емисии СО</w:t>
      </w:r>
      <w:r w:rsidRPr="00AC4102">
        <w:rPr>
          <w:rFonts w:ascii="Arial" w:hAnsi="Arial"/>
          <w:color w:val="000000"/>
          <w:sz w:val="24"/>
          <w:szCs w:val="24"/>
          <w:vertAlign w:val="subscript"/>
          <w:lang w:val="bg-BG" w:eastAsia="en-US"/>
        </w:rPr>
        <w:t>2</w:t>
      </w:r>
      <w:r w:rsidRPr="00AC4102">
        <w:rPr>
          <w:rFonts w:ascii="Arial" w:hAnsi="Arial"/>
          <w:color w:val="000000"/>
          <w:sz w:val="24"/>
          <w:szCs w:val="24"/>
          <w:lang w:val="bg-BG" w:eastAsia="en-US"/>
        </w:rPr>
        <w:t>.</w:t>
      </w:r>
    </w:p>
    <w:p w:rsidR="005F4699" w:rsidRPr="00476D8C" w:rsidRDefault="005F4699" w:rsidP="005F4699">
      <w:pPr>
        <w:spacing w:line="360" w:lineRule="auto"/>
        <w:ind w:firstLine="708"/>
        <w:jc w:val="right"/>
        <w:rPr>
          <w:rFonts w:ascii="Arial" w:hAnsi="Arial" w:cs="Arial"/>
          <w:sz w:val="24"/>
          <w:szCs w:val="24"/>
          <w:lang w:val="bg-BG"/>
        </w:rPr>
      </w:pPr>
      <w:r w:rsidRPr="00476D8C">
        <w:rPr>
          <w:rFonts w:ascii="Arial" w:hAnsi="Arial" w:cs="Arial"/>
          <w:sz w:val="24"/>
          <w:szCs w:val="24"/>
          <w:lang w:val="ru-RU"/>
        </w:rPr>
        <w:t xml:space="preserve">Таблица 45. </w:t>
      </w:r>
      <w:r w:rsidRPr="00476D8C">
        <w:rPr>
          <w:rFonts w:ascii="Arial" w:hAnsi="Arial" w:cs="Arial"/>
          <w:sz w:val="24"/>
          <w:szCs w:val="24"/>
          <w:lang w:val="bg-BG"/>
        </w:rPr>
        <w:t>Екологична оценка на мерките от П2</w:t>
      </w:r>
    </w:p>
    <w:tbl>
      <w:tblPr>
        <w:tblW w:w="89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/>
      </w:tblPr>
      <w:tblGrid>
        <w:gridCol w:w="926"/>
        <w:gridCol w:w="3958"/>
        <w:gridCol w:w="1347"/>
        <w:gridCol w:w="1390"/>
        <w:gridCol w:w="1343"/>
      </w:tblGrid>
      <w:tr w:rsidR="005F4699" w:rsidRPr="001936C8" w:rsidTr="00852CD0">
        <w:trPr>
          <w:trHeight w:val="12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№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Наименование на енергоспестяващите мерки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Икономия на енергия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Спестени емисии CO</w:t>
            </w: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vertAlign w:val="subscript"/>
                <w:lang w:val="bg-BG"/>
              </w:rPr>
              <w:t>2</w:t>
            </w:r>
          </w:p>
        </w:tc>
      </w:tr>
      <w:tr w:rsidR="005F4699" w:rsidRPr="001936C8" w:rsidTr="00852CD0">
        <w:trPr>
          <w:trHeight w:val="30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-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kWh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kWh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Cs/>
                <w:color w:val="000000"/>
                <w:sz w:val="24"/>
                <w:szCs w:val="24"/>
                <w:lang w:val="bg-BG"/>
              </w:rPr>
              <w:t>t/год</w:t>
            </w:r>
          </w:p>
        </w:tc>
      </w:tr>
      <w:tr w:rsidR="005F4699" w:rsidRPr="001936C8" w:rsidTr="00852CD0">
        <w:trPr>
          <w:trHeight w:val="6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  <w:t>МЯРКА № 1 : Топлинно изолиране на външните стени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253 360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310 249,45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80,98</w:t>
            </w:r>
          </w:p>
        </w:tc>
      </w:tr>
      <w:tr w:rsidR="005F4699" w:rsidRPr="001936C8" w:rsidTr="00852CD0">
        <w:trPr>
          <w:trHeight w:val="96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Ефект от ЕСМ 1: подобряване на коефициента на топлопреминаване през покрива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3 139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3 843,83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1,00</w:t>
            </w:r>
          </w:p>
        </w:tc>
      </w:tr>
      <w:tr w:rsidR="005F4699" w:rsidRPr="001936C8" w:rsidTr="00852CD0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lastRenderedPageBreak/>
              <w:t>B2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Подмяна на старата дограма със система от PVC/Alпрофили и стъклопакети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37 694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46 157,81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12,05</w:t>
            </w:r>
          </w:p>
        </w:tc>
      </w:tr>
      <w:tr w:rsidR="005F4699" w:rsidRPr="001936C8" w:rsidTr="00852CD0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Ефект от мярка В2 – подобряване инфилтрацията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10 477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12 829,51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3,35</w:t>
            </w:r>
          </w:p>
        </w:tc>
      </w:tr>
      <w:tr w:rsidR="005F4699" w:rsidRPr="001936C8" w:rsidTr="00852CD0">
        <w:trPr>
          <w:trHeight w:val="645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B4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Топлинно изолиране на пода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26 448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32 386,63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color w:val="000000"/>
                <w:sz w:val="24"/>
                <w:szCs w:val="24"/>
              </w:rPr>
              <w:t>8,45</w:t>
            </w:r>
          </w:p>
        </w:tc>
      </w:tr>
      <w:tr w:rsidR="005F4699" w:rsidRPr="007443F5" w:rsidTr="00852CD0">
        <w:trPr>
          <w:trHeight w:val="330"/>
          <w:jc w:val="center"/>
        </w:trPr>
        <w:tc>
          <w:tcPr>
            <w:tcW w:w="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D1</w:t>
            </w:r>
          </w:p>
        </w:tc>
        <w:tc>
          <w:tcPr>
            <w:tcW w:w="39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Общ пакет от мерки</w:t>
            </w:r>
          </w:p>
        </w:tc>
        <w:tc>
          <w:tcPr>
            <w:tcW w:w="13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b/>
                <w:color w:val="000000"/>
                <w:sz w:val="24"/>
                <w:szCs w:val="24"/>
              </w:rPr>
              <w:t>331 118</w:t>
            </w:r>
          </w:p>
        </w:tc>
        <w:tc>
          <w:tcPr>
            <w:tcW w:w="13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</w:pPr>
            <w:r w:rsidRPr="007443F5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405 467</w:t>
            </w:r>
          </w:p>
        </w:tc>
        <w:tc>
          <w:tcPr>
            <w:tcW w:w="13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noWrap/>
            <w:vAlign w:val="center"/>
          </w:tcPr>
          <w:p w:rsidR="005F4699" w:rsidRPr="007443F5" w:rsidRDefault="005F4699" w:rsidP="00852CD0">
            <w:pPr>
              <w:jc w:val="center"/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</w:pPr>
            <w:r w:rsidRPr="007443F5">
              <w:rPr>
                <w:rFonts w:ascii="Arial" w:hAnsi="Arial" w:cs="Arial"/>
                <w:b/>
                <w:bCs/>
                <w:color w:val="000000"/>
                <w:sz w:val="24"/>
                <w:szCs w:val="24"/>
              </w:rPr>
              <w:t>105,8</w:t>
            </w:r>
          </w:p>
        </w:tc>
      </w:tr>
    </w:tbl>
    <w:p w:rsidR="005F4699" w:rsidRPr="001936C8" w:rsidRDefault="005F4699" w:rsidP="005F4699">
      <w:pPr>
        <w:spacing w:line="360" w:lineRule="auto"/>
        <w:ind w:firstLine="708"/>
        <w:jc w:val="right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ЗАБЕЛЕЖКА : За всички енергоспестяващи мерки е необходимо да бъдат разработени проектни решения от правоспособни проектанти в съответствие с действащата към момента нормативна уредба в инвестиционното проектиране. Проектните решения да са в обхват и пълнота гарантиращи качественото изпълнение на предписаните ЕСМ. На база инвестиционните проекти да бъдат изготвени подробни количествено-стойностни</w:t>
      </w:r>
    </w:p>
    <w:p w:rsidR="005F4699" w:rsidRPr="00AC4102" w:rsidRDefault="005F4699" w:rsidP="005F4699">
      <w:pPr>
        <w:autoSpaceDE w:val="0"/>
        <w:autoSpaceDN w:val="0"/>
        <w:adjustRightInd w:val="0"/>
        <w:spacing w:line="360" w:lineRule="auto"/>
        <w:rPr>
          <w:rFonts w:ascii="Arial" w:hAnsi="Arial" w:cs="Arial"/>
          <w:color w:val="000000"/>
          <w:sz w:val="24"/>
          <w:szCs w:val="24"/>
          <w:lang w:val="ru-RU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сметки за изпълнение на ЕСМ. Заложените стойности в настоящия доклад са приблизителни за оценка на икономическия ефект.</w:t>
      </w:r>
    </w:p>
    <w:p w:rsidR="005F4699" w:rsidRPr="001936C8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</w:p>
    <w:p w:rsidR="005F4699" w:rsidRPr="00AC4102" w:rsidRDefault="005F4699" w:rsidP="005F4699">
      <w:pPr>
        <w:autoSpaceDE w:val="0"/>
        <w:autoSpaceDN w:val="0"/>
        <w:spacing w:line="360" w:lineRule="auto"/>
        <w:ind w:firstLine="357"/>
        <w:jc w:val="both"/>
        <w:rPr>
          <w:rFonts w:ascii="Arial" w:hAnsi="Arial" w:cs="Arial"/>
          <w:color w:val="000000"/>
          <w:sz w:val="24"/>
          <w:szCs w:val="24"/>
          <w:u w:val="single"/>
          <w:lang w:val="ru-RU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2.8.5</w:t>
      </w:r>
      <w:r w:rsidRPr="00AC4102">
        <w:rPr>
          <w:rFonts w:ascii="Haettenschweiler" w:hAnsi="Haettenschweiler" w:cs="Arial"/>
          <w:color w:val="000000"/>
          <w:sz w:val="28"/>
          <w:szCs w:val="28"/>
          <w:lang w:val="ru-RU"/>
        </w:rPr>
        <w:t xml:space="preserve">  </w:t>
      </w: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Анализ на възможностите за използване на енергията от възобновяеми източници за потребностите на сградата:</w:t>
      </w:r>
      <w:r w:rsidRPr="00AC4102">
        <w:rPr>
          <w:rFonts w:ascii="Arial" w:hAnsi="Arial" w:cs="Arial"/>
          <w:color w:val="000000"/>
          <w:sz w:val="24"/>
          <w:szCs w:val="24"/>
          <w:u w:val="single"/>
          <w:lang w:val="ru-RU"/>
        </w:rPr>
        <w:t xml:space="preserve"> </w:t>
      </w:r>
    </w:p>
    <w:p w:rsidR="005F4699" w:rsidRPr="00AC4102" w:rsidRDefault="005F4699" w:rsidP="005F4699">
      <w:pPr>
        <w:spacing w:after="120" w:line="360" w:lineRule="auto"/>
        <w:ind w:firstLine="709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>Преценка за техническата, екологичната и икономическата приложимост на алтернативните системи за подаване на енергия.</w:t>
      </w:r>
    </w:p>
    <w:p w:rsidR="005F4699" w:rsidRPr="00AC4102" w:rsidRDefault="005F4699" w:rsidP="005F4699">
      <w:pPr>
        <w:spacing w:after="120" w:line="360" w:lineRule="auto"/>
        <w:ind w:firstLine="709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>Техническата приложимост на алтернативните системи и тяхната взаимна комбинация зависят от големината и типа на сградата, нейната локализация и пространствено разположение, характера на използването й, техническото решение на енергийната система на сградата, размера и развитието във  времето на разхода на енергия в сградата.</w:t>
      </w:r>
    </w:p>
    <w:p w:rsidR="005F4699" w:rsidRPr="00AC4102" w:rsidRDefault="005F4699" w:rsidP="005F4699">
      <w:pPr>
        <w:spacing w:after="120" w:line="360" w:lineRule="auto"/>
        <w:ind w:firstLine="709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Техническата приложимост се преценява главно с оглед на следните критерии:</w:t>
      </w:r>
    </w:p>
    <w:p w:rsidR="005F4699" w:rsidRPr="00AC4102" w:rsidRDefault="005F4699" w:rsidP="005F4699">
      <w:pPr>
        <w:spacing w:after="120" w:line="360" w:lineRule="auto"/>
        <w:ind w:firstLine="709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</w:rPr>
        <w:t>a</w:t>
      </w: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) </w:t>
      </w:r>
      <w:proofErr w:type="gramStart"/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>възможност</w:t>
      </w:r>
      <w:proofErr w:type="gramEnd"/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за инсталация и ползване на комбинирано производство на електрическа и топлинна енергия (дали в сградата или в околността е осигурена съответстваща консумация на електрическа и топлинна енергия);</w:t>
      </w:r>
    </w:p>
    <w:p w:rsidR="005F4699" w:rsidRPr="00AC4102" w:rsidRDefault="005F4699" w:rsidP="005F4699">
      <w:pPr>
        <w:spacing w:after="120" w:line="360" w:lineRule="auto"/>
        <w:ind w:firstLine="709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lastRenderedPageBreak/>
        <w:t>б) възможност за подаване от вече съществуващ източник за комбинирано производство на електрическа и топлинна енергия, който да отговаря на потребностите на проверяваната сграда с оглед подаването на електрическа и топлинна енергия;</w:t>
      </w:r>
    </w:p>
    <w:p w:rsidR="005F4699" w:rsidRPr="00AC4102" w:rsidRDefault="005F4699" w:rsidP="005F4699">
      <w:pPr>
        <w:spacing w:after="120" w:line="360" w:lineRule="auto"/>
        <w:ind w:firstLine="709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>в) осигуряване на доставката на биомаса или производство на био-газово гориво за получаване на топлинна енергия и електричество на инсталираните съоръжения за изгаряне,  целесъобразността на тяхното ползване в дадената териториална област и в сградата;</w:t>
      </w:r>
    </w:p>
    <w:p w:rsidR="005F4699" w:rsidRPr="00AC4102" w:rsidRDefault="005F4699" w:rsidP="005F4699">
      <w:pPr>
        <w:spacing w:after="120" w:line="360" w:lineRule="auto"/>
        <w:ind w:firstLine="709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г) достъпност до източниците на геотермална енергия, възможности за инсталиране на екранни или покривни соларни колектори и фотоволтаични системи;   </w:t>
      </w:r>
    </w:p>
    <w:p w:rsidR="005F4699" w:rsidRPr="00AC4102" w:rsidRDefault="005F4699" w:rsidP="005F4699">
      <w:pPr>
        <w:spacing w:line="360" w:lineRule="auto"/>
        <w:ind w:firstLine="709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>д) възможности за акумулиране на топлина, достъпност до източника на енергия (вода и др.) за отоплителните помпи.</w:t>
      </w:r>
    </w:p>
    <w:p w:rsidR="005F4699" w:rsidRPr="00AC4102" w:rsidRDefault="005F4699" w:rsidP="005F4699">
      <w:pPr>
        <w:spacing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           Съгласно чл. 15 ал. 1 от Закона за енергийна ефективност (от 14.11.2008 год.) на обследваната сграда  е направена оценка за възможностите за използване на децентрализирани системи за производство и потребление на енергия от възобновяеми енергийни източници, инсталации за комбинирано производство на електрическа и топлинна енергия, инсталации за централно или локално отопление и охлаждане с термопомпи. </w:t>
      </w:r>
    </w:p>
    <w:p w:rsidR="005F4699" w:rsidRPr="00AC4102" w:rsidRDefault="005F4699" w:rsidP="005F4699">
      <w:pPr>
        <w:spacing w:after="120" w:line="360" w:lineRule="auto"/>
        <w:jc w:val="both"/>
        <w:rPr>
          <w:rFonts w:ascii="Arial" w:eastAsia="Calibri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eastAsia="Calibri" w:hAnsi="Arial" w:cs="Arial"/>
          <w:color w:val="000000"/>
          <w:sz w:val="24"/>
          <w:szCs w:val="24"/>
          <w:lang w:val="bg-BG"/>
        </w:rPr>
        <w:t xml:space="preserve">           Въз основа на тези оценка е оценено, че типа на сградата, нейната локализация и пространствено разположение, характера на използването й, размера и развитието във  времето на разхода на енергия в сградата са неподходящи за реализиране на алтернативните системи за подаване на енергия. Под внимание са взети и фактите, че никоя от  възможните алтернативните системи за подаване на енергия  са икономически и екологично нецелесъобрани за реализиране при този тип сграда. </w:t>
      </w:r>
    </w:p>
    <w:p w:rsidR="005F4699" w:rsidRPr="001936C8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autoSpaceDE w:val="0"/>
        <w:autoSpaceDN w:val="0"/>
        <w:spacing w:line="360" w:lineRule="auto"/>
        <w:ind w:left="708" w:firstLine="357"/>
        <w:jc w:val="both"/>
        <w:rPr>
          <w:rFonts w:ascii="Arial" w:hAnsi="Arial" w:cs="Arial"/>
          <w:color w:val="000000"/>
          <w:sz w:val="24"/>
          <w:szCs w:val="24"/>
          <w:u w:val="single"/>
          <w:lang w:val="ru-RU"/>
        </w:rPr>
      </w:pP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2.9.</w:t>
      </w:r>
      <w:r w:rsidRPr="00AC4102">
        <w:rPr>
          <w:rFonts w:ascii="Haettenschweiler" w:hAnsi="Haettenschweiler" w:cs="Arial"/>
          <w:color w:val="000000"/>
          <w:sz w:val="28"/>
          <w:szCs w:val="28"/>
          <w:lang w:val="ru-RU"/>
        </w:rPr>
        <w:t xml:space="preserve">  </w:t>
      </w: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>Определяне на интегрирания показател за енергийна ефективност на сградата - специфичният годишен разход на първична енергия в kWh/m</w:t>
      </w:r>
      <w:r w:rsidRPr="00AC4102">
        <w:rPr>
          <w:rFonts w:ascii="Haettenschweiler" w:hAnsi="Haettenschweiler" w:cs="Arial"/>
          <w:color w:val="000000"/>
          <w:sz w:val="28"/>
          <w:szCs w:val="28"/>
          <w:vertAlign w:val="superscript"/>
          <w:lang w:val="bg-BG"/>
        </w:rPr>
        <w:t>2</w:t>
      </w:r>
      <w:r w:rsidRPr="00AC4102">
        <w:rPr>
          <w:rFonts w:ascii="Haettenschweiler" w:hAnsi="Haettenschweiler" w:cs="Arial"/>
          <w:color w:val="000000"/>
          <w:sz w:val="28"/>
          <w:szCs w:val="28"/>
          <w:lang w:val="bg-BG"/>
        </w:rPr>
        <w:t xml:space="preserve"> годишно:</w:t>
      </w:r>
      <w:r w:rsidRPr="00AC4102">
        <w:rPr>
          <w:rFonts w:ascii="Arial" w:hAnsi="Arial" w:cs="Arial"/>
          <w:color w:val="000000"/>
          <w:sz w:val="24"/>
          <w:szCs w:val="24"/>
          <w:u w:val="single"/>
          <w:lang w:val="ru-RU"/>
        </w:rPr>
        <w:t xml:space="preserve"> </w:t>
      </w:r>
    </w:p>
    <w:p w:rsidR="005F4699" w:rsidRPr="00AC4102" w:rsidRDefault="005F4699" w:rsidP="005F4699">
      <w:pPr>
        <w:shd w:val="clear" w:color="auto" w:fill="FFFFFF"/>
        <w:spacing w:line="360" w:lineRule="auto"/>
        <w:ind w:left="708" w:firstLine="708"/>
        <w:jc w:val="right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Таблица 4</w:t>
      </w:r>
      <w:r>
        <w:rPr>
          <w:rFonts w:ascii="Arial" w:hAnsi="Arial" w:cs="Arial"/>
          <w:color w:val="000000"/>
          <w:sz w:val="24"/>
          <w:szCs w:val="24"/>
          <w:lang w:val="ru-RU"/>
        </w:rPr>
        <w:t>6</w:t>
      </w:r>
    </w:p>
    <w:tbl>
      <w:tblPr>
        <w:tblW w:w="8582" w:type="dxa"/>
        <w:jc w:val="center"/>
        <w:tblInd w:w="-204" w:type="dxa"/>
        <w:tblCellMar>
          <w:left w:w="70" w:type="dxa"/>
          <w:right w:w="70" w:type="dxa"/>
        </w:tblCellMar>
        <w:tblLook w:val="0000"/>
      </w:tblPr>
      <w:tblGrid>
        <w:gridCol w:w="2467"/>
        <w:gridCol w:w="1542"/>
        <w:gridCol w:w="1438"/>
        <w:gridCol w:w="1542"/>
        <w:gridCol w:w="1593"/>
      </w:tblGrid>
      <w:tr w:rsidR="005F4699" w:rsidRPr="00AC4102" w:rsidTr="00852CD0">
        <w:trPr>
          <w:trHeight w:val="510"/>
          <w:jc w:val="center"/>
        </w:trPr>
        <w:tc>
          <w:tcPr>
            <w:tcW w:w="246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lastRenderedPageBreak/>
              <w:t>Потребление</w:t>
            </w:r>
          </w:p>
        </w:tc>
        <w:tc>
          <w:tcPr>
            <w:tcW w:w="15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енергия за отопление</w:t>
            </w:r>
          </w:p>
        </w:tc>
        <w:tc>
          <w:tcPr>
            <w:tcW w:w="143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ел енергия за БГВ, осветление и уреди</w:t>
            </w:r>
          </w:p>
        </w:tc>
        <w:tc>
          <w:tcPr>
            <w:tcW w:w="15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 xml:space="preserve">общо </w:t>
            </w:r>
          </w:p>
        </w:tc>
        <w:tc>
          <w:tcPr>
            <w:tcW w:w="159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Специфичен годишен разход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ru-RU"/>
              </w:rPr>
              <w:t xml:space="preserve"> </w:t>
            </w: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на първична енергия</w:t>
            </w:r>
          </w:p>
        </w:tc>
      </w:tr>
      <w:tr w:rsidR="005F4699" w:rsidRPr="00AC4102" w:rsidTr="00852CD0">
        <w:trPr>
          <w:trHeight w:val="555"/>
          <w:jc w:val="center"/>
        </w:trPr>
        <w:tc>
          <w:tcPr>
            <w:tcW w:w="2467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</w:tr>
      <w:tr w:rsidR="005F4699" w:rsidRPr="00AC4102" w:rsidTr="00852CD0">
        <w:trPr>
          <w:trHeight w:val="277"/>
          <w:jc w:val="center"/>
        </w:trPr>
        <w:tc>
          <w:tcPr>
            <w:tcW w:w="2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kWh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kWh</w:t>
            </w:r>
          </w:p>
        </w:tc>
        <w:tc>
          <w:tcPr>
            <w:tcW w:w="1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bCs/>
                <w:color w:val="000000"/>
                <w:sz w:val="24"/>
                <w:szCs w:val="24"/>
                <w:lang w:val="bg-BG"/>
              </w:rPr>
              <w:t>kWh</w:t>
            </w:r>
          </w:p>
        </w:tc>
        <w:tc>
          <w:tcPr>
            <w:tcW w:w="159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kWh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/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</w:rPr>
              <w:t>m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vertAlign w:val="superscript"/>
                <w:lang w:val="bg-BG"/>
              </w:rPr>
              <w:t>2</w:t>
            </w: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Актуално състояние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516861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129279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646140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510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 </w:t>
            </w:r>
          </w:p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632916,9689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387837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1020753,969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313,8</w:t>
            </w: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 </w:t>
            </w:r>
          </w:p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тонове СО2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165,2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317,6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482,8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Базова линия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545485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129279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674764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510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 </w:t>
            </w:r>
          </w:p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667968,2019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387837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1055805,202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324,6</w:t>
            </w: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 </w:t>
            </w:r>
          </w:p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тонове СО2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174,3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317,6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492,0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 xml:space="preserve">След ЕСМ – 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пакет 1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195516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129279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324795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510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 </w:t>
            </w:r>
          </w:p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239417,2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387837,0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627254,2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CCFF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192,7</w:t>
            </w: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 </w:t>
            </w:r>
          </w:p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тонове СО2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62,5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317,6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380,1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 xml:space="preserve">След ЕСМ – </w:t>
            </w:r>
            <w:r w:rsidRPr="00AC4102">
              <w:rPr>
                <w:rFonts w:ascii="Arial" w:hAnsi="Arial" w:cs="Arial"/>
                <w:b/>
                <w:color w:val="000000"/>
                <w:sz w:val="24"/>
                <w:szCs w:val="24"/>
                <w:lang w:val="bg-BG"/>
              </w:rPr>
              <w:t>пакет 2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214367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129279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343646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 </w:t>
            </w:r>
          </w:p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първична енергия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262501,0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387837,0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650338,0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00B0F0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199,8</w:t>
            </w:r>
          </w:p>
        </w:tc>
      </w:tr>
      <w:tr w:rsidR="005F4699" w:rsidRPr="001936C8" w:rsidTr="00852CD0">
        <w:trPr>
          <w:trHeight w:val="255"/>
          <w:jc w:val="center"/>
        </w:trPr>
        <w:tc>
          <w:tcPr>
            <w:tcW w:w="246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 </w:t>
            </w:r>
          </w:p>
          <w:p w:rsidR="005F4699" w:rsidRPr="00AC4102" w:rsidRDefault="005F4699" w:rsidP="00852CD0">
            <w:pPr>
              <w:jc w:val="right"/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  <w:lang w:val="bg-BG"/>
              </w:rPr>
              <w:t>тонове СО2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68,5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317,6</w:t>
            </w:r>
          </w:p>
        </w:tc>
        <w:tc>
          <w:tcPr>
            <w:tcW w:w="154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AC4102" w:rsidRDefault="005F4699" w:rsidP="00852CD0">
            <w:pPr>
              <w:jc w:val="center"/>
              <w:rPr>
                <w:rFonts w:ascii="Arial" w:hAnsi="Arial" w:cs="Arial"/>
                <w:color w:val="000000"/>
                <w:sz w:val="24"/>
                <w:szCs w:val="24"/>
              </w:rPr>
            </w:pPr>
            <w:r w:rsidRPr="00AC4102">
              <w:rPr>
                <w:rFonts w:ascii="Arial" w:hAnsi="Arial" w:cs="Arial"/>
                <w:color w:val="000000"/>
                <w:sz w:val="24"/>
                <w:szCs w:val="24"/>
              </w:rPr>
              <w:t>386,2</w:t>
            </w:r>
          </w:p>
        </w:tc>
        <w:tc>
          <w:tcPr>
            <w:tcW w:w="159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5F4699" w:rsidRPr="009D09F0" w:rsidRDefault="005F4699" w:rsidP="00852CD0">
            <w:pPr>
              <w:jc w:val="center"/>
              <w:rPr>
                <w:rFonts w:ascii="Arial" w:hAnsi="Arial" w:cs="Arial"/>
                <w:color w:val="FF0000"/>
                <w:sz w:val="24"/>
                <w:szCs w:val="24"/>
              </w:rPr>
            </w:pPr>
          </w:p>
        </w:tc>
      </w:tr>
    </w:tbl>
    <w:p w:rsidR="005F4699" w:rsidRPr="001936C8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b/>
          <w:color w:val="FF0000"/>
          <w:sz w:val="24"/>
          <w:szCs w:val="24"/>
          <w:highlight w:val="yellow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both"/>
        <w:rPr>
          <w:rFonts w:ascii="Arial" w:hAnsi="Arial" w:cs="Arial"/>
          <w:color w:val="FF0000"/>
          <w:sz w:val="24"/>
          <w:szCs w:val="24"/>
          <w:highlight w:val="yellow"/>
          <w:lang w:val="ru-RU"/>
        </w:rPr>
      </w:pPr>
      <w:r w:rsidRPr="001936C8">
        <w:rPr>
          <w:rFonts w:ascii="Arial" w:hAnsi="Arial" w:cs="Arial"/>
          <w:color w:val="FF0000"/>
          <w:sz w:val="24"/>
          <w:szCs w:val="24"/>
          <w:highlight w:val="yellow"/>
          <w:lang w:val="ru-RU"/>
        </w:rPr>
        <w:br w:type="page"/>
      </w:r>
    </w:p>
    <w:p w:rsidR="005F4699" w:rsidRPr="00AC4102" w:rsidRDefault="005F4699" w:rsidP="005F4699">
      <w:pPr>
        <w:shd w:val="clear" w:color="auto" w:fill="FFFFFF"/>
        <w:spacing w:line="360" w:lineRule="auto"/>
        <w:ind w:left="708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lastRenderedPageBreak/>
        <w:t xml:space="preserve">Скала на класовете на енергопотребление, съгласно Приложение № 10 към чл. 6 ал. 3 от 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НАРЕДБА №7 ЗА ЕНЕРГИЙНА ЕФЕКТИВНОСТ, ТОПЛОСЪХРАНЕНИЕ И ИКОНОМИЯ НА ЕНЕРГИЯ В СГРАДИ:</w:t>
      </w:r>
    </w:p>
    <w:tbl>
      <w:tblPr>
        <w:tblpPr w:leftFromText="141" w:rightFromText="141" w:vertAnchor="text" w:horzAnchor="margin" w:tblpXSpec="center" w:tblpY="303"/>
        <w:tblW w:w="43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900"/>
        <w:gridCol w:w="899"/>
        <w:gridCol w:w="3796"/>
        <w:gridCol w:w="1240"/>
        <w:gridCol w:w="1153"/>
      </w:tblGrid>
      <w:tr w:rsidR="005F4699" w:rsidRPr="00AC4102" w:rsidTr="00852CD0">
        <w:trPr>
          <w:trHeight w:val="95"/>
        </w:trPr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de-DE"/>
              </w:rPr>
            </w:pPr>
            <w:r w:rsidRPr="00AC4102"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ru-RU"/>
              </w:rPr>
              <w:t>Ер</w:t>
            </w:r>
            <w:r w:rsidRPr="00AC4102"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de-DE"/>
              </w:rPr>
              <w:t>min</w:t>
            </w:r>
          </w:p>
          <w:p w:rsidR="005F4699" w:rsidRPr="00AC4102" w:rsidRDefault="005F4699" w:rsidP="00852CD0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de-DE"/>
              </w:rPr>
            </w:pPr>
            <w:r w:rsidRPr="00AC4102">
              <w:rPr>
                <w:rFonts w:ascii="Arial" w:hAnsi="Arial" w:cs="Arial"/>
                <w:b/>
                <w:color w:val="000000"/>
                <w:sz w:val="22"/>
                <w:szCs w:val="22"/>
                <w:lang w:val="pt-PT"/>
              </w:rPr>
              <w:t>kWh/m</w:t>
            </w:r>
            <w:r w:rsidRPr="00AC4102">
              <w:rPr>
                <w:rFonts w:ascii="Arial" w:hAnsi="Arial" w:cs="Arial"/>
                <w:b/>
                <w:color w:val="000000"/>
                <w:sz w:val="22"/>
                <w:szCs w:val="22"/>
                <w:vertAlign w:val="superscript"/>
                <w:lang w:val="pt-PT"/>
              </w:rPr>
              <w:t>2</w:t>
            </w:r>
          </w:p>
        </w:tc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de-DE"/>
              </w:rPr>
            </w:pPr>
            <w:r w:rsidRPr="00AC4102"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de-DE"/>
              </w:rPr>
              <w:t>Epmax</w:t>
            </w:r>
          </w:p>
          <w:p w:rsidR="005F4699" w:rsidRPr="00AC4102" w:rsidRDefault="005F4699" w:rsidP="00852CD0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de-DE"/>
              </w:rPr>
            </w:pPr>
            <w:r w:rsidRPr="00AC4102">
              <w:rPr>
                <w:rFonts w:ascii="Arial" w:hAnsi="Arial" w:cs="Arial"/>
                <w:b/>
                <w:color w:val="000000"/>
                <w:sz w:val="22"/>
                <w:szCs w:val="22"/>
                <w:lang w:val="pt-PT"/>
              </w:rPr>
              <w:t>kWh/m</w:t>
            </w:r>
            <w:r w:rsidRPr="00AC4102">
              <w:rPr>
                <w:rFonts w:ascii="Arial" w:hAnsi="Arial" w:cs="Arial"/>
                <w:b/>
                <w:color w:val="000000"/>
                <w:sz w:val="22"/>
                <w:szCs w:val="22"/>
                <w:vertAlign w:val="superscript"/>
                <w:lang w:val="pt-PT"/>
              </w:rPr>
              <w:t>2</w:t>
            </w:r>
          </w:p>
        </w:tc>
        <w:tc>
          <w:tcPr>
            <w:tcW w:w="23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spacing w:after="120"/>
              <w:jc w:val="center"/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bg-BG"/>
              </w:rPr>
            </w:pPr>
            <w:r w:rsidRPr="00AC4102"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ru-RU"/>
              </w:rPr>
              <w:t>Скала на енергопотреблението по първична енергия</w:t>
            </w:r>
            <w:r w:rsidRPr="00AC4102"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de-DE"/>
              </w:rPr>
              <w:t xml:space="preserve"> </w:t>
            </w:r>
            <w:r w:rsidRPr="00AC4102">
              <w:rPr>
                <w:rFonts w:ascii="Arial" w:hAnsi="Arial" w:cs="Arial"/>
                <w:b/>
                <w:i/>
                <w:color w:val="000000"/>
                <w:sz w:val="22"/>
                <w:szCs w:val="22"/>
                <w:lang w:val="bg-BG"/>
              </w:rPr>
              <w:t>за жилищни сгради</w: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ind w:right="-108"/>
              <w:jc w:val="center"/>
              <w:rPr>
                <w:rFonts w:ascii="Arial" w:hAnsi="Arial" w:cs="Arial"/>
                <w:b/>
                <w:i/>
                <w:color w:val="000000"/>
              </w:rPr>
            </w:pPr>
            <w:r w:rsidRPr="00AC4102">
              <w:rPr>
                <w:rFonts w:ascii="Arial" w:hAnsi="Arial" w:cs="Arial"/>
                <w:b/>
                <w:i/>
                <w:color w:val="000000"/>
              </w:rPr>
              <w:t>Актуално</w:t>
            </w:r>
          </w:p>
          <w:p w:rsidR="005F4699" w:rsidRPr="00AC4102" w:rsidRDefault="005F4699" w:rsidP="00852CD0">
            <w:pPr>
              <w:shd w:val="clear" w:color="auto" w:fill="FFFFFF"/>
              <w:spacing w:after="120"/>
              <w:ind w:right="-108"/>
              <w:jc w:val="center"/>
              <w:rPr>
                <w:b/>
                <w:i/>
                <w:color w:val="000000"/>
                <w:sz w:val="18"/>
                <w:szCs w:val="18"/>
              </w:rPr>
            </w:pPr>
            <w:r w:rsidRPr="00AC4102">
              <w:rPr>
                <w:rFonts w:ascii="Arial" w:hAnsi="Arial" w:cs="Arial"/>
                <w:b/>
                <w:i/>
                <w:color w:val="000000"/>
              </w:rPr>
              <w:t>състояние</w:t>
            </w: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ind w:right="-115"/>
              <w:jc w:val="center"/>
              <w:rPr>
                <w:b/>
                <w:i/>
                <w:color w:val="000000"/>
                <w:sz w:val="18"/>
                <w:szCs w:val="18"/>
              </w:rPr>
            </w:pPr>
            <w:r w:rsidRPr="00AC4102">
              <w:rPr>
                <w:rFonts w:ascii="Arial" w:hAnsi="Arial" w:cs="Arial"/>
                <w:b/>
                <w:i/>
                <w:color w:val="000000"/>
              </w:rPr>
              <w:t>След ЕСМ</w:t>
            </w:r>
          </w:p>
        </w:tc>
      </w:tr>
      <w:tr w:rsidR="005F4699" w:rsidRPr="00AC4102" w:rsidTr="00852CD0">
        <w:trPr>
          <w:trHeight w:val="422"/>
        </w:trPr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  <w:r w:rsidRPr="00AC4102">
              <w:rPr>
                <w:b/>
                <w:color w:val="000000"/>
              </w:rPr>
              <w:t>&lt;</w:t>
            </w:r>
          </w:p>
        </w:tc>
        <w:tc>
          <w:tcPr>
            <w:tcW w:w="563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48</w:t>
            </w:r>
          </w:p>
        </w:tc>
        <w:tc>
          <w:tcPr>
            <w:tcW w:w="237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type id="_x0000_t15" coordsize="21600,21600" o:spt="15" adj="16200" path="m@0,l,,,21600@0,21600,21600,10800xe">
                  <v:stroke joinstyle="miter"/>
                  <v:formulas>
                    <v:f eqn="val #0"/>
                    <v:f eqn="prod #0 1 2"/>
                  </v:formulas>
                  <v:path gradientshapeok="t" o:connecttype="custom" o:connectlocs="@1,0;0,10800;@1,21600;21600,10800" o:connectangles="270,180,90,0" textboxrect="0,0,10800,21600;0,0,16200,21600;0,0,21600,21600"/>
                  <v:handles>
                    <v:h position="#0,topLeft" xrange="0,21600"/>
                  </v:handles>
                </v:shapetype>
                <v:shape id="_x0000_s1026" type="#_x0000_t15" style="position:absolute;margin-left:0;margin-top:0;width:48.25pt;height:27.25pt;z-index:251660288;mso-position-horizontal-relative:char;mso-position-vertical-relative:line;v-text-anchor:middle" adj="18790" fillcolor="#396" strokeweight="1pt">
                  <o:lock v:ext="edit" aspectratio="t"/>
                  <v:textbox style="mso-next-textbox:#_x0000_s1026" inset="0,1mm,2.5mm,1mm">
                    <w:txbxContent>
                      <w:p w:rsidR="005F4699" w:rsidRDefault="005F4699" w:rsidP="005F4699">
                        <w:pPr>
                          <w:widowControl w:val="0"/>
                          <w:tabs>
                            <w:tab w:val="right" w:pos="2534"/>
                          </w:tabs>
                          <w:jc w:val="right"/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cs="Arial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>A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  <w:lang w:val="bg-BG"/>
                          </w:rPr>
                          <w:t>+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b/>
                <w:color w:val="000000"/>
              </w:rPr>
              <w:pict>
                <v:shape id="_x0000_i1038" type="#_x0000_t75" style="width:48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722" w:type="pct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val="422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48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95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rPr>
                <w:b/>
                <w:color w:val="000000"/>
              </w:rPr>
            </w:pPr>
            <w:r w:rsidRPr="006B2C80">
              <w:rPr>
                <w:color w:val="000000"/>
              </w:rPr>
              <w:pict>
                <v:shape id="_x0000_s1034" type="#_x0000_t15" style="position:absolute;margin-left:0;margin-top:0;width:70.65pt;height:27.25pt;z-index:251668480;mso-position-horizontal-relative:char;mso-position-vertical-relative:line;v-text-anchor:middle" adj="18790" fillcolor="#396" strokeweight="1pt">
                  <o:lock v:ext="edit" aspectratio="t"/>
                  <v:textbox style="mso-next-textbox:#_x0000_s1034" inset="0,1mm,2.5mm,1mm">
                    <w:txbxContent>
                      <w:p w:rsidR="005F4699" w:rsidRDefault="005F4699" w:rsidP="005F4699">
                        <w:pPr>
                          <w:widowControl w:val="0"/>
                          <w:tabs>
                            <w:tab w:val="right" w:pos="2534"/>
                          </w:tabs>
                          <w:jc w:val="right"/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cs="Arial"/>
                          </w:rPr>
                          <w:t xml:space="preserve"> 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>A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b/>
                <w:color w:val="000000"/>
              </w:rPr>
              <w:pict>
                <v:shape id="_x0000_i1039" type="#_x0000_t75" style="width:70.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b/>
                <w:color w:val="000000"/>
                <w:sz w:val="16"/>
                <w:szCs w:val="16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val="456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96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190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 id="_x0000_s1027" type="#_x0000_t15" style="position:absolute;margin-left:0;margin-top:0;width:94.35pt;height:27.2pt;z-index:251661312;mso-position-horizontal-relative:char;mso-position-vertical-relative:line;v-text-anchor:middle" adj="18764" fillcolor="#0c0" strokeweight="1pt">
                  <o:lock v:ext="edit" aspectratio="t"/>
                  <v:textbox style="mso-next-textbox:#_x0000_s1027" inset="0,1mm,2.5mm,1mm">
                    <w:txbxContent>
                      <w:p w:rsidR="005F4699" w:rsidRDefault="005F4699" w:rsidP="005F4699">
                        <w:pPr>
                          <w:widowControl w:val="0"/>
                          <w:tabs>
                            <w:tab w:val="right" w:pos="3077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B</w:t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color w:val="000000"/>
              </w:rPr>
              <w:pict>
                <v:shape id="_x0000_i1040" type="#_x0000_t75" style="width:94.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color w:val="00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val="422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191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240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 id="_x0000_s1028" type="#_x0000_t15" style="position:absolute;margin-left:0;margin-top:0;width:114.75pt;height:27.2pt;z-index:251662336;mso-position-horizontal-relative:char;mso-position-vertical-relative:line;v-text-anchor:middle" adj="18996" fillcolor="#6f9" strokeweight="1pt">
                  <o:lock v:ext="edit" aspectratio="t"/>
                  <v:textbox style="mso-next-textbox:#_x0000_s1028" inset="0,1mm,,1mm">
                    <w:txbxContent>
                      <w:p w:rsidR="005F4699" w:rsidRDefault="005F4699" w:rsidP="005F4699">
                        <w:pPr>
                          <w:widowControl w:val="0"/>
                          <w:tabs>
                            <w:tab w:val="right" w:pos="3620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C</w:t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color w:val="000000"/>
              </w:rPr>
              <w:pict>
                <v:shape id="_x0000_i1041" type="#_x0000_t75" style="width:114.7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jc w:val="center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 id="_x0000_s1033" type="#_x0000_t15" style="position:absolute;margin-left:0;margin-top:0;width:45.25pt;height:27.2pt;rotation:180;z-index:251667456;mso-position-horizontal-relative:char;mso-position-vertical-relative:line;v-text-anchor:middle" adj="14535" fillcolor="#4f81bd" strokeweight="1pt">
                  <o:lock v:ext="edit" aspectratio="t"/>
                  <v:textbox style="mso-next-textbox:#_x0000_s1033" inset="0,1mm,0,1mm">
                    <w:txbxContent>
                      <w:p w:rsidR="005F4699" w:rsidRDefault="005F4699" w:rsidP="005F4699">
                        <w:pPr>
                          <w:jc w:val="center"/>
                          <w:rPr>
                            <w:rFonts w:ascii="Arial" w:hAnsi="Arial" w:cs="Arial"/>
                            <w:b/>
                            <w:sz w:val="36"/>
                            <w:szCs w:val="36"/>
                            <w:lang w:val="bg-BG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6"/>
                            <w:szCs w:val="36"/>
                            <w:lang w:val="bg-BG"/>
                          </w:rPr>
                          <w:t>С</w:t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color w:val="000000"/>
              </w:rPr>
              <w:pict>
                <v:shape id="_x0000_i1042" type="#_x0000_t75" style="width:45pt;height:27pt">
                  <v:imagedata croptop="-65520f" cropbottom="65520f"/>
                </v:shape>
              </w:pict>
            </w:r>
          </w:p>
        </w:tc>
      </w:tr>
      <w:tr w:rsidR="005F4699" w:rsidRPr="00AC4102" w:rsidTr="00852CD0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color w:val="00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val="423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241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290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 id="_x0000_s1029" type="#_x0000_t15" style="position:absolute;margin-left:0;margin-top:0;width:136.65pt;height:27.25pt;z-index:251663360;mso-position-horizontal-relative:char;mso-position-vertical-relative:line;v-text-anchor:middle" adj="19498" fillcolor="yellow" strokeweight="1pt">
                  <o:lock v:ext="edit" aspectratio="t"/>
                  <v:textbox style="mso-next-textbox:#_x0000_s1029" inset="0,1mm,,1mm">
                    <w:txbxContent>
                      <w:p w:rsidR="005F4699" w:rsidRDefault="005F4699" w:rsidP="005F4699">
                        <w:pPr>
                          <w:widowControl w:val="0"/>
                          <w:tabs>
                            <w:tab w:val="right" w:pos="4163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D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color w:val="000000"/>
              </w:rPr>
              <w:pict>
                <v:shape id="_x0000_i1043" type="#_x0000_t75" style="width:136.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color w:val="00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jc w:val="center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 id="_x0000_s1035" type="#_x0000_t15" style="position:absolute;margin-left:-25pt;margin-top:.25pt;width:45.25pt;height:27.2pt;rotation:180;z-index:251669504;mso-position-horizontal-relative:char;mso-position-vertical-relative:line;v-text-anchor:middle" adj="14535" fillcolor="#4f81bd" strokeweight="1pt">
                  <o:lock v:ext="edit" aspectratio="t"/>
                  <v:textbox style="mso-next-textbox:#_x0000_s1035" inset="0,1mm,0,1mm">
                    <w:txbxContent>
                      <w:p w:rsidR="005F4699" w:rsidRPr="00297E3E" w:rsidRDefault="005F4699" w:rsidP="005F4699">
                        <w:pPr>
                          <w:jc w:val="center"/>
                          <w:rPr>
                            <w:rFonts w:ascii="Arial" w:hAnsi="Arial" w:cs="Arial"/>
                            <w:b/>
                            <w:sz w:val="36"/>
                            <w:szCs w:val="36"/>
                            <w:lang w:val="bg-BG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36"/>
                            <w:szCs w:val="36"/>
                            <w:lang w:val="bg-BG"/>
                          </w:rPr>
                          <w:t>Е</w:t>
                        </w:r>
                      </w:p>
                      <w:p w:rsidR="005F4699" w:rsidRDefault="005F4699" w:rsidP="005F4699"/>
                    </w:txbxContent>
                  </v:textbox>
                </v:shape>
              </w:pict>
            </w: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val="422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291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363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 id="_x0000_s1030" type="#_x0000_t15" style="position:absolute;margin-left:0;margin-top:0;width:158.85pt;height:27.2pt;z-index:251664384;mso-position-horizontal-relative:char;mso-position-vertical-relative:line;v-text-anchor:middle" adj="19835" fillcolor="#fc0" strokeweight="1pt">
                  <o:lock v:ext="edit" aspectratio="t"/>
                  <v:textbox style="mso-next-textbox:#_x0000_s1030" inset="0,1mm,,1mm">
                    <w:txbxContent>
                      <w:p w:rsidR="005F4699" w:rsidRDefault="005F4699" w:rsidP="005F4699">
                        <w:pPr>
                          <w:widowControl w:val="0"/>
                          <w:tabs>
                            <w:tab w:val="right" w:pos="4706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E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color w:val="000000"/>
              </w:rPr>
              <w:pict>
                <v:shape id="_x0000_i1044" type="#_x0000_t75" style="width:159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color w:val="00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val="422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364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AC4102">
              <w:rPr>
                <w:b/>
                <w:color w:val="000000"/>
                <w:lang w:val="bg-BG"/>
              </w:rPr>
              <w:t>435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 id="_x0000_s1031" type="#_x0000_t15" style="position:absolute;margin-left:0;margin-top:0;width:178.95pt;height:27.2pt;z-index:251665408;mso-position-horizontal-relative:char;mso-position-vertical-relative:line;v-text-anchor:middle" adj="19918" fillcolor="#f90" strokeweight="1pt">
                  <o:lock v:ext="edit" aspectratio="t"/>
                  <v:textbox style="mso-next-textbox:#_x0000_s1031" inset="0,1mm,,1mm">
                    <w:txbxContent>
                      <w:p w:rsidR="005F4699" w:rsidRDefault="005F4699" w:rsidP="005F4699">
                        <w:pPr>
                          <w:widowControl w:val="0"/>
                          <w:tabs>
                            <w:tab w:val="right" w:pos="5249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F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color w:val="000000"/>
              </w:rPr>
              <w:pict>
                <v:shape id="_x0000_i1045" type="#_x0000_t75" style="width:179.2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hRule="exact" w:val="50"/>
        </w:trPr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rPr>
                <w:color w:val="000000"/>
              </w:rPr>
            </w:pP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val="423"/>
        </w:trPr>
        <w:tc>
          <w:tcPr>
            <w:tcW w:w="563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  <w:r w:rsidRPr="00AC4102">
              <w:rPr>
                <w:b/>
                <w:color w:val="000000"/>
              </w:rPr>
              <w:t>&gt;</w:t>
            </w:r>
          </w:p>
        </w:tc>
        <w:tc>
          <w:tcPr>
            <w:tcW w:w="563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  <w:r w:rsidRPr="00AC4102">
              <w:rPr>
                <w:b/>
                <w:color w:val="000000"/>
              </w:rPr>
              <w:t>435</w:t>
            </w:r>
          </w:p>
        </w:tc>
        <w:tc>
          <w:tcPr>
            <w:tcW w:w="2376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rPr>
                <w:color w:val="000000"/>
              </w:rPr>
            </w:pPr>
            <w:r w:rsidRPr="006B2C80">
              <w:rPr>
                <w:color w:val="000000"/>
              </w:rPr>
              <w:pict>
                <v:shape id="_x0000_s1032" type="#_x0000_t15" style="position:absolute;margin-left:0;margin-top:0;width:200.55pt;height:27.2pt;z-index:251666432;mso-position-horizontal-relative:char;mso-position-vertical-relative:line;v-text-anchor:middle" adj="19988" fillcolor="#c00" strokeweight="1pt">
                  <o:lock v:ext="edit" aspectratio="t"/>
                  <v:textbox style="mso-next-textbox:#_x0000_s1032" inset="0,1mm,,1mm">
                    <w:txbxContent>
                      <w:p w:rsidR="005F4699" w:rsidRDefault="005F4699" w:rsidP="005F4699">
                        <w:pPr>
                          <w:widowControl w:val="0"/>
                          <w:tabs>
                            <w:tab w:val="right" w:pos="5792"/>
                          </w:tabs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</w:pP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 xml:space="preserve"> G</w:t>
                        </w:r>
                        <w:r>
                          <w:rPr>
                            <w:rFonts w:ascii="Arial" w:hAnsi="Arial" w:cs="Arial"/>
                            <w:b/>
                            <w:sz w:val="40"/>
                            <w:szCs w:val="40"/>
                          </w:rPr>
                          <w:tab/>
                        </w:r>
                      </w:p>
                    </w:txbxContent>
                  </v:textbox>
                </v:shape>
              </w:pict>
            </w:r>
            <w:r w:rsidRPr="006B2C80">
              <w:rPr>
                <w:color w:val="000000"/>
              </w:rPr>
              <w:pict>
                <v:shape id="_x0000_i1046" type="#_x0000_t75" style="width:200.25pt;height:27pt">
                  <v:imagedata croptop="-65520f" cropbottom="65520f"/>
                </v:shape>
              </w:pict>
            </w:r>
          </w:p>
        </w:tc>
        <w:tc>
          <w:tcPr>
            <w:tcW w:w="776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6B2C80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  <w:r w:rsidRPr="006B2C80">
              <w:rPr>
                <w:color w:val="000000"/>
              </w:rPr>
              <w:pict>
                <v:shape id="_x0000_i1047" type="#_x0000_t75" style="width:45pt;height:27pt">
                  <v:imagedata croptop="-65520f" cropbottom="65520f"/>
                </v:shape>
              </w:pict>
            </w:r>
          </w:p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  <w:lang w:val="bg-BG"/>
              </w:rPr>
            </w:pPr>
          </w:p>
        </w:tc>
        <w:tc>
          <w:tcPr>
            <w:tcW w:w="722" w:type="pct"/>
            <w:tcBorders>
              <w:top w:val="nil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  <w:tr w:rsidR="005F4699" w:rsidRPr="00AC4102" w:rsidTr="00852CD0">
        <w:trPr>
          <w:trHeight w:hRule="exact" w:val="50"/>
        </w:trPr>
        <w:tc>
          <w:tcPr>
            <w:tcW w:w="563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563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b/>
                <w:color w:val="000000"/>
              </w:rPr>
            </w:pPr>
          </w:p>
        </w:tc>
        <w:tc>
          <w:tcPr>
            <w:tcW w:w="3152" w:type="pct"/>
            <w:gridSpan w:val="2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  <w:tc>
          <w:tcPr>
            <w:tcW w:w="722" w:type="pct"/>
            <w:tcBorders>
              <w:top w:val="doub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5F4699" w:rsidRPr="00AC4102" w:rsidRDefault="005F4699" w:rsidP="00852CD0">
            <w:pPr>
              <w:shd w:val="clear" w:color="auto" w:fill="FFFFFF"/>
              <w:jc w:val="center"/>
              <w:rPr>
                <w:color w:val="000000"/>
              </w:rPr>
            </w:pPr>
          </w:p>
        </w:tc>
      </w:tr>
    </w:tbl>
    <w:p w:rsidR="005F4699" w:rsidRPr="00AC4102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bCs/>
          <w:iCs/>
          <w:color w:val="000000"/>
          <w:sz w:val="24"/>
          <w:szCs w:val="24"/>
          <w:highlight w:val="yellow"/>
          <w:lang w:val="pt-PT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bCs/>
          <w:iCs/>
          <w:color w:val="000000"/>
          <w:sz w:val="24"/>
          <w:szCs w:val="24"/>
          <w:highlight w:val="yellow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bCs/>
          <w:iCs/>
          <w:color w:val="000000"/>
          <w:sz w:val="24"/>
          <w:szCs w:val="24"/>
          <w:highlight w:val="yellow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right"/>
        <w:rPr>
          <w:rFonts w:ascii="Arial" w:hAnsi="Arial" w:cs="Arial"/>
          <w:bCs/>
          <w:iCs/>
          <w:color w:val="000000"/>
          <w:sz w:val="24"/>
          <w:szCs w:val="24"/>
          <w:highlight w:val="yellow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000000"/>
          <w:sz w:val="24"/>
          <w:szCs w:val="24"/>
          <w:highlight w:val="yellow"/>
          <w:lang w:val="bg-BG"/>
        </w:rPr>
      </w:pPr>
      <w:bookmarkStart w:id="2" w:name="_Toc219274951"/>
    </w:p>
    <w:p w:rsidR="005F4699" w:rsidRPr="00AC4102" w:rsidRDefault="005F4699" w:rsidP="005F4699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00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00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000000"/>
          <w:sz w:val="24"/>
          <w:szCs w:val="24"/>
          <w:highlight w:val="yellow"/>
          <w:lang w:val="bg-BG"/>
        </w:rPr>
      </w:pPr>
    </w:p>
    <w:p w:rsidR="005F4699" w:rsidRPr="00AC4102" w:rsidRDefault="005F4699" w:rsidP="005F4699">
      <w:pPr>
        <w:autoSpaceDE w:val="0"/>
        <w:autoSpaceDN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ru-RU"/>
        </w:rPr>
        <w:t>Сградата попада в клас категория</w:t>
      </w:r>
      <w:r w:rsidRPr="00AC4102">
        <w:rPr>
          <w:rFonts w:ascii="Arial" w:hAnsi="Arial" w:cs="Arial"/>
          <w:b/>
          <w:color w:val="000000"/>
          <w:sz w:val="24"/>
          <w:szCs w:val="24"/>
          <w:lang w:val="ru-RU"/>
        </w:rPr>
        <w:t xml:space="preserve"> Е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от скала на енергопотреблението.</w:t>
      </w:r>
    </w:p>
    <w:p w:rsidR="005F4699" w:rsidRPr="00AC4102" w:rsidRDefault="005F4699" w:rsidP="005F4699">
      <w:pPr>
        <w:autoSpaceDE w:val="0"/>
        <w:autoSpaceDN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5F4699" w:rsidRPr="00AC4102" w:rsidRDefault="005F4699" w:rsidP="005F4699">
      <w:pPr>
        <w:autoSpaceDE w:val="0"/>
        <w:autoSpaceDN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След прилагане на </w:t>
      </w:r>
      <w:r w:rsidRPr="00AC4102">
        <w:rPr>
          <w:rFonts w:ascii="Arial" w:hAnsi="Arial" w:cs="Arial"/>
          <w:b/>
          <w:color w:val="000000"/>
          <w:sz w:val="24"/>
          <w:szCs w:val="24"/>
          <w:lang w:val="bg-BG"/>
        </w:rPr>
        <w:t>Пакет 1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от енергоспестяващи мерки сградата ще попадне в 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клас категория</w:t>
      </w:r>
      <w:r w:rsidRPr="00AC4102">
        <w:rPr>
          <w:rFonts w:ascii="Arial" w:hAnsi="Arial" w:cs="Arial"/>
          <w:b/>
          <w:color w:val="000000"/>
          <w:sz w:val="24"/>
          <w:szCs w:val="24"/>
          <w:lang w:val="ru-RU"/>
        </w:rPr>
        <w:t xml:space="preserve"> С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от скалата на енергопотреблението.</w:t>
      </w:r>
    </w:p>
    <w:p w:rsidR="005F4699" w:rsidRPr="00AC4102" w:rsidRDefault="005F4699" w:rsidP="005F4699">
      <w:pPr>
        <w:autoSpaceDE w:val="0"/>
        <w:autoSpaceDN w:val="0"/>
        <w:spacing w:line="360" w:lineRule="auto"/>
        <w:jc w:val="both"/>
        <w:rPr>
          <w:rFonts w:ascii="Arial" w:hAnsi="Arial" w:cs="Arial"/>
          <w:color w:val="000000"/>
          <w:sz w:val="24"/>
          <w:szCs w:val="24"/>
          <w:lang w:val="bg-BG"/>
        </w:rPr>
      </w:pPr>
    </w:p>
    <w:p w:rsidR="005F4699" w:rsidRPr="00AC4102" w:rsidRDefault="005F4699" w:rsidP="005F4699">
      <w:pPr>
        <w:autoSpaceDE w:val="0"/>
        <w:autoSpaceDN w:val="0"/>
        <w:spacing w:line="360" w:lineRule="auto"/>
        <w:jc w:val="both"/>
        <w:rPr>
          <w:rFonts w:ascii="Cambria" w:hAnsi="Cambria" w:cs="Arial"/>
          <w:b/>
          <w:i/>
          <w:color w:val="000000"/>
          <w:sz w:val="24"/>
          <w:szCs w:val="24"/>
          <w:highlight w:val="yellow"/>
          <w:lang w:val="bg-BG"/>
        </w:rPr>
      </w:pP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След прилагане на </w:t>
      </w:r>
      <w:r w:rsidRPr="00AC4102">
        <w:rPr>
          <w:rFonts w:ascii="Arial" w:hAnsi="Arial" w:cs="Arial"/>
          <w:b/>
          <w:color w:val="000000"/>
          <w:sz w:val="24"/>
          <w:szCs w:val="24"/>
          <w:lang w:val="bg-BG"/>
        </w:rPr>
        <w:t>Пакет 2</w:t>
      </w:r>
      <w:r w:rsidRPr="00AC4102">
        <w:rPr>
          <w:rFonts w:ascii="Arial" w:hAnsi="Arial" w:cs="Arial"/>
          <w:color w:val="000000"/>
          <w:sz w:val="24"/>
          <w:szCs w:val="24"/>
          <w:lang w:val="bg-BG"/>
        </w:rPr>
        <w:t xml:space="preserve"> от енергоспестяващи мерки сградата ще попадне в 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>клас категория</w:t>
      </w:r>
      <w:r w:rsidRPr="00AC4102">
        <w:rPr>
          <w:rFonts w:ascii="Arial" w:hAnsi="Arial" w:cs="Arial"/>
          <w:b/>
          <w:color w:val="000000"/>
          <w:sz w:val="24"/>
          <w:szCs w:val="24"/>
          <w:lang w:val="ru-RU"/>
        </w:rPr>
        <w:t xml:space="preserve"> С</w:t>
      </w:r>
      <w:r w:rsidRPr="00AC4102">
        <w:rPr>
          <w:rFonts w:ascii="Arial" w:hAnsi="Arial" w:cs="Arial"/>
          <w:color w:val="000000"/>
          <w:sz w:val="24"/>
          <w:szCs w:val="24"/>
          <w:lang w:val="ru-RU"/>
        </w:rPr>
        <w:t xml:space="preserve"> от скалата на енергопотреблението.</w:t>
      </w:r>
    </w:p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bg-BG"/>
        </w:rPr>
      </w:pPr>
    </w:p>
    <w:p w:rsidR="005F4699" w:rsidRPr="001936C8" w:rsidRDefault="005F4699" w:rsidP="005F4699">
      <w:pPr>
        <w:shd w:val="clear" w:color="auto" w:fill="FFFFFF"/>
        <w:spacing w:line="360" w:lineRule="auto"/>
        <w:jc w:val="right"/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ru-RU"/>
        </w:rPr>
      </w:pPr>
      <w:r w:rsidRPr="001936C8">
        <w:rPr>
          <w:rFonts w:ascii="Cambria" w:hAnsi="Cambria" w:cs="Arial"/>
          <w:b/>
          <w:i/>
          <w:color w:val="FF0000"/>
          <w:sz w:val="24"/>
          <w:szCs w:val="24"/>
          <w:highlight w:val="yellow"/>
          <w:lang w:val="ru-RU"/>
        </w:rPr>
        <w:br w:type="page"/>
      </w:r>
    </w:p>
    <w:bookmarkEnd w:id="2"/>
    <w:p w:rsidR="005F4699" w:rsidRPr="00AC4102" w:rsidRDefault="005F4699" w:rsidP="005F4699">
      <w:pPr>
        <w:shd w:val="clear" w:color="auto" w:fill="FFFFFF"/>
        <w:rPr>
          <w:rFonts w:ascii="Cambria" w:hAnsi="Cambria" w:cs="Arial"/>
          <w:b/>
          <w:i/>
          <w:color w:val="000000"/>
          <w:sz w:val="24"/>
          <w:szCs w:val="24"/>
        </w:rPr>
      </w:pPr>
      <w:r w:rsidRPr="00AC4102">
        <w:rPr>
          <w:rFonts w:ascii="Cambria" w:hAnsi="Cambria" w:cs="Arial"/>
          <w:b/>
          <w:i/>
          <w:color w:val="000000"/>
          <w:sz w:val="24"/>
          <w:szCs w:val="24"/>
        </w:rPr>
        <w:lastRenderedPageBreak/>
        <w:t>Използвана литература</w:t>
      </w:r>
    </w:p>
    <w:p w:rsidR="005F4699" w:rsidRPr="00AC4102" w:rsidRDefault="005F4699" w:rsidP="005F4699">
      <w:pPr>
        <w:shd w:val="clear" w:color="auto" w:fill="FFFFFF"/>
        <w:spacing w:line="360" w:lineRule="auto"/>
        <w:jc w:val="both"/>
        <w:rPr>
          <w:rFonts w:ascii="Cambria" w:hAnsi="Cambria"/>
          <w:b/>
          <w:color w:val="000000"/>
          <w:lang w:val="bg-BG"/>
        </w:rPr>
      </w:pP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color w:val="000000"/>
          <w:sz w:val="24"/>
          <w:lang w:val="bg-BG"/>
        </w:rPr>
      </w:pPr>
      <w:r w:rsidRPr="00AC4102">
        <w:rPr>
          <w:rFonts w:ascii="Cambria" w:hAnsi="Cambria" w:cs="Arial"/>
          <w:i/>
          <w:color w:val="000000"/>
          <w:sz w:val="24"/>
          <w:lang w:val="bg-BG"/>
        </w:rPr>
        <w:t>“Закон за енергийната ефективност”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Наредба № </w:t>
      </w:r>
      <w:r w:rsidRPr="00AC4102">
        <w:rPr>
          <w:rFonts w:ascii="Cambria" w:hAnsi="Cambria" w:cs="Arial"/>
          <w:i/>
          <w:color w:val="000000"/>
          <w:sz w:val="24"/>
          <w:lang w:val="bg-BG"/>
        </w:rPr>
        <w:t xml:space="preserve">РД-16-1594 от 13.11.2013г. </w:t>
      </w: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 за </w:t>
      </w:r>
      <w:r w:rsidRPr="00AC4102">
        <w:rPr>
          <w:rFonts w:ascii="Cambria" w:hAnsi="Cambria" w:cs="Arial"/>
          <w:i/>
          <w:color w:val="000000"/>
          <w:sz w:val="24"/>
          <w:lang w:val="bg-BG"/>
        </w:rPr>
        <w:t xml:space="preserve">обследване за енергийна ефективност, </w:t>
      </w:r>
      <w:r w:rsidRPr="00AC4102">
        <w:rPr>
          <w:rFonts w:ascii="Cambria" w:hAnsi="Cambria" w:cs="Arial"/>
          <w:i/>
          <w:color w:val="000000"/>
          <w:sz w:val="24"/>
          <w:lang w:val="ru-RU"/>
        </w:rPr>
        <w:t>сертифициране и оценка на енергийните спестявания на</w:t>
      </w:r>
      <w:r w:rsidRPr="00AC4102">
        <w:rPr>
          <w:rFonts w:ascii="Cambria" w:hAnsi="Cambria" w:cs="Arial"/>
          <w:i/>
          <w:color w:val="000000"/>
          <w:sz w:val="24"/>
          <w:lang w:val="bg-BG"/>
        </w:rPr>
        <w:t xml:space="preserve"> сгради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Наредба № </w:t>
      </w:r>
      <w:r w:rsidRPr="00AC4102">
        <w:rPr>
          <w:rFonts w:ascii="Cambria" w:hAnsi="Cambria" w:cs="Arial"/>
          <w:i/>
          <w:color w:val="000000"/>
          <w:sz w:val="24"/>
          <w:lang w:val="bg-BG"/>
        </w:rPr>
        <w:t xml:space="preserve">РД-16-1058 от 10.12.2009г. </w:t>
      </w:r>
      <w:r w:rsidRPr="00AC4102">
        <w:rPr>
          <w:rFonts w:ascii="Cambria" w:hAnsi="Cambria" w:cs="Arial"/>
          <w:i/>
          <w:color w:val="000000"/>
          <w:sz w:val="24"/>
          <w:lang w:val="ru-RU"/>
        </w:rPr>
        <w:t>за показателите за разход на енергия и енергийните характеристики на сградите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Наредба № РД-16-932 от </w:t>
      </w:r>
      <w:smartTag w:uri="urn:schemas-microsoft-com:office:smarttags" w:element="metricconverter">
        <w:smartTagPr>
          <w:attr w:name="st" w:val="on"/>
          <w:attr w:name="ProductID" w:val="2009 г"/>
        </w:smartTagPr>
        <w:r w:rsidRPr="00AC4102">
          <w:rPr>
            <w:rFonts w:ascii="Cambria" w:hAnsi="Cambria" w:cs="Arial"/>
            <w:i/>
            <w:color w:val="000000"/>
            <w:sz w:val="24"/>
            <w:lang w:val="ru-RU"/>
          </w:rPr>
          <w:t>2009 г</w:t>
        </w:r>
      </w:smartTag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. за условията и реда за извършване на проверка за енергийна ефективност на водогрейните котли и на климатичните инсталации по чл. 27, ал. 1 и чл. 28, ал. 1 от Закона за енергийната ефективност и за създаване, поддържане и ползване на базата данни за тях 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>Наредба №7 от 15.12.2004 г. за енергийна ефективност, топлосъхранение и икономия на енергия в сгради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bg-BG"/>
        </w:rPr>
        <w:t xml:space="preserve">Наредба за изменение на Наредба № 7 от </w:t>
      </w:r>
      <w:smartTag w:uri="urn:schemas-microsoft-com:office:smarttags" w:element="metricconverter">
        <w:smartTagPr>
          <w:attr w:name="st" w:val="on"/>
          <w:attr w:name="ProductID" w:val="2004 г"/>
        </w:smartTagPr>
        <w:r w:rsidRPr="00AC4102">
          <w:rPr>
            <w:rFonts w:ascii="Cambria" w:hAnsi="Cambria" w:cs="Arial"/>
            <w:i/>
            <w:color w:val="000000"/>
            <w:sz w:val="24"/>
            <w:lang w:val="bg-BG"/>
          </w:rPr>
          <w:t>2004 г</w:t>
        </w:r>
      </w:smartTag>
      <w:r w:rsidRPr="00AC4102">
        <w:rPr>
          <w:rFonts w:ascii="Cambria" w:hAnsi="Cambria" w:cs="Arial"/>
          <w:i/>
          <w:color w:val="000000"/>
          <w:sz w:val="24"/>
          <w:lang w:val="bg-BG"/>
        </w:rPr>
        <w:t>. Д.В. бр. 27/14.04.2015 г.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tabs>
          <w:tab w:val="left" w:pos="540"/>
        </w:tabs>
        <w:spacing w:line="360" w:lineRule="auto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>Наредба № 15 за техническите правила и нормативни актове за проектиране, изграждане и експлоатация на обектите и съоръженията за производство, пренос и разпределение на топлинна енергия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bg-BG"/>
        </w:rPr>
        <w:t>Министератво на регионалното развитие и благоустройството “Методически указания за изчисляване на годишния разход на енергия в сгради”, БСА 11/2005 г.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b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Технически Университет – София, “Ръководство за обследване за енергийна ефективност и сертифициране на сгради”, “СОФТТРЕЙД”, </w:t>
      </w:r>
      <w:smartTag w:uri="urn:schemas-microsoft-com:office:smarttags" w:element="metricconverter">
        <w:smartTagPr>
          <w:attr w:name="st" w:val="on"/>
          <w:attr w:name="ProductID" w:val="2006 г"/>
        </w:smartTagPr>
        <w:r w:rsidRPr="00AC4102">
          <w:rPr>
            <w:rFonts w:ascii="Cambria" w:hAnsi="Cambria" w:cs="Arial"/>
            <w:i/>
            <w:color w:val="000000"/>
            <w:sz w:val="24"/>
            <w:lang w:val="ru-RU"/>
          </w:rPr>
          <w:t>2006 г</w:t>
        </w:r>
      </w:smartTag>
      <w:r w:rsidRPr="00AC4102">
        <w:rPr>
          <w:rFonts w:ascii="Cambria" w:hAnsi="Cambria" w:cs="Arial"/>
          <w:i/>
          <w:color w:val="000000"/>
          <w:sz w:val="24"/>
          <w:lang w:val="ru-RU"/>
        </w:rPr>
        <w:t>.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Технически университет – София, “Ръководство за изчисляване на годишния разход на енергия в сградите”, “СОФТТРЕЙД”, </w:t>
      </w:r>
      <w:smartTag w:uri="urn:schemas-microsoft-com:office:smarttags" w:element="metricconverter">
        <w:smartTagPr>
          <w:attr w:name="st" w:val="on"/>
          <w:attr w:name="ProductID" w:val="2006 г"/>
        </w:smartTagPr>
        <w:r w:rsidRPr="00AC4102">
          <w:rPr>
            <w:rFonts w:ascii="Cambria" w:hAnsi="Cambria" w:cs="Arial"/>
            <w:i/>
            <w:color w:val="000000"/>
            <w:sz w:val="24"/>
            <w:lang w:val="ru-RU"/>
          </w:rPr>
          <w:t>2006 г</w:t>
        </w:r>
      </w:smartTag>
      <w:r w:rsidRPr="00AC4102">
        <w:rPr>
          <w:rFonts w:ascii="Cambria" w:hAnsi="Cambria" w:cs="Arial"/>
          <w:i/>
          <w:color w:val="000000"/>
          <w:sz w:val="24"/>
          <w:lang w:val="ru-RU"/>
        </w:rPr>
        <w:t>. /в съответствие с Наредба №7 за топлосъхранение и икономия на енергия в сгради/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Стамов С., “Справочник по отопление, вентилация и климатизация” – </w:t>
      </w:r>
      <w:r w:rsidRPr="00AC4102">
        <w:rPr>
          <w:rFonts w:ascii="Cambria" w:hAnsi="Cambria" w:cs="Arial"/>
          <w:i/>
          <w:color w:val="000000"/>
          <w:sz w:val="24"/>
        </w:rPr>
        <w:t>I</w:t>
      </w: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 част, “Техника” </w:t>
      </w:r>
      <w:smartTag w:uri="urn:schemas-microsoft-com:office:smarttags" w:element="metricconverter">
        <w:smartTagPr>
          <w:attr w:name="st" w:val="on"/>
          <w:attr w:name="ProductID" w:val="1990 г"/>
        </w:smartTagPr>
        <w:r w:rsidRPr="00AC4102">
          <w:rPr>
            <w:rFonts w:ascii="Cambria" w:hAnsi="Cambria" w:cs="Arial"/>
            <w:i/>
            <w:color w:val="000000"/>
            <w:sz w:val="24"/>
            <w:lang w:val="ru-RU"/>
          </w:rPr>
          <w:t>1990 г</w:t>
        </w:r>
      </w:smartTag>
      <w:r w:rsidRPr="00AC4102">
        <w:rPr>
          <w:rFonts w:ascii="Cambria" w:hAnsi="Cambria" w:cs="Arial"/>
          <w:i/>
          <w:color w:val="000000"/>
          <w:sz w:val="24"/>
          <w:lang w:val="ru-RU"/>
        </w:rPr>
        <w:t>.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spacing w:line="360" w:lineRule="auto"/>
        <w:jc w:val="both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Стамов С., “Справочник по отопление, вентилация и климатизация” – </w:t>
      </w:r>
      <w:r w:rsidRPr="00AC4102">
        <w:rPr>
          <w:rFonts w:ascii="Cambria" w:hAnsi="Cambria" w:cs="Arial"/>
          <w:i/>
          <w:color w:val="000000"/>
          <w:sz w:val="24"/>
        </w:rPr>
        <w:t>II</w:t>
      </w: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 част, “Техника” </w:t>
      </w:r>
      <w:smartTag w:uri="urn:schemas-microsoft-com:office:smarttags" w:element="metricconverter">
        <w:smartTagPr>
          <w:attr w:name="st" w:val="on"/>
          <w:attr w:name="ProductID" w:val="2001 г"/>
        </w:smartTagPr>
        <w:r w:rsidRPr="00AC4102">
          <w:rPr>
            <w:rFonts w:ascii="Cambria" w:hAnsi="Cambria" w:cs="Arial"/>
            <w:i/>
            <w:color w:val="000000"/>
            <w:sz w:val="24"/>
            <w:lang w:val="ru-RU"/>
          </w:rPr>
          <w:t>2001 г</w:t>
        </w:r>
      </w:smartTag>
      <w:r w:rsidRPr="00AC4102">
        <w:rPr>
          <w:rFonts w:ascii="Cambria" w:hAnsi="Cambria" w:cs="Arial"/>
          <w:i/>
          <w:color w:val="000000"/>
          <w:sz w:val="24"/>
          <w:lang w:val="ru-RU"/>
        </w:rPr>
        <w:t>.</w:t>
      </w:r>
    </w:p>
    <w:p w:rsidR="005F4699" w:rsidRPr="00AC4102" w:rsidRDefault="005F4699" w:rsidP="005F4699">
      <w:pPr>
        <w:numPr>
          <w:ilvl w:val="0"/>
          <w:numId w:val="7"/>
        </w:numPr>
        <w:shd w:val="clear" w:color="auto" w:fill="FFFFFF"/>
        <w:tabs>
          <w:tab w:val="left" w:pos="1985"/>
          <w:tab w:val="left" w:pos="7088"/>
        </w:tabs>
        <w:spacing w:line="360" w:lineRule="auto"/>
        <w:jc w:val="both"/>
        <w:rPr>
          <w:rFonts w:ascii="Cambria" w:hAnsi="Cambria" w:cs="Arial"/>
          <w:i/>
          <w:color w:val="000000"/>
          <w:sz w:val="24"/>
          <w:lang w:val="ru-RU"/>
        </w:rPr>
      </w:pP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Стамов С., “Справочник по отопление, вентилация и климатизация” – </w:t>
      </w:r>
      <w:r w:rsidRPr="00AC4102">
        <w:rPr>
          <w:rFonts w:ascii="Cambria" w:hAnsi="Cambria" w:cs="Arial"/>
          <w:i/>
          <w:color w:val="000000"/>
          <w:sz w:val="24"/>
        </w:rPr>
        <w:t>III</w:t>
      </w:r>
      <w:r w:rsidRPr="00AC4102">
        <w:rPr>
          <w:rFonts w:ascii="Cambria" w:hAnsi="Cambria" w:cs="Arial"/>
          <w:i/>
          <w:color w:val="000000"/>
          <w:sz w:val="24"/>
          <w:lang w:val="ru-RU"/>
        </w:rPr>
        <w:t xml:space="preserve"> част, “Техника” </w:t>
      </w:r>
      <w:smartTag w:uri="urn:schemas-microsoft-com:office:smarttags" w:element="metricconverter">
        <w:smartTagPr>
          <w:attr w:name="st" w:val="on"/>
          <w:attr w:name="ProductID" w:val="1993 г"/>
        </w:smartTagPr>
        <w:r w:rsidRPr="00AC4102">
          <w:rPr>
            <w:rFonts w:ascii="Cambria" w:hAnsi="Cambria" w:cs="Arial"/>
            <w:i/>
            <w:color w:val="000000"/>
            <w:sz w:val="24"/>
            <w:lang w:val="ru-RU"/>
          </w:rPr>
          <w:t>1993 г</w:t>
        </w:r>
      </w:smartTag>
      <w:r w:rsidRPr="00AC4102">
        <w:rPr>
          <w:rFonts w:ascii="Cambria" w:hAnsi="Cambria" w:cs="Arial"/>
          <w:i/>
          <w:color w:val="000000"/>
          <w:sz w:val="24"/>
          <w:lang w:val="ru-RU"/>
        </w:rPr>
        <w:t>.</w:t>
      </w:r>
    </w:p>
    <w:p w:rsidR="00AC4B2C" w:rsidRDefault="005F4699" w:rsidP="005F4699">
      <w:r w:rsidRPr="00AC4102">
        <w:rPr>
          <w:rFonts w:ascii="Cambria" w:hAnsi="Cambria" w:cs="Arial"/>
          <w:i/>
          <w:color w:val="000000"/>
          <w:sz w:val="24"/>
          <w:lang w:val="ru-RU"/>
        </w:rPr>
        <w:lastRenderedPageBreak/>
        <w:t>Методически указания към Национална програма за енергийна ефективност на многофамилни жилищни сгради – април, 2015</w:t>
      </w:r>
    </w:p>
    <w:sectPr w:rsidR="00AC4B2C" w:rsidSect="00AC4B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,Bold">
    <w:altName w:val="Arial"/>
    <w:panose1 w:val="00000000000000000000"/>
    <w:charset w:val="CC"/>
    <w:family w:val="swiss"/>
    <w:notTrueType/>
    <w:pitch w:val="default"/>
    <w:sig w:usb0="00000201" w:usb1="00000000" w:usb2="00000000" w:usb3="00000000" w:csb0="00000004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DejaVu Sans">
    <w:charset w:val="80"/>
    <w:family w:val="auto"/>
    <w:pitch w:val="variable"/>
    <w:sig w:usb0="00000000" w:usb1="00000000" w:usb2="00000000" w:usb3="00000000" w:csb0="00000000" w:csb1="00000000"/>
  </w:font>
  <w:font w:name="Lohit Hindi">
    <w:altName w:val="MS Mincho"/>
    <w:charset w:val="80"/>
    <w:family w:val="auto"/>
    <w:pitch w:val="variable"/>
    <w:sig w:usb0="00000000" w:usb1="00000000" w:usb2="00000000" w:usb3="00000000" w:csb0="00000000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Impact">
    <w:panose1 w:val="020B0806030902050204"/>
    <w:charset w:val="CC"/>
    <w:family w:val="swiss"/>
    <w:pitch w:val="variable"/>
    <w:sig w:usb0="00000287" w:usb1="00000000" w:usb2="00000000" w:usb3="00000000" w:csb0="0000009F" w:csb1="00000000"/>
  </w:font>
  <w:font w:name="Haettenschweiler">
    <w:altName w:val="Impact"/>
    <w:charset w:val="CC"/>
    <w:family w:val="swiss"/>
    <w:pitch w:val="variable"/>
    <w:sig w:usb0="00000001" w:usb1="00000000" w:usb2="00000000" w:usb3="00000000" w:csb0="0000009F" w:csb1="00000000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Arial-BoldMT">
    <w:altName w:val="MS Mincho"/>
    <w:panose1 w:val="00000000000000000000"/>
    <w:charset w:val="80"/>
    <w:family w:val="auto"/>
    <w:notTrueType/>
    <w:pitch w:val="default"/>
    <w:sig w:usb0="00000003" w:usb1="08070000" w:usb2="00000010" w:usb3="00000000" w:csb0="0002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name w:val="WWNum2"/>
    <w:lvl w:ilvl="0">
      <w:start w:val="1"/>
      <w:numFmt w:val="bullet"/>
      <w:lvlText w:val=""/>
      <w:lvlJc w:val="left"/>
      <w:pPr>
        <w:tabs>
          <w:tab w:val="num" w:pos="0"/>
        </w:tabs>
        <w:ind w:left="1776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2496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3216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936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4656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5376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6096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816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7536" w:hanging="360"/>
      </w:pPr>
      <w:rPr>
        <w:rFonts w:ascii="Wingdings" w:hAnsi="Wingdings"/>
      </w:rPr>
    </w:lvl>
  </w:abstractNum>
  <w:abstractNum w:abstractNumId="1">
    <w:nsid w:val="00000004"/>
    <w:multiLevelType w:val="multilevel"/>
    <w:tmpl w:val="00000004"/>
    <w:name w:val="WWNum9"/>
    <w:lvl w:ilvl="0">
      <w:start w:val="1"/>
      <w:numFmt w:val="bullet"/>
      <w:lvlText w:val=""/>
      <w:lvlJc w:val="left"/>
      <w:pPr>
        <w:tabs>
          <w:tab w:val="num" w:pos="0"/>
        </w:tabs>
        <w:ind w:left="720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440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160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2880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600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320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040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5760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480" w:hanging="360"/>
      </w:pPr>
      <w:rPr>
        <w:rFonts w:ascii="Wingdings" w:hAnsi="Wingdings"/>
      </w:rPr>
    </w:lvl>
  </w:abstractNum>
  <w:abstractNum w:abstractNumId="2">
    <w:nsid w:val="00000006"/>
    <w:multiLevelType w:val="multilevel"/>
    <w:tmpl w:val="00000006"/>
    <w:name w:val="WWNum22"/>
    <w:lvl w:ilvl="0">
      <w:start w:val="1"/>
      <w:numFmt w:val="bullet"/>
      <w:lvlText w:val=""/>
      <w:lvlJc w:val="left"/>
      <w:pPr>
        <w:tabs>
          <w:tab w:val="num" w:pos="0"/>
        </w:tabs>
        <w:ind w:left="1068" w:hanging="360"/>
      </w:pPr>
      <w:rPr>
        <w:rFonts w:ascii="Symbol" w:hAnsi="Symbol"/>
      </w:rPr>
    </w:lvl>
    <w:lvl w:ilvl="1">
      <w:start w:val="1"/>
      <w:numFmt w:val="bullet"/>
      <w:lvlText w:val="o"/>
      <w:lvlJc w:val="left"/>
      <w:pPr>
        <w:tabs>
          <w:tab w:val="num" w:pos="0"/>
        </w:tabs>
        <w:ind w:left="1788" w:hanging="360"/>
      </w:pPr>
      <w:rPr>
        <w:rFonts w:ascii="Courier New" w:hAnsi="Courier New" w:cs="Courier New"/>
      </w:rPr>
    </w:lvl>
    <w:lvl w:ilvl="2">
      <w:start w:val="1"/>
      <w:numFmt w:val="bullet"/>
      <w:lvlText w:val=""/>
      <w:lvlJc w:val="left"/>
      <w:pPr>
        <w:tabs>
          <w:tab w:val="num" w:pos="0"/>
        </w:tabs>
        <w:ind w:left="2508" w:hanging="360"/>
      </w:pPr>
      <w:rPr>
        <w:rFonts w:ascii="Wingdings" w:hAnsi="Wingdings"/>
      </w:rPr>
    </w:lvl>
    <w:lvl w:ilvl="3">
      <w:start w:val="1"/>
      <w:numFmt w:val="bullet"/>
      <w:lvlText w:val=""/>
      <w:lvlJc w:val="left"/>
      <w:pPr>
        <w:tabs>
          <w:tab w:val="num" w:pos="0"/>
        </w:tabs>
        <w:ind w:left="3228" w:hanging="360"/>
      </w:pPr>
      <w:rPr>
        <w:rFonts w:ascii="Symbol" w:hAnsi="Symbol"/>
      </w:rPr>
    </w:lvl>
    <w:lvl w:ilvl="4">
      <w:start w:val="1"/>
      <w:numFmt w:val="bullet"/>
      <w:lvlText w:val="o"/>
      <w:lvlJc w:val="left"/>
      <w:pPr>
        <w:tabs>
          <w:tab w:val="num" w:pos="0"/>
        </w:tabs>
        <w:ind w:left="3948" w:hanging="360"/>
      </w:pPr>
      <w:rPr>
        <w:rFonts w:ascii="Courier New" w:hAnsi="Courier New" w:cs="Courier New"/>
      </w:rPr>
    </w:lvl>
    <w:lvl w:ilvl="5">
      <w:start w:val="1"/>
      <w:numFmt w:val="bullet"/>
      <w:lvlText w:val=""/>
      <w:lvlJc w:val="left"/>
      <w:pPr>
        <w:tabs>
          <w:tab w:val="num" w:pos="0"/>
        </w:tabs>
        <w:ind w:left="4668" w:hanging="360"/>
      </w:pPr>
      <w:rPr>
        <w:rFonts w:ascii="Wingdings" w:hAnsi="Wingdings"/>
      </w:rPr>
    </w:lvl>
    <w:lvl w:ilvl="6">
      <w:start w:val="1"/>
      <w:numFmt w:val="bullet"/>
      <w:lvlText w:val=""/>
      <w:lvlJc w:val="left"/>
      <w:pPr>
        <w:tabs>
          <w:tab w:val="num" w:pos="0"/>
        </w:tabs>
        <w:ind w:left="5388" w:hanging="360"/>
      </w:pPr>
      <w:rPr>
        <w:rFonts w:ascii="Symbol" w:hAnsi="Symbol"/>
      </w:rPr>
    </w:lvl>
    <w:lvl w:ilvl="7">
      <w:start w:val="1"/>
      <w:numFmt w:val="bullet"/>
      <w:lvlText w:val="o"/>
      <w:lvlJc w:val="left"/>
      <w:pPr>
        <w:tabs>
          <w:tab w:val="num" w:pos="0"/>
        </w:tabs>
        <w:ind w:left="6108" w:hanging="360"/>
      </w:pPr>
      <w:rPr>
        <w:rFonts w:ascii="Courier New" w:hAnsi="Courier New" w:cs="Courier New"/>
      </w:rPr>
    </w:lvl>
    <w:lvl w:ilvl="8">
      <w:start w:val="1"/>
      <w:numFmt w:val="bullet"/>
      <w:lvlText w:val=""/>
      <w:lvlJc w:val="left"/>
      <w:pPr>
        <w:tabs>
          <w:tab w:val="num" w:pos="0"/>
        </w:tabs>
        <w:ind w:left="6828" w:hanging="360"/>
      </w:pPr>
      <w:rPr>
        <w:rFonts w:ascii="Wingdings" w:hAnsi="Wingdings"/>
      </w:rPr>
    </w:lvl>
  </w:abstractNum>
  <w:abstractNum w:abstractNumId="3">
    <w:nsid w:val="18D301F1"/>
    <w:multiLevelType w:val="hybridMultilevel"/>
    <w:tmpl w:val="BD40F68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5C37611"/>
    <w:multiLevelType w:val="hybridMultilevel"/>
    <w:tmpl w:val="906042BE"/>
    <w:lvl w:ilvl="0" w:tplc="0402000B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41B04830"/>
    <w:multiLevelType w:val="hybridMultilevel"/>
    <w:tmpl w:val="7918FBEC"/>
    <w:lvl w:ilvl="0" w:tplc="6732614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/>
      </w:rPr>
    </w:lvl>
    <w:lvl w:ilvl="1" w:tplc="0402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</w:num>
  <w:num w:numId="3">
    <w:abstractNumId w:val="1"/>
  </w:num>
  <w:num w:numId="4">
    <w:abstractNumId w:val="2"/>
  </w:num>
  <w:num w:numId="5">
    <w:abstractNumId w:val="4"/>
  </w:num>
  <w:num w:numId="6">
    <w:abstractNumId w:val="4"/>
  </w:num>
  <w:num w:numId="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grammar="clean"/>
  <w:defaultTabStop w:val="708"/>
  <w:hyphenationZone w:val="425"/>
  <w:characterSpacingControl w:val="doNotCompress"/>
  <w:compat/>
  <w:rsids>
    <w:rsidRoot w:val="005F4699"/>
    <w:rsid w:val="00220166"/>
    <w:rsid w:val="005F4699"/>
    <w:rsid w:val="006B2C80"/>
    <w:rsid w:val="00872E67"/>
    <w:rsid w:val="00AC4B2C"/>
    <w:rsid w:val="00B653BD"/>
    <w:rsid w:val="00EB6753"/>
    <w:rsid w:val="00FD320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Calibri" w:hAnsi="Times New Roman" w:cs="Times New Roman"/>
        <w:lang w:val="bg-BG" w:eastAsia="bg-BG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0"/>
    <w:lsdException w:name="toc 3" w:uiPriority="0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annotation text" w:uiPriority="0"/>
    <w:lsdException w:name="caption" w:uiPriority="0" w:qFormat="1"/>
    <w:lsdException w:name="annotation reference" w:uiPriority="0"/>
    <w:lsdException w:name="line number" w:uiPriority="0"/>
    <w:lsdException w:name="page number" w:uiPriority="0"/>
    <w:lsdException w:name="List" w:uiPriority="0"/>
    <w:lsdException w:name="Title" w:semiHidden="0" w:uiPriority="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0" w:unhideWhenUsed="0" w:qFormat="1"/>
    <w:lsdException w:name="Body Text 2" w:uiPriority="0"/>
    <w:lsdException w:name="Body Text 3" w:uiPriority="0"/>
    <w:lsdException w:name="Body Text Indent 2" w:uiPriority="0"/>
    <w:lsdException w:name="Body Text Indent 3" w:uiPriority="0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Plain Text" w:uiPriority="0"/>
    <w:lsdException w:name="Normal (Web)" w:uiPriority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4699"/>
    <w:rPr>
      <w:rFonts w:eastAsia="Times New Roman"/>
      <w:lang w:val="en-US"/>
    </w:rPr>
  </w:style>
  <w:style w:type="paragraph" w:styleId="1">
    <w:name w:val="heading 1"/>
    <w:basedOn w:val="a"/>
    <w:next w:val="a"/>
    <w:link w:val="10"/>
    <w:qFormat/>
    <w:rsid w:val="005F4699"/>
    <w:pPr>
      <w:keepNext/>
      <w:jc w:val="center"/>
      <w:outlineLvl w:val="0"/>
    </w:pPr>
    <w:rPr>
      <w:sz w:val="24"/>
    </w:rPr>
  </w:style>
  <w:style w:type="paragraph" w:styleId="2">
    <w:name w:val="heading 2"/>
    <w:basedOn w:val="a"/>
    <w:next w:val="a"/>
    <w:link w:val="20"/>
    <w:qFormat/>
    <w:rsid w:val="005F4699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qFormat/>
    <w:rsid w:val="005F4699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link w:val="40"/>
    <w:qFormat/>
    <w:rsid w:val="005F4699"/>
    <w:pPr>
      <w:keepNext/>
      <w:spacing w:before="240" w:after="60"/>
      <w:outlineLvl w:val="3"/>
    </w:pPr>
    <w:rPr>
      <w:rFonts w:ascii="Calibri" w:hAnsi="Calibri"/>
      <w:b/>
      <w:bCs/>
      <w:sz w:val="28"/>
      <w:szCs w:val="28"/>
    </w:rPr>
  </w:style>
  <w:style w:type="paragraph" w:styleId="5">
    <w:name w:val="heading 5"/>
    <w:basedOn w:val="a"/>
    <w:link w:val="50"/>
    <w:qFormat/>
    <w:rsid w:val="005F4699"/>
    <w:pPr>
      <w:keepNext/>
      <w:keepLines/>
      <w:suppressAutoHyphens/>
      <w:spacing w:before="200" w:line="100" w:lineRule="atLeast"/>
      <w:outlineLvl w:val="4"/>
    </w:pPr>
    <w:rPr>
      <w:rFonts w:ascii="Cambria" w:hAnsi="Cambria"/>
      <w:color w:val="243F60"/>
      <w:kern w:val="1"/>
      <w:sz w:val="24"/>
      <w:szCs w:val="24"/>
    </w:rPr>
  </w:style>
  <w:style w:type="paragraph" w:styleId="6">
    <w:name w:val="heading 6"/>
    <w:basedOn w:val="a"/>
    <w:next w:val="a"/>
    <w:link w:val="60"/>
    <w:qFormat/>
    <w:rsid w:val="005F4699"/>
    <w:pPr>
      <w:spacing w:before="240" w:after="60"/>
      <w:outlineLvl w:val="5"/>
    </w:pPr>
    <w:rPr>
      <w:b/>
      <w:bCs/>
      <w:sz w:val="22"/>
      <w:szCs w:val="22"/>
      <w:lang w:val="bg-BG"/>
    </w:rPr>
  </w:style>
  <w:style w:type="paragraph" w:styleId="8">
    <w:name w:val="heading 8"/>
    <w:basedOn w:val="a"/>
    <w:next w:val="a"/>
    <w:link w:val="80"/>
    <w:qFormat/>
    <w:rsid w:val="005F4699"/>
    <w:pPr>
      <w:spacing w:before="240" w:after="60"/>
      <w:outlineLvl w:val="7"/>
    </w:pPr>
    <w:rPr>
      <w:i/>
      <w:iCs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next w:val="a"/>
    <w:link w:val="a4"/>
    <w:qFormat/>
    <w:rsid w:val="00B653BD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4">
    <w:name w:val="Заглавие Знак"/>
    <w:basedOn w:val="a0"/>
    <w:link w:val="a3"/>
    <w:rsid w:val="00B653BD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styleId="a5">
    <w:name w:val="Emphasis"/>
    <w:basedOn w:val="a0"/>
    <w:qFormat/>
    <w:rsid w:val="00B653BD"/>
    <w:rPr>
      <w:i/>
      <w:iCs/>
    </w:rPr>
  </w:style>
  <w:style w:type="character" w:styleId="a6">
    <w:name w:val="Intense Emphasis"/>
    <w:basedOn w:val="a0"/>
    <w:uiPriority w:val="21"/>
    <w:qFormat/>
    <w:rsid w:val="00B653BD"/>
    <w:rPr>
      <w:b/>
      <w:bCs/>
      <w:i/>
      <w:iCs/>
      <w:color w:val="4F81BD" w:themeColor="accent1"/>
    </w:rPr>
  </w:style>
  <w:style w:type="character" w:customStyle="1" w:styleId="10">
    <w:name w:val="Заглавие 1 Знак"/>
    <w:basedOn w:val="a0"/>
    <w:link w:val="1"/>
    <w:rsid w:val="005F4699"/>
    <w:rPr>
      <w:rFonts w:eastAsia="Times New Roman"/>
      <w:sz w:val="24"/>
      <w:lang w:val="en-US"/>
    </w:rPr>
  </w:style>
  <w:style w:type="character" w:customStyle="1" w:styleId="20">
    <w:name w:val="Заглавие 2 Знак"/>
    <w:basedOn w:val="a0"/>
    <w:link w:val="2"/>
    <w:rsid w:val="005F4699"/>
    <w:rPr>
      <w:rFonts w:ascii="Arial" w:eastAsia="Times New Roman" w:hAnsi="Arial" w:cs="Arial"/>
      <w:b/>
      <w:bCs/>
      <w:i/>
      <w:iCs/>
      <w:sz w:val="28"/>
      <w:szCs w:val="28"/>
      <w:lang w:val="en-US"/>
    </w:rPr>
  </w:style>
  <w:style w:type="character" w:customStyle="1" w:styleId="30">
    <w:name w:val="Заглавие 3 Знак"/>
    <w:basedOn w:val="a0"/>
    <w:link w:val="3"/>
    <w:rsid w:val="005F4699"/>
    <w:rPr>
      <w:rFonts w:ascii="Arial" w:eastAsia="Times New Roman" w:hAnsi="Arial" w:cs="Arial"/>
      <w:b/>
      <w:bCs/>
      <w:sz w:val="26"/>
      <w:szCs w:val="26"/>
      <w:lang w:val="en-US"/>
    </w:rPr>
  </w:style>
  <w:style w:type="character" w:customStyle="1" w:styleId="40">
    <w:name w:val="Заглавие 4 Знак"/>
    <w:basedOn w:val="a0"/>
    <w:link w:val="4"/>
    <w:rsid w:val="005F4699"/>
    <w:rPr>
      <w:rFonts w:ascii="Calibri" w:eastAsia="Times New Roman" w:hAnsi="Calibri"/>
      <w:b/>
      <w:bCs/>
      <w:sz w:val="28"/>
      <w:szCs w:val="28"/>
    </w:rPr>
  </w:style>
  <w:style w:type="character" w:customStyle="1" w:styleId="50">
    <w:name w:val="Заглавие 5 Знак"/>
    <w:basedOn w:val="a0"/>
    <w:link w:val="5"/>
    <w:rsid w:val="005F4699"/>
    <w:rPr>
      <w:rFonts w:ascii="Cambria" w:eastAsia="Times New Roman" w:hAnsi="Cambria"/>
      <w:color w:val="243F60"/>
      <w:kern w:val="1"/>
      <w:sz w:val="24"/>
      <w:szCs w:val="24"/>
    </w:rPr>
  </w:style>
  <w:style w:type="character" w:customStyle="1" w:styleId="60">
    <w:name w:val="Заглавие 6 Знак"/>
    <w:basedOn w:val="a0"/>
    <w:link w:val="6"/>
    <w:rsid w:val="005F4699"/>
    <w:rPr>
      <w:rFonts w:eastAsia="Times New Roman"/>
      <w:b/>
      <w:bCs/>
      <w:sz w:val="22"/>
      <w:szCs w:val="22"/>
    </w:rPr>
  </w:style>
  <w:style w:type="character" w:customStyle="1" w:styleId="80">
    <w:name w:val="Заглавие 8 Знак"/>
    <w:basedOn w:val="a0"/>
    <w:link w:val="8"/>
    <w:rsid w:val="005F4699"/>
    <w:rPr>
      <w:rFonts w:eastAsia="Times New Roman"/>
      <w:i/>
      <w:iCs/>
      <w:sz w:val="24"/>
      <w:szCs w:val="24"/>
      <w:lang w:val="en-US"/>
    </w:rPr>
  </w:style>
  <w:style w:type="paragraph" w:styleId="a7">
    <w:name w:val="header"/>
    <w:basedOn w:val="a"/>
    <w:link w:val="a8"/>
    <w:uiPriority w:val="99"/>
    <w:rsid w:val="005F4699"/>
    <w:pPr>
      <w:tabs>
        <w:tab w:val="center" w:pos="4536"/>
        <w:tab w:val="right" w:pos="9072"/>
      </w:tabs>
    </w:pPr>
  </w:style>
  <w:style w:type="character" w:customStyle="1" w:styleId="a8">
    <w:name w:val="Горен колонтитул Знак"/>
    <w:basedOn w:val="a0"/>
    <w:link w:val="a7"/>
    <w:uiPriority w:val="99"/>
    <w:rsid w:val="005F4699"/>
    <w:rPr>
      <w:rFonts w:eastAsia="Times New Roman"/>
      <w:lang w:val="en-US"/>
    </w:rPr>
  </w:style>
  <w:style w:type="paragraph" w:styleId="a9">
    <w:name w:val="footer"/>
    <w:basedOn w:val="a"/>
    <w:link w:val="aa"/>
    <w:uiPriority w:val="99"/>
    <w:rsid w:val="005F4699"/>
    <w:pPr>
      <w:widowControl w:val="0"/>
      <w:tabs>
        <w:tab w:val="center" w:pos="4536"/>
        <w:tab w:val="right" w:pos="9072"/>
      </w:tabs>
      <w:autoSpaceDE w:val="0"/>
      <w:autoSpaceDN w:val="0"/>
      <w:adjustRightInd w:val="0"/>
    </w:pPr>
    <w:rPr>
      <w:lang w:val="bg-BG"/>
    </w:rPr>
  </w:style>
  <w:style w:type="character" w:customStyle="1" w:styleId="aa">
    <w:name w:val="Долен колонтитул Знак"/>
    <w:basedOn w:val="a0"/>
    <w:link w:val="a9"/>
    <w:uiPriority w:val="99"/>
    <w:rsid w:val="005F4699"/>
    <w:rPr>
      <w:rFonts w:eastAsia="Times New Roman"/>
    </w:rPr>
  </w:style>
  <w:style w:type="paragraph" w:styleId="ab">
    <w:name w:val="caption"/>
    <w:basedOn w:val="a"/>
    <w:next w:val="a"/>
    <w:qFormat/>
    <w:rsid w:val="005F4699"/>
    <w:pPr>
      <w:spacing w:before="120" w:after="120"/>
    </w:pPr>
    <w:rPr>
      <w:b/>
      <w:bCs/>
    </w:rPr>
  </w:style>
  <w:style w:type="table" w:styleId="ac">
    <w:name w:val="Table Grid"/>
    <w:basedOn w:val="a1"/>
    <w:rsid w:val="005F4699"/>
    <w:rPr>
      <w:rFonts w:eastAsia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d">
    <w:name w:val="page number"/>
    <w:basedOn w:val="a0"/>
    <w:rsid w:val="005F4699"/>
  </w:style>
  <w:style w:type="character" w:styleId="ae">
    <w:name w:val="Hyperlink"/>
    <w:rsid w:val="005F4699"/>
    <w:rPr>
      <w:color w:val="005984"/>
      <w:u w:val="single"/>
    </w:rPr>
  </w:style>
  <w:style w:type="character" w:styleId="af">
    <w:name w:val="annotation reference"/>
    <w:semiHidden/>
    <w:rsid w:val="005F4699"/>
    <w:rPr>
      <w:sz w:val="16"/>
      <w:szCs w:val="16"/>
    </w:rPr>
  </w:style>
  <w:style w:type="paragraph" w:styleId="af0">
    <w:name w:val="annotation text"/>
    <w:basedOn w:val="a"/>
    <w:link w:val="af1"/>
    <w:semiHidden/>
    <w:rsid w:val="005F4699"/>
  </w:style>
  <w:style w:type="character" w:customStyle="1" w:styleId="af1">
    <w:name w:val="Текст на коментар Знак"/>
    <w:basedOn w:val="a0"/>
    <w:link w:val="af0"/>
    <w:semiHidden/>
    <w:rsid w:val="005F4699"/>
    <w:rPr>
      <w:rFonts w:eastAsia="Times New Roman"/>
      <w:lang w:val="en-US"/>
    </w:rPr>
  </w:style>
  <w:style w:type="paragraph" w:styleId="af2">
    <w:name w:val="annotation subject"/>
    <w:basedOn w:val="af0"/>
    <w:next w:val="af0"/>
    <w:link w:val="af3"/>
    <w:semiHidden/>
    <w:rsid w:val="005F4699"/>
    <w:rPr>
      <w:b/>
      <w:bCs/>
    </w:rPr>
  </w:style>
  <w:style w:type="character" w:customStyle="1" w:styleId="af3">
    <w:name w:val="Предмет на коментар Знак"/>
    <w:basedOn w:val="af1"/>
    <w:link w:val="af2"/>
    <w:semiHidden/>
    <w:rsid w:val="005F4699"/>
    <w:rPr>
      <w:b/>
      <w:bCs/>
    </w:rPr>
  </w:style>
  <w:style w:type="character" w:customStyle="1" w:styleId="CommentTextChar">
    <w:name w:val="Comment Text Char"/>
    <w:link w:val="CommentText1"/>
    <w:rsid w:val="005F4699"/>
    <w:rPr>
      <w:lang w:val="en-US"/>
    </w:rPr>
  </w:style>
  <w:style w:type="paragraph" w:customStyle="1" w:styleId="CommentText1">
    <w:name w:val="Comment Text1"/>
    <w:basedOn w:val="a"/>
    <w:link w:val="CommentTextChar"/>
    <w:rsid w:val="005F4699"/>
    <w:rPr>
      <w:rFonts w:eastAsia="Calibri"/>
    </w:rPr>
  </w:style>
  <w:style w:type="paragraph" w:styleId="af4">
    <w:name w:val="Balloon Text"/>
    <w:basedOn w:val="a"/>
    <w:link w:val="af5"/>
    <w:rsid w:val="005F4699"/>
    <w:rPr>
      <w:rFonts w:ascii="Tahoma" w:hAnsi="Tahoma" w:cs="Tahoma"/>
      <w:sz w:val="16"/>
      <w:szCs w:val="16"/>
    </w:rPr>
  </w:style>
  <w:style w:type="character" w:customStyle="1" w:styleId="af5">
    <w:name w:val="Изнесен текст Знак"/>
    <w:basedOn w:val="a0"/>
    <w:link w:val="af4"/>
    <w:rsid w:val="005F4699"/>
    <w:rPr>
      <w:rFonts w:ascii="Tahoma" w:eastAsia="Times New Roman" w:hAnsi="Tahoma" w:cs="Tahoma"/>
      <w:sz w:val="16"/>
      <w:szCs w:val="16"/>
      <w:lang w:val="en-US"/>
    </w:rPr>
  </w:style>
  <w:style w:type="paragraph" w:styleId="af6">
    <w:name w:val="Document Map"/>
    <w:basedOn w:val="a"/>
    <w:link w:val="af7"/>
    <w:semiHidden/>
    <w:rsid w:val="005F4699"/>
    <w:pPr>
      <w:shd w:val="clear" w:color="auto" w:fill="000080"/>
    </w:pPr>
    <w:rPr>
      <w:rFonts w:ascii="Tahoma" w:hAnsi="Tahoma" w:cs="Tahoma"/>
    </w:rPr>
  </w:style>
  <w:style w:type="character" w:customStyle="1" w:styleId="af7">
    <w:name w:val="План на документа Знак"/>
    <w:basedOn w:val="a0"/>
    <w:link w:val="af6"/>
    <w:semiHidden/>
    <w:rsid w:val="005F4699"/>
    <w:rPr>
      <w:rFonts w:ascii="Tahoma" w:eastAsia="Times New Roman" w:hAnsi="Tahoma" w:cs="Tahoma"/>
      <w:shd w:val="clear" w:color="auto" w:fill="000080"/>
      <w:lang w:val="en-US"/>
    </w:rPr>
  </w:style>
  <w:style w:type="paragraph" w:styleId="11">
    <w:name w:val="toc 1"/>
    <w:basedOn w:val="a"/>
    <w:next w:val="a"/>
    <w:autoRedefine/>
    <w:uiPriority w:val="39"/>
    <w:rsid w:val="005F4699"/>
    <w:pPr>
      <w:tabs>
        <w:tab w:val="left" w:pos="180"/>
        <w:tab w:val="right" w:leader="dot" w:pos="9629"/>
      </w:tabs>
      <w:spacing w:line="480" w:lineRule="auto"/>
      <w:ind w:left="180" w:hanging="180"/>
    </w:pPr>
    <w:rPr>
      <w:rFonts w:ascii="Arial" w:hAnsi="Arial"/>
      <w:b/>
      <w:i/>
      <w:noProof/>
      <w:sz w:val="24"/>
      <w:szCs w:val="24"/>
      <w:lang w:val="bg-BG" w:eastAsia="en-US"/>
    </w:rPr>
  </w:style>
  <w:style w:type="paragraph" w:styleId="21">
    <w:name w:val="toc 2"/>
    <w:basedOn w:val="a"/>
    <w:next w:val="a"/>
    <w:autoRedefine/>
    <w:semiHidden/>
    <w:rsid w:val="005F4699"/>
    <w:pPr>
      <w:ind w:left="200"/>
    </w:pPr>
    <w:rPr>
      <w:rFonts w:ascii="Arial" w:hAnsi="Arial"/>
      <w:b/>
      <w:i/>
      <w:sz w:val="24"/>
      <w:lang w:eastAsia="en-US"/>
    </w:rPr>
  </w:style>
  <w:style w:type="paragraph" w:styleId="31">
    <w:name w:val="toc 3"/>
    <w:basedOn w:val="a"/>
    <w:next w:val="a"/>
    <w:autoRedefine/>
    <w:semiHidden/>
    <w:rsid w:val="005F4699"/>
    <w:pPr>
      <w:tabs>
        <w:tab w:val="right" w:leader="dot" w:pos="9629"/>
      </w:tabs>
      <w:spacing w:line="480" w:lineRule="auto"/>
    </w:pPr>
    <w:rPr>
      <w:rFonts w:ascii="Arial" w:hAnsi="Arial" w:cs="Arial"/>
      <w:b/>
      <w:i/>
      <w:noProof/>
      <w:sz w:val="24"/>
      <w:szCs w:val="24"/>
      <w:lang w:val="bg-BG" w:eastAsia="en-US"/>
    </w:rPr>
  </w:style>
  <w:style w:type="paragraph" w:customStyle="1" w:styleId="a10">
    <w:name w:val="a1"/>
    <w:basedOn w:val="a"/>
    <w:autoRedefine/>
    <w:rsid w:val="005F4699"/>
    <w:rPr>
      <w:rFonts w:ascii="Cambria" w:hAnsi="Cambria" w:cs="Arial"/>
      <w:b/>
      <w:sz w:val="24"/>
      <w:szCs w:val="24"/>
      <w:lang w:val="bg-BG" w:eastAsia="en-US"/>
    </w:rPr>
  </w:style>
  <w:style w:type="paragraph" w:styleId="af8">
    <w:name w:val="Body Text"/>
    <w:basedOn w:val="a"/>
    <w:link w:val="af9"/>
    <w:rsid w:val="005F4699"/>
    <w:pPr>
      <w:jc w:val="both"/>
    </w:pPr>
    <w:rPr>
      <w:sz w:val="24"/>
      <w:lang w:eastAsia="zh-CN"/>
    </w:rPr>
  </w:style>
  <w:style w:type="character" w:customStyle="1" w:styleId="af9">
    <w:name w:val="Основен текст Знак"/>
    <w:basedOn w:val="a0"/>
    <w:link w:val="af8"/>
    <w:rsid w:val="005F4699"/>
    <w:rPr>
      <w:rFonts w:eastAsia="Times New Roman"/>
      <w:sz w:val="24"/>
      <w:lang w:eastAsia="zh-CN"/>
    </w:rPr>
  </w:style>
  <w:style w:type="paragraph" w:styleId="32">
    <w:name w:val="Body Text 3"/>
    <w:basedOn w:val="a"/>
    <w:link w:val="33"/>
    <w:rsid w:val="005F4699"/>
    <w:pPr>
      <w:jc w:val="both"/>
    </w:pPr>
    <w:rPr>
      <w:b/>
      <w:sz w:val="24"/>
      <w:lang w:eastAsia="zh-CN"/>
    </w:rPr>
  </w:style>
  <w:style w:type="character" w:customStyle="1" w:styleId="33">
    <w:name w:val="Основен текст 3 Знак"/>
    <w:basedOn w:val="a0"/>
    <w:link w:val="32"/>
    <w:rsid w:val="005F4699"/>
    <w:rPr>
      <w:rFonts w:eastAsia="Times New Roman"/>
      <w:b/>
      <w:sz w:val="24"/>
      <w:lang w:eastAsia="zh-CN"/>
    </w:rPr>
  </w:style>
  <w:style w:type="paragraph" w:styleId="afa">
    <w:name w:val="Body Text Indent"/>
    <w:basedOn w:val="a"/>
    <w:link w:val="afb"/>
    <w:rsid w:val="005F4699"/>
    <w:pPr>
      <w:spacing w:after="120"/>
      <w:ind w:left="283"/>
    </w:pPr>
    <w:rPr>
      <w:sz w:val="24"/>
      <w:lang w:eastAsia="zh-CN"/>
    </w:rPr>
  </w:style>
  <w:style w:type="character" w:customStyle="1" w:styleId="afb">
    <w:name w:val="Основен текст с отстъп Знак"/>
    <w:basedOn w:val="a0"/>
    <w:link w:val="afa"/>
    <w:rsid w:val="005F4699"/>
    <w:rPr>
      <w:rFonts w:eastAsia="Times New Roman"/>
      <w:sz w:val="24"/>
      <w:lang w:val="en-US" w:eastAsia="zh-CN"/>
    </w:rPr>
  </w:style>
  <w:style w:type="paragraph" w:styleId="22">
    <w:name w:val="Body Text 2"/>
    <w:basedOn w:val="a"/>
    <w:link w:val="23"/>
    <w:rsid w:val="005F4699"/>
    <w:pPr>
      <w:spacing w:after="120" w:line="480" w:lineRule="auto"/>
    </w:pPr>
  </w:style>
  <w:style w:type="character" w:customStyle="1" w:styleId="23">
    <w:name w:val="Основен текст 2 Знак"/>
    <w:basedOn w:val="a0"/>
    <w:link w:val="22"/>
    <w:rsid w:val="005F4699"/>
    <w:rPr>
      <w:rFonts w:eastAsia="Times New Roman"/>
      <w:lang w:val="en-US"/>
    </w:rPr>
  </w:style>
  <w:style w:type="paragraph" w:styleId="34">
    <w:name w:val="Body Text Indent 3"/>
    <w:basedOn w:val="a"/>
    <w:link w:val="35"/>
    <w:rsid w:val="005F4699"/>
    <w:pPr>
      <w:spacing w:after="120"/>
      <w:ind w:left="283"/>
    </w:pPr>
    <w:rPr>
      <w:sz w:val="16"/>
      <w:szCs w:val="16"/>
    </w:rPr>
  </w:style>
  <w:style w:type="character" w:customStyle="1" w:styleId="35">
    <w:name w:val="Основен текст с отстъп 3 Знак"/>
    <w:basedOn w:val="a0"/>
    <w:link w:val="34"/>
    <w:rsid w:val="005F4699"/>
    <w:rPr>
      <w:rFonts w:eastAsia="Times New Roman"/>
      <w:sz w:val="16"/>
      <w:szCs w:val="16"/>
      <w:lang w:val="en-US"/>
    </w:rPr>
  </w:style>
  <w:style w:type="paragraph" w:styleId="afc">
    <w:name w:val="Plain Text"/>
    <w:basedOn w:val="a"/>
    <w:link w:val="afd"/>
    <w:rsid w:val="005F4699"/>
    <w:rPr>
      <w:rFonts w:ascii="Courier New" w:hAnsi="Courier New"/>
      <w:lang w:val="en-GB" w:eastAsia="en-US"/>
    </w:rPr>
  </w:style>
  <w:style w:type="character" w:customStyle="1" w:styleId="afd">
    <w:name w:val="Обикновен текст Знак"/>
    <w:basedOn w:val="a0"/>
    <w:link w:val="afc"/>
    <w:rsid w:val="005F4699"/>
    <w:rPr>
      <w:rFonts w:ascii="Courier New" w:eastAsia="Times New Roman" w:hAnsi="Courier New"/>
      <w:lang w:val="en-GB" w:eastAsia="en-US"/>
    </w:rPr>
  </w:style>
  <w:style w:type="character" w:styleId="afe">
    <w:name w:val="line number"/>
    <w:basedOn w:val="a0"/>
    <w:rsid w:val="005F4699"/>
  </w:style>
  <w:style w:type="paragraph" w:styleId="24">
    <w:name w:val="Body Text Indent 2"/>
    <w:basedOn w:val="a"/>
    <w:link w:val="25"/>
    <w:rsid w:val="005F4699"/>
    <w:pPr>
      <w:ind w:firstLine="900"/>
      <w:jc w:val="both"/>
    </w:pPr>
    <w:rPr>
      <w:rFonts w:ascii="Tahoma" w:hAnsi="Tahoma" w:cs="Tahoma"/>
      <w:sz w:val="24"/>
      <w:lang w:val="bg-BG"/>
    </w:rPr>
  </w:style>
  <w:style w:type="character" w:customStyle="1" w:styleId="25">
    <w:name w:val="Основен текст с отстъп 2 Знак"/>
    <w:basedOn w:val="a0"/>
    <w:link w:val="24"/>
    <w:rsid w:val="005F4699"/>
    <w:rPr>
      <w:rFonts w:ascii="Tahoma" w:eastAsia="Times New Roman" w:hAnsi="Tahoma" w:cs="Tahoma"/>
      <w:sz w:val="24"/>
    </w:rPr>
  </w:style>
  <w:style w:type="paragraph" w:customStyle="1" w:styleId="12">
    <w:name w:val="Без разредка1"/>
    <w:link w:val="aff"/>
    <w:uiPriority w:val="1"/>
    <w:qFormat/>
    <w:rsid w:val="005F4699"/>
    <w:rPr>
      <w:rFonts w:ascii="Calibri" w:eastAsia="Times New Roman" w:hAnsi="Calibri"/>
      <w:sz w:val="22"/>
      <w:szCs w:val="22"/>
      <w:lang w:eastAsia="en-US"/>
    </w:rPr>
  </w:style>
  <w:style w:type="character" w:customStyle="1" w:styleId="aff">
    <w:name w:val="Без разредка Знак"/>
    <w:link w:val="12"/>
    <w:uiPriority w:val="1"/>
    <w:rsid w:val="005F4699"/>
    <w:rPr>
      <w:rFonts w:ascii="Calibri" w:eastAsia="Times New Roman" w:hAnsi="Calibri"/>
      <w:sz w:val="22"/>
      <w:szCs w:val="22"/>
      <w:lang w:eastAsia="en-US"/>
    </w:rPr>
  </w:style>
  <w:style w:type="table" w:customStyle="1" w:styleId="MediumShading1-Accent31">
    <w:name w:val="Medium Shading 1 - Accent 31"/>
    <w:basedOn w:val="a1"/>
    <w:uiPriority w:val="63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MediumGrid1-Accent31">
    <w:name w:val="Medium Grid 1 - Accent 31"/>
    <w:basedOn w:val="a1"/>
    <w:uiPriority w:val="67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LightGrid-Accent31">
    <w:name w:val="Light Grid - Accent 31"/>
    <w:basedOn w:val="a1"/>
    <w:uiPriority w:val="62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LightGrid-Accent21">
    <w:name w:val="Light Grid - Accent 21"/>
    <w:basedOn w:val="a1"/>
    <w:uiPriority w:val="62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table" w:customStyle="1" w:styleId="13">
    <w:name w:val="Светла мрежа1"/>
    <w:basedOn w:val="a1"/>
    <w:uiPriority w:val="62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000000"/>
        <w:left w:val="single" w:sz="8" w:space="0" w:color="000000"/>
        <w:bottom w:val="single" w:sz="8" w:space="0" w:color="000000"/>
        <w:right w:val="single" w:sz="8" w:space="0" w:color="000000"/>
        <w:insideH w:val="single" w:sz="8" w:space="0" w:color="000000"/>
        <w:insideV w:val="single" w:sz="8" w:space="0" w:color="000000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1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nil"/>
          <w:insideV w:val="single" w:sz="8" w:space="0" w:color="000000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</w:tcPr>
    </w:tblStylePr>
    <w:tblStylePr w:type="band1Vert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</w:tcBorders>
        <w:shd w:val="clear" w:color="auto" w:fill="C0C0C0"/>
      </w:tcPr>
    </w:tblStylePr>
    <w:tblStylePr w:type="band1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  <w:shd w:val="clear" w:color="auto" w:fill="C0C0C0"/>
      </w:tcPr>
    </w:tblStylePr>
    <w:tblStylePr w:type="band2Horz">
      <w:tblPr/>
      <w:tcPr>
        <w:tc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V w:val="single" w:sz="8" w:space="0" w:color="000000"/>
        </w:tcBorders>
      </w:tcPr>
    </w:tblStylePr>
  </w:style>
  <w:style w:type="paragraph" w:customStyle="1" w:styleId="Style1">
    <w:name w:val="Style1"/>
    <w:basedOn w:val="a"/>
    <w:rsid w:val="005F4699"/>
    <w:pPr>
      <w:suppressAutoHyphens/>
      <w:spacing w:line="100" w:lineRule="atLeast"/>
    </w:pPr>
    <w:rPr>
      <w:sz w:val="24"/>
      <w:lang w:val="bg-BG" w:eastAsia="ar-SA"/>
    </w:rPr>
  </w:style>
  <w:style w:type="paragraph" w:customStyle="1" w:styleId="Default">
    <w:name w:val="Default"/>
    <w:rsid w:val="005F4699"/>
    <w:pPr>
      <w:widowControl w:val="0"/>
      <w:autoSpaceDE w:val="0"/>
      <w:autoSpaceDN w:val="0"/>
      <w:adjustRightInd w:val="0"/>
    </w:pPr>
    <w:rPr>
      <w:rFonts w:ascii="Arial,Bold" w:eastAsia="Times New Roman" w:hAnsi="Arial,Bold" w:cs="Arial,Bold"/>
      <w:color w:val="000000"/>
      <w:sz w:val="24"/>
      <w:szCs w:val="24"/>
      <w:lang w:val="en-US" w:eastAsia="en-US"/>
    </w:rPr>
  </w:style>
  <w:style w:type="character" w:customStyle="1" w:styleId="Heading2Char">
    <w:name w:val="Heading 2 Char"/>
    <w:link w:val="Heading21"/>
    <w:rsid w:val="005F4699"/>
    <w:rPr>
      <w:rFonts w:ascii="Tahoma" w:eastAsia="Times New Roman" w:hAnsi="Tahoma" w:cs="Tahoma"/>
      <w:b/>
      <w:sz w:val="24"/>
      <w:szCs w:val="24"/>
    </w:rPr>
  </w:style>
  <w:style w:type="paragraph" w:customStyle="1" w:styleId="Heading21">
    <w:name w:val="Heading 21"/>
    <w:basedOn w:val="a"/>
    <w:link w:val="Heading2Char"/>
    <w:rsid w:val="005F4699"/>
    <w:rPr>
      <w:rFonts w:ascii="Tahoma" w:hAnsi="Tahoma" w:cs="Tahoma"/>
      <w:b/>
      <w:sz w:val="24"/>
      <w:szCs w:val="24"/>
      <w:lang w:val="bg-BG"/>
    </w:rPr>
  </w:style>
  <w:style w:type="character" w:customStyle="1" w:styleId="Heading3Char">
    <w:name w:val="Heading 3 Char"/>
    <w:link w:val="Heading31"/>
    <w:rsid w:val="005F4699"/>
    <w:rPr>
      <w:rFonts w:ascii="Verdana" w:eastAsia="Times New Roman" w:hAnsi="Verdana"/>
      <w:sz w:val="40"/>
      <w:szCs w:val="40"/>
    </w:rPr>
  </w:style>
  <w:style w:type="paragraph" w:customStyle="1" w:styleId="Heading31">
    <w:name w:val="Heading 31"/>
    <w:basedOn w:val="a"/>
    <w:link w:val="Heading3Char"/>
    <w:rsid w:val="005F4699"/>
    <w:rPr>
      <w:rFonts w:ascii="Verdana" w:hAnsi="Verdana"/>
      <w:sz w:val="40"/>
      <w:szCs w:val="40"/>
      <w:lang w:val="bg-BG"/>
    </w:rPr>
  </w:style>
  <w:style w:type="character" w:customStyle="1" w:styleId="BalloonTextChar">
    <w:name w:val="Balloon Text Char"/>
    <w:link w:val="BalloonText1"/>
    <w:rsid w:val="005F4699"/>
    <w:rPr>
      <w:rFonts w:ascii="Tahoma" w:eastAsia="Times New Roman" w:hAnsi="Tahoma" w:cs="Tahoma"/>
      <w:sz w:val="16"/>
      <w:szCs w:val="16"/>
    </w:rPr>
  </w:style>
  <w:style w:type="paragraph" w:customStyle="1" w:styleId="BalloonText1">
    <w:name w:val="Balloon Text1"/>
    <w:basedOn w:val="a"/>
    <w:link w:val="BalloonTextChar"/>
    <w:rsid w:val="005F4699"/>
    <w:rPr>
      <w:rFonts w:ascii="Tahoma" w:hAnsi="Tahoma" w:cs="Tahoma"/>
      <w:sz w:val="16"/>
      <w:szCs w:val="16"/>
      <w:lang w:val="bg-BG"/>
    </w:rPr>
  </w:style>
  <w:style w:type="character" w:customStyle="1" w:styleId="BodyTextIndent3Char">
    <w:name w:val="Body Text Indent 3 Char"/>
    <w:link w:val="BodyTextIndent31"/>
    <w:rsid w:val="005F4699"/>
    <w:rPr>
      <w:rFonts w:ascii="Tahoma" w:eastAsia="Times New Roman" w:hAnsi="Tahoma" w:cs="Tahoma"/>
      <w:sz w:val="24"/>
      <w:szCs w:val="24"/>
    </w:rPr>
  </w:style>
  <w:style w:type="paragraph" w:customStyle="1" w:styleId="BodyTextIndent31">
    <w:name w:val="Body Text Indent 31"/>
    <w:basedOn w:val="a"/>
    <w:link w:val="BodyTextIndent3Char"/>
    <w:rsid w:val="005F4699"/>
    <w:rPr>
      <w:rFonts w:ascii="Tahoma" w:hAnsi="Tahoma" w:cs="Tahoma"/>
      <w:sz w:val="24"/>
      <w:szCs w:val="24"/>
      <w:lang w:val="bg-BG"/>
    </w:rPr>
  </w:style>
  <w:style w:type="character" w:customStyle="1" w:styleId="BodyTextIndentChar">
    <w:name w:val="Body Text Indent Char"/>
    <w:link w:val="BodyTextIndent1"/>
    <w:rsid w:val="005F4699"/>
    <w:rPr>
      <w:rFonts w:ascii="Tahoma" w:eastAsia="Times New Roman" w:hAnsi="Tahoma" w:cs="Tahoma"/>
      <w:sz w:val="24"/>
    </w:rPr>
  </w:style>
  <w:style w:type="paragraph" w:customStyle="1" w:styleId="BodyTextIndent1">
    <w:name w:val="Body Text Indent1"/>
    <w:basedOn w:val="a"/>
    <w:link w:val="BodyTextIndentChar"/>
    <w:rsid w:val="005F4699"/>
    <w:rPr>
      <w:rFonts w:ascii="Tahoma" w:hAnsi="Tahoma" w:cs="Tahoma"/>
      <w:sz w:val="24"/>
      <w:lang w:val="bg-BG"/>
    </w:rPr>
  </w:style>
  <w:style w:type="character" w:customStyle="1" w:styleId="14">
    <w:name w:val="Номер на страница1"/>
    <w:rsid w:val="005F4699"/>
  </w:style>
  <w:style w:type="character" w:customStyle="1" w:styleId="PlainTextChar">
    <w:name w:val="Plain Text Char"/>
    <w:link w:val="PlainText1"/>
    <w:rsid w:val="005F4699"/>
    <w:rPr>
      <w:rFonts w:ascii="Courier New" w:eastAsia="Times New Roman" w:hAnsi="Courier New"/>
    </w:rPr>
  </w:style>
  <w:style w:type="paragraph" w:customStyle="1" w:styleId="PlainText1">
    <w:name w:val="Plain Text1"/>
    <w:basedOn w:val="a"/>
    <w:link w:val="PlainTextChar"/>
    <w:rsid w:val="005F4699"/>
    <w:rPr>
      <w:rFonts w:ascii="Courier New" w:hAnsi="Courier New"/>
      <w:lang w:val="bg-BG"/>
    </w:rPr>
  </w:style>
  <w:style w:type="character" w:customStyle="1" w:styleId="TitleChar">
    <w:name w:val="Title Char"/>
    <w:rsid w:val="005F4699"/>
    <w:rPr>
      <w:rFonts w:ascii="Arial" w:eastAsia="Times New Roman" w:hAnsi="Arial" w:cs="Times New Roman"/>
      <w:b/>
      <w:sz w:val="24"/>
      <w:szCs w:val="20"/>
    </w:rPr>
  </w:style>
  <w:style w:type="character" w:customStyle="1" w:styleId="BodyText2Char">
    <w:name w:val="Body Text 2 Char"/>
    <w:link w:val="BodyText21"/>
    <w:rsid w:val="005F4699"/>
    <w:rPr>
      <w:rFonts w:eastAsia="Times New Roman"/>
      <w:sz w:val="24"/>
      <w:szCs w:val="24"/>
    </w:rPr>
  </w:style>
  <w:style w:type="paragraph" w:customStyle="1" w:styleId="BodyText21">
    <w:name w:val="Body Text 21"/>
    <w:basedOn w:val="a"/>
    <w:link w:val="BodyText2Char"/>
    <w:rsid w:val="005F4699"/>
    <w:rPr>
      <w:sz w:val="24"/>
      <w:szCs w:val="24"/>
      <w:lang w:val="bg-BG"/>
    </w:rPr>
  </w:style>
  <w:style w:type="character" w:customStyle="1" w:styleId="PlaceholderText1">
    <w:name w:val="Placeholder Text1"/>
    <w:rsid w:val="005F4699"/>
    <w:rPr>
      <w:color w:val="808080"/>
    </w:rPr>
  </w:style>
  <w:style w:type="character" w:customStyle="1" w:styleId="ListLabel1">
    <w:name w:val="ListLabel 1"/>
    <w:rsid w:val="005F4699"/>
    <w:rPr>
      <w:rFonts w:cs="Courier New"/>
    </w:rPr>
  </w:style>
  <w:style w:type="character" w:customStyle="1" w:styleId="ListLabel2">
    <w:name w:val="ListLabel 2"/>
    <w:rsid w:val="005F4699"/>
    <w:rPr>
      <w:b/>
    </w:rPr>
  </w:style>
  <w:style w:type="character" w:customStyle="1" w:styleId="NumberingSymbols">
    <w:name w:val="Numbering Symbols"/>
    <w:rsid w:val="005F4699"/>
  </w:style>
  <w:style w:type="paragraph" w:customStyle="1" w:styleId="Heading">
    <w:name w:val="Heading"/>
    <w:basedOn w:val="a"/>
    <w:next w:val="af8"/>
    <w:rsid w:val="005F4699"/>
    <w:pPr>
      <w:keepNext/>
      <w:suppressAutoHyphens/>
      <w:spacing w:before="240" w:after="120" w:line="100" w:lineRule="atLeast"/>
    </w:pPr>
    <w:rPr>
      <w:rFonts w:ascii="Arial" w:eastAsia="DejaVu Sans" w:hAnsi="Arial" w:cs="Lohit Hindi"/>
      <w:kern w:val="1"/>
      <w:sz w:val="28"/>
      <w:szCs w:val="28"/>
      <w:lang w:val="bg-BG"/>
    </w:rPr>
  </w:style>
  <w:style w:type="paragraph" w:styleId="aff0">
    <w:name w:val="List"/>
    <w:basedOn w:val="af8"/>
    <w:rsid w:val="005F4699"/>
    <w:pPr>
      <w:suppressAutoHyphens/>
      <w:spacing w:line="100" w:lineRule="atLeast"/>
    </w:pPr>
    <w:rPr>
      <w:rFonts w:ascii="Tahoma" w:hAnsi="Tahoma" w:cs="Lohit Hindi"/>
      <w:kern w:val="1"/>
      <w:szCs w:val="24"/>
      <w:lang w:eastAsia="bg-BG"/>
    </w:rPr>
  </w:style>
  <w:style w:type="paragraph" w:customStyle="1" w:styleId="Index">
    <w:name w:val="Index"/>
    <w:basedOn w:val="a"/>
    <w:rsid w:val="005F4699"/>
    <w:pPr>
      <w:suppressLineNumbers/>
      <w:suppressAutoHyphens/>
      <w:spacing w:line="100" w:lineRule="atLeast"/>
    </w:pPr>
    <w:rPr>
      <w:rFonts w:cs="Lohit Hindi"/>
      <w:kern w:val="1"/>
      <w:sz w:val="24"/>
      <w:szCs w:val="24"/>
      <w:lang w:val="bg-BG"/>
    </w:rPr>
  </w:style>
  <w:style w:type="paragraph" w:customStyle="1" w:styleId="ListParagraph1">
    <w:name w:val="List Paragraph1"/>
    <w:basedOn w:val="a"/>
    <w:qFormat/>
    <w:rsid w:val="005F4699"/>
    <w:pPr>
      <w:suppressAutoHyphens/>
      <w:spacing w:line="100" w:lineRule="atLeast"/>
      <w:ind w:left="720"/>
      <w:contextualSpacing/>
    </w:pPr>
    <w:rPr>
      <w:kern w:val="1"/>
      <w:sz w:val="24"/>
      <w:szCs w:val="24"/>
      <w:lang w:val="bg-BG"/>
    </w:rPr>
  </w:style>
  <w:style w:type="paragraph" w:customStyle="1" w:styleId="xl33">
    <w:name w:val="xl33"/>
    <w:basedOn w:val="a"/>
    <w:rsid w:val="005F4699"/>
    <w:pPr>
      <w:pBdr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font5">
    <w:name w:val="font5"/>
    <w:basedOn w:val="a"/>
    <w:rsid w:val="005F4699"/>
    <w:pPr>
      <w:suppressAutoHyphens/>
      <w:spacing w:before="100" w:after="100" w:line="100" w:lineRule="atLeast"/>
    </w:pPr>
    <w:rPr>
      <w:rFonts w:ascii="Arial" w:eastAsia="Arial Unicode MS" w:hAnsi="Arial" w:cs="Arial"/>
      <w:kern w:val="1"/>
      <w:u w:val="single"/>
      <w:lang w:val="en-GB" w:eastAsia="en-US"/>
    </w:rPr>
  </w:style>
  <w:style w:type="paragraph" w:customStyle="1" w:styleId="font6">
    <w:name w:val="font6"/>
    <w:basedOn w:val="a"/>
    <w:rsid w:val="005F4699"/>
    <w:pPr>
      <w:suppressAutoHyphens/>
      <w:spacing w:before="100" w:after="100" w:line="100" w:lineRule="atLeast"/>
    </w:pPr>
    <w:rPr>
      <w:rFonts w:ascii="Tahoma" w:eastAsia="Arial Unicode MS" w:hAnsi="Tahoma" w:cs="Tahoma"/>
      <w:kern w:val="1"/>
      <w:lang w:val="en-GB" w:eastAsia="en-US"/>
    </w:rPr>
  </w:style>
  <w:style w:type="paragraph" w:customStyle="1" w:styleId="xl24">
    <w:name w:val="xl24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Arial Unicode MS" w:eastAsia="Arial Unicode MS" w:hAnsi="Arial Unicode MS" w:cs="Arial Unicode MS"/>
      <w:kern w:val="1"/>
      <w:sz w:val="24"/>
      <w:szCs w:val="24"/>
      <w:lang w:val="en-GB" w:eastAsia="en-US"/>
    </w:rPr>
  </w:style>
  <w:style w:type="paragraph" w:customStyle="1" w:styleId="xl25">
    <w:name w:val="xl25"/>
    <w:basedOn w:val="a"/>
    <w:rsid w:val="005F4699"/>
    <w:pPr>
      <w:shd w:val="clear" w:color="auto" w:fill="FFFF99"/>
      <w:suppressAutoHyphens/>
      <w:spacing w:before="100" w:after="100" w:line="100" w:lineRule="atLeast"/>
    </w:pPr>
    <w:rPr>
      <w:rFonts w:ascii="Arial Unicode MS" w:eastAsia="Arial Unicode MS" w:hAnsi="Arial Unicode MS" w:cs="Arial Unicode MS"/>
      <w:kern w:val="1"/>
      <w:sz w:val="24"/>
      <w:szCs w:val="24"/>
      <w:lang w:val="en-GB" w:eastAsia="en-US"/>
    </w:rPr>
  </w:style>
  <w:style w:type="paragraph" w:customStyle="1" w:styleId="xl26">
    <w:name w:val="xl26"/>
    <w:basedOn w:val="a"/>
    <w:rsid w:val="005F4699"/>
    <w:pPr>
      <w:shd w:val="clear" w:color="auto" w:fill="CCFFCC"/>
      <w:suppressAutoHyphens/>
      <w:spacing w:before="100" w:after="100" w:line="100" w:lineRule="atLeast"/>
    </w:pPr>
    <w:rPr>
      <w:rFonts w:ascii="Arial Unicode MS" w:eastAsia="Arial Unicode MS" w:hAnsi="Arial Unicode MS" w:cs="Arial Unicode MS"/>
      <w:kern w:val="1"/>
      <w:sz w:val="24"/>
      <w:szCs w:val="24"/>
      <w:lang w:val="en-GB" w:eastAsia="en-US"/>
    </w:rPr>
  </w:style>
  <w:style w:type="paragraph" w:customStyle="1" w:styleId="xl27">
    <w:name w:val="xl27"/>
    <w:basedOn w:val="a"/>
    <w:rsid w:val="005F4699"/>
    <w:pPr>
      <w:shd w:val="clear" w:color="auto" w:fill="FF9900"/>
      <w:suppressAutoHyphens/>
      <w:spacing w:before="100" w:after="100" w:line="100" w:lineRule="atLeast"/>
    </w:pPr>
    <w:rPr>
      <w:rFonts w:ascii="Arial Unicode MS" w:eastAsia="Arial Unicode MS" w:hAnsi="Arial Unicode MS" w:cs="Arial Unicode MS"/>
      <w:kern w:val="1"/>
      <w:sz w:val="24"/>
      <w:szCs w:val="24"/>
      <w:lang w:val="en-GB" w:eastAsia="en-US"/>
    </w:rPr>
  </w:style>
  <w:style w:type="paragraph" w:customStyle="1" w:styleId="xl28">
    <w:name w:val="xl28"/>
    <w:basedOn w:val="a"/>
    <w:rsid w:val="005F4699"/>
    <w:pP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29">
    <w:name w:val="xl29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0">
    <w:name w:val="xl30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1">
    <w:name w:val="xl31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2">
    <w:name w:val="xl32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4">
    <w:name w:val="xl34"/>
    <w:basedOn w:val="a"/>
    <w:rsid w:val="005F4699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5">
    <w:name w:val="xl35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99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6">
    <w:name w:val="xl36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99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7">
    <w:name w:val="xl37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99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8">
    <w:name w:val="xl38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99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39">
    <w:name w:val="xl39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CCFFCC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0">
    <w:name w:val="xl40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CCFFCC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1">
    <w:name w:val="xl41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2">
    <w:name w:val="xl42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</w:pBdr>
      <w:shd w:val="clear" w:color="auto" w:fill="FFFF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3">
    <w:name w:val="xl43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</w:pBdr>
      <w:shd w:val="clear" w:color="auto" w:fill="FFFF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4">
    <w:name w:val="xl44"/>
    <w:basedOn w:val="a"/>
    <w:rsid w:val="005F4699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5">
    <w:name w:val="xl45"/>
    <w:basedOn w:val="a"/>
    <w:rsid w:val="005F4699"/>
    <w:pPr>
      <w:pBdr>
        <w:top w:val="single" w:sz="4" w:space="0" w:color="000000"/>
        <w:left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6">
    <w:name w:val="xl46"/>
    <w:basedOn w:val="a"/>
    <w:rsid w:val="005F4699"/>
    <w:pPr>
      <w:pBdr>
        <w:top w:val="single" w:sz="4" w:space="0" w:color="000000"/>
        <w:left w:val="single" w:sz="4" w:space="0" w:color="000000"/>
        <w:right w:val="single" w:sz="4" w:space="0" w:color="000000"/>
      </w:pBdr>
      <w:shd w:val="clear" w:color="auto" w:fill="FF99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7">
    <w:name w:val="xl47"/>
    <w:basedOn w:val="a"/>
    <w:rsid w:val="005F4699"/>
    <w:pPr>
      <w:pBdr>
        <w:top w:val="single" w:sz="4" w:space="0" w:color="000000"/>
        <w:left w:val="single" w:sz="4" w:space="0" w:color="000000"/>
      </w:pBdr>
      <w:shd w:val="clear" w:color="auto" w:fill="FF9900"/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48">
    <w:name w:val="xl48"/>
    <w:basedOn w:val="a"/>
    <w:rsid w:val="005F4699"/>
    <w:pPr>
      <w:pBdr>
        <w:top w:val="single" w:sz="4" w:space="0" w:color="000000"/>
        <w:left w:val="double" w:sz="6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b/>
      <w:bCs/>
      <w:kern w:val="1"/>
      <w:sz w:val="28"/>
      <w:szCs w:val="28"/>
      <w:lang w:val="en-GB" w:eastAsia="en-US"/>
    </w:rPr>
  </w:style>
  <w:style w:type="paragraph" w:customStyle="1" w:styleId="xl49">
    <w:name w:val="xl49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b/>
      <w:bCs/>
      <w:kern w:val="1"/>
      <w:sz w:val="28"/>
      <w:szCs w:val="28"/>
      <w:lang w:val="en-GB" w:eastAsia="en-US"/>
    </w:rPr>
  </w:style>
  <w:style w:type="paragraph" w:customStyle="1" w:styleId="xl50">
    <w:name w:val="xl50"/>
    <w:basedOn w:val="a"/>
    <w:rsid w:val="005F4699"/>
    <w:pPr>
      <w:pBdr>
        <w:top w:val="single" w:sz="4" w:space="0" w:color="000000"/>
        <w:lef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1">
    <w:name w:val="xl51"/>
    <w:basedOn w:val="a"/>
    <w:rsid w:val="005F4699"/>
    <w:pPr>
      <w:pBdr>
        <w:top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2">
    <w:name w:val="xl52"/>
    <w:basedOn w:val="a"/>
    <w:rsid w:val="005F4699"/>
    <w:pPr>
      <w:pBdr>
        <w:left w:val="double" w:sz="6" w:space="0" w:color="000000"/>
        <w:bottom w:val="single" w:sz="4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3">
    <w:name w:val="xl53"/>
    <w:basedOn w:val="a"/>
    <w:rsid w:val="005F4699"/>
    <w:pPr>
      <w:pBdr>
        <w:bottom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4">
    <w:name w:val="xl54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  <w:right w:val="double" w:sz="6" w:space="0" w:color="000000"/>
      </w:pBd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5">
    <w:name w:val="xl55"/>
    <w:basedOn w:val="a"/>
    <w:rsid w:val="005F4699"/>
    <w:pPr>
      <w:pBdr>
        <w:top w:val="single" w:sz="4" w:space="0" w:color="000000"/>
        <w:left w:val="double" w:sz="6" w:space="0" w:color="000000"/>
        <w:bottom w:val="double" w:sz="6" w:space="0" w:color="000000"/>
        <w:right w:val="single" w:sz="4" w:space="0" w:color="000000"/>
      </w:pBdr>
      <w:suppressAutoHyphens/>
      <w:spacing w:before="100" w:after="100" w:line="100" w:lineRule="atLeast"/>
      <w:jc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6">
    <w:name w:val="xl56"/>
    <w:basedOn w:val="a"/>
    <w:rsid w:val="005F4699"/>
    <w:pPr>
      <w:pBdr>
        <w:top w:val="single" w:sz="4" w:space="0" w:color="000000"/>
        <w:left w:val="single" w:sz="4" w:space="0" w:color="000000"/>
        <w:bottom w:val="double" w:sz="6" w:space="0" w:color="000000"/>
        <w:right w:val="single" w:sz="4" w:space="0" w:color="000000"/>
      </w:pBd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7">
    <w:name w:val="xl57"/>
    <w:basedOn w:val="a"/>
    <w:rsid w:val="005F4699"/>
    <w:pPr>
      <w:pBdr>
        <w:top w:val="single" w:sz="4" w:space="0" w:color="000000"/>
        <w:left w:val="single" w:sz="4" w:space="0" w:color="000000"/>
        <w:bottom w:val="double" w:sz="6" w:space="0" w:color="000000"/>
        <w:right w:val="double" w:sz="6" w:space="0" w:color="000000"/>
      </w:pBdr>
      <w:suppressAutoHyphens/>
      <w:spacing w:before="100" w:after="100" w:line="100" w:lineRule="atLeast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8">
    <w:name w:val="xl58"/>
    <w:basedOn w:val="a"/>
    <w:rsid w:val="005F4699"/>
    <w:pPr>
      <w:pBdr>
        <w:top w:val="single" w:sz="4" w:space="0" w:color="000000"/>
        <w:left w:val="single" w:sz="4" w:space="0" w:color="000000"/>
        <w:bottom w:val="single" w:sz="4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59">
    <w:name w:val="xl59"/>
    <w:basedOn w:val="a"/>
    <w:rsid w:val="005F4699"/>
    <w:pPr>
      <w:pBdr>
        <w:top w:val="single" w:sz="4" w:space="0" w:color="000000"/>
        <w:bottom w:val="single" w:sz="4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60">
    <w:name w:val="xl60"/>
    <w:basedOn w:val="a"/>
    <w:rsid w:val="005F4699"/>
    <w:pPr>
      <w:pBdr>
        <w:top w:val="single" w:sz="4" w:space="0" w:color="000000"/>
        <w:bottom w:val="single" w:sz="4" w:space="0" w:color="000000"/>
        <w:right w:val="single" w:sz="4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61">
    <w:name w:val="xl61"/>
    <w:basedOn w:val="a"/>
    <w:rsid w:val="005F4699"/>
    <w:pPr>
      <w:pBdr>
        <w:top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xl62">
    <w:name w:val="xl62"/>
    <w:basedOn w:val="a"/>
    <w:rsid w:val="005F4699"/>
    <w:pPr>
      <w:pBdr>
        <w:bottom w:val="single" w:sz="4" w:space="0" w:color="000000"/>
        <w:right w:val="double" w:sz="6" w:space="0" w:color="000000"/>
      </w:pBdr>
      <w:suppressAutoHyphens/>
      <w:spacing w:before="100" w:after="100" w:line="100" w:lineRule="atLeast"/>
      <w:jc w:val="center"/>
      <w:textAlignment w:val="center"/>
    </w:pPr>
    <w:rPr>
      <w:rFonts w:ascii="Tahoma" w:eastAsia="Arial Unicode MS" w:hAnsi="Tahoma" w:cs="Tahoma"/>
      <w:kern w:val="1"/>
      <w:sz w:val="24"/>
      <w:szCs w:val="24"/>
      <w:lang w:val="en-GB" w:eastAsia="en-US"/>
    </w:rPr>
  </w:style>
  <w:style w:type="paragraph" w:customStyle="1" w:styleId="26">
    <w:name w:val="2"/>
    <w:rsid w:val="005F4699"/>
    <w:pPr>
      <w:suppressAutoHyphens/>
      <w:spacing w:line="100" w:lineRule="atLeast"/>
    </w:pPr>
    <w:rPr>
      <w:rFonts w:eastAsia="Times New Roman"/>
      <w:b/>
      <w:i/>
      <w:kern w:val="1"/>
      <w:sz w:val="24"/>
      <w:lang w:eastAsia="en-US"/>
    </w:rPr>
  </w:style>
  <w:style w:type="paragraph" w:customStyle="1" w:styleId="TableContents">
    <w:name w:val="Table Contents"/>
    <w:basedOn w:val="a"/>
    <w:rsid w:val="005F4699"/>
    <w:pPr>
      <w:suppressLineNumbers/>
      <w:suppressAutoHyphens/>
      <w:spacing w:line="100" w:lineRule="atLeast"/>
    </w:pPr>
    <w:rPr>
      <w:kern w:val="1"/>
      <w:sz w:val="24"/>
      <w:szCs w:val="24"/>
      <w:lang w:eastAsia="ar-SA"/>
    </w:rPr>
  </w:style>
  <w:style w:type="paragraph" w:customStyle="1" w:styleId="NoSpacing1">
    <w:name w:val="No Spacing1"/>
    <w:qFormat/>
    <w:rsid w:val="005F4699"/>
    <w:pPr>
      <w:suppressAutoHyphens/>
      <w:spacing w:line="100" w:lineRule="atLeast"/>
    </w:pPr>
    <w:rPr>
      <w:rFonts w:ascii="Calibri" w:hAnsi="Calibri"/>
      <w:kern w:val="1"/>
      <w:sz w:val="22"/>
      <w:szCs w:val="22"/>
      <w:lang w:eastAsia="en-US"/>
    </w:rPr>
  </w:style>
  <w:style w:type="paragraph" w:styleId="aff1">
    <w:name w:val="Normal (Web)"/>
    <w:basedOn w:val="a"/>
    <w:rsid w:val="005F4699"/>
    <w:pPr>
      <w:suppressAutoHyphens/>
      <w:spacing w:before="100" w:after="100" w:line="100" w:lineRule="atLeast"/>
    </w:pPr>
    <w:rPr>
      <w:kern w:val="1"/>
      <w:sz w:val="24"/>
      <w:szCs w:val="24"/>
      <w:lang w:val="bg-BG"/>
    </w:rPr>
  </w:style>
  <w:style w:type="paragraph" w:customStyle="1" w:styleId="TableHeading">
    <w:name w:val="Table Heading"/>
    <w:basedOn w:val="TableContents"/>
    <w:rsid w:val="005F4699"/>
  </w:style>
  <w:style w:type="paragraph" w:customStyle="1" w:styleId="Normal12pt">
    <w:name w:val="Normal 12 pt"/>
    <w:basedOn w:val="a"/>
    <w:link w:val="Normal12ptChar"/>
    <w:rsid w:val="005F4699"/>
    <w:pPr>
      <w:jc w:val="both"/>
    </w:pPr>
    <w:rPr>
      <w:bCs/>
      <w:sz w:val="24"/>
    </w:rPr>
  </w:style>
  <w:style w:type="character" w:customStyle="1" w:styleId="Normal12ptChar">
    <w:name w:val="Normal 12 pt Char"/>
    <w:link w:val="Normal12pt"/>
    <w:rsid w:val="005F4699"/>
    <w:rPr>
      <w:rFonts w:eastAsia="Times New Roman"/>
      <w:bCs/>
      <w:sz w:val="24"/>
    </w:rPr>
  </w:style>
  <w:style w:type="character" w:customStyle="1" w:styleId="apple-converted-space">
    <w:name w:val="apple-converted-space"/>
    <w:basedOn w:val="a0"/>
    <w:rsid w:val="005F4699"/>
  </w:style>
  <w:style w:type="character" w:customStyle="1" w:styleId="newdocreference">
    <w:name w:val="newdocreference"/>
    <w:basedOn w:val="a0"/>
    <w:rsid w:val="005F4699"/>
  </w:style>
  <w:style w:type="table" w:customStyle="1" w:styleId="1-31">
    <w:name w:val="Средно оцветяване 1 - Акцент 31"/>
    <w:basedOn w:val="a1"/>
    <w:uiPriority w:val="63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tcBorders>
          <w:top w:val="single" w:sz="8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  <w:shd w:val="clear" w:color="auto" w:fill="9BBB59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/>
          <w:left w:val="single" w:sz="8" w:space="0" w:color="B3CC82"/>
          <w:bottom w:val="single" w:sz="8" w:space="0" w:color="B3CC82"/>
          <w:right w:val="single" w:sz="8" w:space="0" w:color="B3CC8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customStyle="1" w:styleId="1-310">
    <w:name w:val="Средна мрежа 1 - Акцент 31"/>
    <w:basedOn w:val="a1"/>
    <w:uiPriority w:val="67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B3CC82"/>
        <w:left w:val="single" w:sz="8" w:space="0" w:color="B3CC82"/>
        <w:bottom w:val="single" w:sz="8" w:space="0" w:color="B3CC82"/>
        <w:right w:val="single" w:sz="8" w:space="0" w:color="B3CC82"/>
        <w:insideH w:val="single" w:sz="8" w:space="0" w:color="B3CC82"/>
        <w:insideV w:val="single" w:sz="8" w:space="0" w:color="B3CC82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E6EED5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/>
      </w:tcPr>
    </w:tblStylePr>
    <w:tblStylePr w:type="band1Horz">
      <w:tblPr/>
      <w:tcPr>
        <w:shd w:val="clear" w:color="auto" w:fill="CDDDAC"/>
      </w:tcPr>
    </w:tblStylePr>
  </w:style>
  <w:style w:type="table" w:customStyle="1" w:styleId="-31">
    <w:name w:val="Светла мрежа - Акцент 31"/>
    <w:basedOn w:val="a1"/>
    <w:uiPriority w:val="62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9BBB59"/>
        <w:left w:val="single" w:sz="8" w:space="0" w:color="9BBB59"/>
        <w:bottom w:val="single" w:sz="8" w:space="0" w:color="9BBB59"/>
        <w:right w:val="single" w:sz="8" w:space="0" w:color="9BBB59"/>
        <w:insideH w:val="single" w:sz="8" w:space="0" w:color="9BBB59"/>
        <w:insideV w:val="single" w:sz="8" w:space="0" w:color="9BBB5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1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9BBB59"/>
          <w:left w:val="single" w:sz="8" w:space="0" w:color="9BBB59"/>
          <w:bottom w:val="single" w:sz="8" w:space="0" w:color="9BBB59"/>
          <w:right w:val="single" w:sz="8" w:space="0" w:color="9BBB59"/>
          <w:insideH w:val="nil"/>
          <w:insideV w:val="single" w:sz="8" w:space="0" w:color="9BBB59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</w:tcPr>
    </w:tblStylePr>
    <w:tblStylePr w:type="band1Vert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</w:tcBorders>
        <w:shd w:val="clear" w:color="auto" w:fill="E6EED5"/>
      </w:tcPr>
    </w:tblStylePr>
    <w:tblStylePr w:type="band1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  <w:shd w:val="clear" w:color="auto" w:fill="E6EED5"/>
      </w:tcPr>
    </w:tblStylePr>
    <w:tblStylePr w:type="band2Horz">
      <w:tblPr/>
      <w:tcPr>
        <w:tcBorders>
          <w:top w:val="single" w:sz="8" w:space="0" w:color="9BBB59"/>
          <w:left w:val="single" w:sz="8" w:space="0" w:color="9BBB59"/>
          <w:bottom w:val="single" w:sz="8" w:space="0" w:color="9BBB59"/>
          <w:right w:val="single" w:sz="8" w:space="0" w:color="9BBB59"/>
          <w:insideV w:val="single" w:sz="8" w:space="0" w:color="9BBB59"/>
        </w:tcBorders>
      </w:tcPr>
    </w:tblStylePr>
  </w:style>
  <w:style w:type="table" w:customStyle="1" w:styleId="-21">
    <w:name w:val="Светла мрежа - Акцент 21"/>
    <w:basedOn w:val="a1"/>
    <w:uiPriority w:val="62"/>
    <w:rsid w:val="005F4699"/>
    <w:rPr>
      <w:rFonts w:eastAsia="Times New Roman"/>
    </w:rPr>
    <w:tblPr>
      <w:tblStyleRowBandSize w:val="1"/>
      <w:tblStyleColBandSize w:val="1"/>
      <w:tblInd w:w="0" w:type="dxa"/>
      <w:tblBorders>
        <w:top w:val="single" w:sz="8" w:space="0" w:color="C0504D"/>
        <w:left w:val="single" w:sz="8" w:space="0" w:color="C0504D"/>
        <w:bottom w:val="single" w:sz="8" w:space="0" w:color="C0504D"/>
        <w:right w:val="single" w:sz="8" w:space="0" w:color="C0504D"/>
        <w:insideH w:val="single" w:sz="8" w:space="0" w:color="C0504D"/>
        <w:insideV w:val="single" w:sz="8" w:space="0" w:color="C0504D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1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lastRow">
      <w:pPr>
        <w:spacing w:before="0" w:after="0" w:line="240" w:lineRule="auto"/>
      </w:pPr>
      <w:rPr>
        <w:rFonts w:ascii="Cambria" w:eastAsia="Times New Roman" w:hAnsi="Cambria" w:cs="Times New Roman"/>
        <w:b/>
        <w:bCs/>
      </w:rPr>
      <w:tblPr/>
      <w:tcPr>
        <w:tcBorders>
          <w:top w:val="double" w:sz="6" w:space="0" w:color="C0504D"/>
          <w:left w:val="single" w:sz="8" w:space="0" w:color="C0504D"/>
          <w:bottom w:val="single" w:sz="8" w:space="0" w:color="C0504D"/>
          <w:right w:val="single" w:sz="8" w:space="0" w:color="C0504D"/>
          <w:insideH w:val="nil"/>
          <w:insideV w:val="single" w:sz="8" w:space="0" w:color="C0504D"/>
        </w:tcBorders>
      </w:tcPr>
    </w:tblStylePr>
    <w:tblStylePr w:type="firstCol">
      <w:rPr>
        <w:rFonts w:ascii="Cambria" w:eastAsia="Times New Roman" w:hAnsi="Cambria" w:cs="Times New Roman"/>
        <w:b/>
        <w:bCs/>
      </w:rPr>
    </w:tblStylePr>
    <w:tblStylePr w:type="lastCol">
      <w:rPr>
        <w:rFonts w:ascii="Cambria" w:eastAsia="Times New Roman" w:hAnsi="Cambria" w:cs="Times New Roman"/>
        <w:b/>
        <w:bCs/>
      </w:rPr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</w:tcPr>
    </w:tblStylePr>
    <w:tblStylePr w:type="band1Vert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</w:tcBorders>
        <w:shd w:val="clear" w:color="auto" w:fill="EFD3D2"/>
      </w:tcPr>
    </w:tblStylePr>
    <w:tblStylePr w:type="band1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  <w:shd w:val="clear" w:color="auto" w:fill="EFD3D2"/>
      </w:tcPr>
    </w:tblStylePr>
    <w:tblStylePr w:type="band2Horz">
      <w:tblPr/>
      <w:tcPr>
        <w:tcBorders>
          <w:top w:val="single" w:sz="8" w:space="0" w:color="C0504D"/>
          <w:left w:val="single" w:sz="8" w:space="0" w:color="C0504D"/>
          <w:bottom w:val="single" w:sz="8" w:space="0" w:color="C0504D"/>
          <w:right w:val="single" w:sz="8" w:space="0" w:color="C0504D"/>
          <w:insideV w:val="single" w:sz="8" w:space="0" w:color="C0504D"/>
        </w:tcBorders>
      </w:tcPr>
    </w:tblStylePr>
  </w:style>
  <w:style w:type="character" w:customStyle="1" w:styleId="15">
    <w:name w:val="Текст в контейнер1"/>
    <w:rsid w:val="005F4699"/>
    <w:rPr>
      <w:color w:val="808080"/>
    </w:rPr>
  </w:style>
  <w:style w:type="paragraph" w:customStyle="1" w:styleId="16">
    <w:name w:val="Списък на абзаци1"/>
    <w:basedOn w:val="a"/>
    <w:qFormat/>
    <w:rsid w:val="005F4699"/>
    <w:pPr>
      <w:suppressAutoHyphens/>
      <w:spacing w:line="100" w:lineRule="atLeast"/>
      <w:ind w:left="720"/>
      <w:contextualSpacing/>
    </w:pPr>
    <w:rPr>
      <w:kern w:val="1"/>
      <w:sz w:val="24"/>
      <w:szCs w:val="24"/>
      <w:lang w:val="bg-BG"/>
    </w:rPr>
  </w:style>
  <w:style w:type="paragraph" w:customStyle="1" w:styleId="27">
    <w:name w:val="Без разредка2"/>
    <w:qFormat/>
    <w:rsid w:val="005F4699"/>
    <w:pPr>
      <w:suppressAutoHyphens/>
      <w:spacing w:line="100" w:lineRule="atLeast"/>
    </w:pPr>
    <w:rPr>
      <w:rFonts w:ascii="Calibri" w:hAnsi="Calibri"/>
      <w:kern w:val="1"/>
      <w:sz w:val="22"/>
      <w:szCs w:val="22"/>
      <w:lang w:eastAsia="en-US"/>
    </w:rPr>
  </w:style>
  <w:style w:type="character" w:customStyle="1" w:styleId="Heading1Char">
    <w:name w:val="Heading 1 Char"/>
    <w:link w:val="Heading11"/>
    <w:rsid w:val="005F4699"/>
    <w:rPr>
      <w:lang w:val="en-US"/>
    </w:rPr>
  </w:style>
  <w:style w:type="paragraph" w:customStyle="1" w:styleId="Heading11">
    <w:name w:val="Heading 11"/>
    <w:basedOn w:val="a"/>
    <w:link w:val="Heading1Char"/>
    <w:rsid w:val="005F4699"/>
    <w:rPr>
      <w:rFonts w:eastAsia="Calibri"/>
    </w:rPr>
  </w:style>
  <w:style w:type="paragraph" w:customStyle="1" w:styleId="Normal1">
    <w:name w:val="Normal1"/>
    <w:basedOn w:val="a"/>
    <w:rsid w:val="005F4699"/>
  </w:style>
  <w:style w:type="character" w:customStyle="1" w:styleId="Heading4Char">
    <w:name w:val="Heading 4 Char"/>
    <w:link w:val="Heading41"/>
    <w:rsid w:val="005F4699"/>
    <w:rPr>
      <w:lang w:val="en-US"/>
    </w:rPr>
  </w:style>
  <w:style w:type="paragraph" w:customStyle="1" w:styleId="Heading41">
    <w:name w:val="Heading 41"/>
    <w:basedOn w:val="a"/>
    <w:link w:val="Heading4Char"/>
    <w:rsid w:val="005F4699"/>
    <w:rPr>
      <w:rFonts w:eastAsia="Calibri"/>
    </w:rPr>
  </w:style>
  <w:style w:type="character" w:customStyle="1" w:styleId="Heading5Char">
    <w:name w:val="Heading 5 Char"/>
    <w:link w:val="Heading51"/>
    <w:rsid w:val="005F4699"/>
    <w:rPr>
      <w:lang w:val="en-US"/>
    </w:rPr>
  </w:style>
  <w:style w:type="paragraph" w:customStyle="1" w:styleId="Heading51">
    <w:name w:val="Heading 51"/>
    <w:basedOn w:val="a"/>
    <w:link w:val="Heading5Char"/>
    <w:rsid w:val="005F4699"/>
    <w:rPr>
      <w:rFonts w:eastAsia="Calibri"/>
    </w:rPr>
  </w:style>
  <w:style w:type="character" w:customStyle="1" w:styleId="Heading6Char">
    <w:name w:val="Heading 6 Char"/>
    <w:link w:val="Heading61"/>
    <w:rsid w:val="005F4699"/>
    <w:rPr>
      <w:lang w:val="en-US"/>
    </w:rPr>
  </w:style>
  <w:style w:type="paragraph" w:customStyle="1" w:styleId="Heading61">
    <w:name w:val="Heading 61"/>
    <w:basedOn w:val="a"/>
    <w:link w:val="Heading6Char"/>
    <w:rsid w:val="005F4699"/>
    <w:rPr>
      <w:rFonts w:eastAsia="Calibri"/>
    </w:rPr>
  </w:style>
  <w:style w:type="character" w:customStyle="1" w:styleId="Heading8Char">
    <w:name w:val="Heading 8 Char"/>
    <w:link w:val="Heading81"/>
    <w:rsid w:val="005F4699"/>
    <w:rPr>
      <w:lang w:val="en-US"/>
    </w:rPr>
  </w:style>
  <w:style w:type="paragraph" w:customStyle="1" w:styleId="Heading81">
    <w:name w:val="Heading 81"/>
    <w:basedOn w:val="a"/>
    <w:link w:val="Heading8Char"/>
    <w:rsid w:val="005F4699"/>
    <w:rPr>
      <w:rFonts w:eastAsia="Calibri"/>
    </w:rPr>
  </w:style>
  <w:style w:type="character" w:customStyle="1" w:styleId="HeaderChar">
    <w:name w:val="Header Char"/>
    <w:link w:val="Header1"/>
    <w:rsid w:val="005F4699"/>
    <w:rPr>
      <w:lang w:val="en-US"/>
    </w:rPr>
  </w:style>
  <w:style w:type="paragraph" w:customStyle="1" w:styleId="Header1">
    <w:name w:val="Header1"/>
    <w:basedOn w:val="a"/>
    <w:link w:val="HeaderChar"/>
    <w:rsid w:val="005F4699"/>
    <w:rPr>
      <w:rFonts w:eastAsia="Calibri"/>
    </w:rPr>
  </w:style>
  <w:style w:type="character" w:customStyle="1" w:styleId="FooterChar">
    <w:name w:val="Footer Char"/>
    <w:link w:val="Footer1"/>
    <w:rsid w:val="005F4699"/>
    <w:rPr>
      <w:lang w:val="en-US"/>
    </w:rPr>
  </w:style>
  <w:style w:type="paragraph" w:customStyle="1" w:styleId="Footer1">
    <w:name w:val="Footer1"/>
    <w:basedOn w:val="a"/>
    <w:link w:val="FooterChar"/>
    <w:rsid w:val="005F4699"/>
    <w:rPr>
      <w:rFonts w:eastAsia="Calibri"/>
    </w:rPr>
  </w:style>
  <w:style w:type="character" w:customStyle="1" w:styleId="TitleChar1">
    <w:name w:val="Title Char1"/>
    <w:link w:val="Title1"/>
    <w:rsid w:val="005F4699"/>
    <w:rPr>
      <w:lang w:val="en-US"/>
    </w:rPr>
  </w:style>
  <w:style w:type="paragraph" w:customStyle="1" w:styleId="Title1">
    <w:name w:val="Title1"/>
    <w:basedOn w:val="a"/>
    <w:link w:val="TitleChar1"/>
    <w:rsid w:val="005F4699"/>
    <w:rPr>
      <w:rFonts w:eastAsia="Calibri"/>
    </w:rPr>
  </w:style>
  <w:style w:type="character" w:customStyle="1" w:styleId="BodyTextChar">
    <w:name w:val="Body Text Char"/>
    <w:link w:val="BodyText1"/>
    <w:rsid w:val="005F4699"/>
    <w:rPr>
      <w:lang w:val="en-US"/>
    </w:rPr>
  </w:style>
  <w:style w:type="paragraph" w:customStyle="1" w:styleId="BodyText1">
    <w:name w:val="Body Text1"/>
    <w:basedOn w:val="a"/>
    <w:link w:val="BodyTextChar"/>
    <w:rsid w:val="005F4699"/>
    <w:rPr>
      <w:rFonts w:eastAsia="Calibri"/>
    </w:rPr>
  </w:style>
  <w:style w:type="character" w:customStyle="1" w:styleId="BodyText3Char">
    <w:name w:val="Body Text 3 Char"/>
    <w:link w:val="BodyText31"/>
    <w:rsid w:val="005F4699"/>
    <w:rPr>
      <w:lang w:val="en-US"/>
    </w:rPr>
  </w:style>
  <w:style w:type="paragraph" w:customStyle="1" w:styleId="BodyText31">
    <w:name w:val="Body Text 31"/>
    <w:basedOn w:val="a"/>
    <w:link w:val="BodyText3Char"/>
    <w:rsid w:val="005F4699"/>
    <w:rPr>
      <w:rFonts w:eastAsia="Calibri"/>
    </w:rPr>
  </w:style>
  <w:style w:type="character" w:customStyle="1" w:styleId="BodyTextIndent2Char">
    <w:name w:val="Body Text Indent 2 Char"/>
    <w:link w:val="BodyTextIndent21"/>
    <w:rsid w:val="005F4699"/>
    <w:rPr>
      <w:lang w:val="en-US"/>
    </w:rPr>
  </w:style>
  <w:style w:type="paragraph" w:customStyle="1" w:styleId="BodyTextIndent21">
    <w:name w:val="Body Text Indent 21"/>
    <w:basedOn w:val="a"/>
    <w:link w:val="BodyTextIndent2Char"/>
    <w:rsid w:val="005F4699"/>
    <w:rPr>
      <w:rFonts w:eastAsia="Calibri"/>
    </w:rPr>
  </w:style>
  <w:style w:type="character" w:customStyle="1" w:styleId="DocumentMapChar">
    <w:name w:val="Document Map Char"/>
    <w:link w:val="DocumentMap1"/>
    <w:rsid w:val="005F4699"/>
    <w:rPr>
      <w:lang w:val="en-US"/>
    </w:rPr>
  </w:style>
  <w:style w:type="paragraph" w:customStyle="1" w:styleId="DocumentMap1">
    <w:name w:val="Document Map1"/>
    <w:basedOn w:val="a"/>
    <w:link w:val="DocumentMapChar"/>
    <w:rsid w:val="005F4699"/>
    <w:rPr>
      <w:rFonts w:eastAsia="Calibri"/>
    </w:rPr>
  </w:style>
  <w:style w:type="paragraph" w:customStyle="1" w:styleId="msoacetate0">
    <w:name w:val="msoacetate"/>
    <w:basedOn w:val="a"/>
    <w:rsid w:val="005F4699"/>
    <w:rPr>
      <w:rFonts w:ascii="Tahoma" w:hAnsi="Tahoma" w:cs="Tahoma"/>
      <w:sz w:val="16"/>
      <w:szCs w:val="16"/>
    </w:rPr>
  </w:style>
  <w:style w:type="paragraph" w:customStyle="1" w:styleId="msonospacing0">
    <w:name w:val="msonospacing"/>
    <w:rsid w:val="005F4699"/>
    <w:pPr>
      <w:suppressAutoHyphens/>
      <w:spacing w:line="100" w:lineRule="atLeast"/>
    </w:pPr>
    <w:rPr>
      <w:rFonts w:ascii="Calibri" w:hAnsi="Calibri"/>
      <w:kern w:val="2"/>
      <w:sz w:val="22"/>
      <w:szCs w:val="22"/>
      <w:lang w:eastAsia="en-US"/>
    </w:rPr>
  </w:style>
  <w:style w:type="paragraph" w:customStyle="1" w:styleId="msolistparagraph0">
    <w:name w:val="msolistparagraph"/>
    <w:basedOn w:val="a"/>
    <w:rsid w:val="005F4699"/>
    <w:pPr>
      <w:suppressAutoHyphens/>
      <w:spacing w:line="100" w:lineRule="atLeast"/>
      <w:ind w:left="720"/>
      <w:contextualSpacing/>
    </w:pPr>
    <w:rPr>
      <w:kern w:val="2"/>
      <w:sz w:val="24"/>
      <w:szCs w:val="24"/>
      <w:lang w:val="bg-BG"/>
    </w:rPr>
  </w:style>
  <w:style w:type="character" w:customStyle="1" w:styleId="msoplaceholdertext0">
    <w:name w:val="msoplaceholdertext"/>
    <w:rsid w:val="005F4699"/>
    <w:rPr>
      <w:color w:val="808080"/>
    </w:rPr>
  </w:style>
  <w:style w:type="paragraph" w:customStyle="1" w:styleId="CommentSubject1">
    <w:name w:val="Comment Subject1"/>
    <w:basedOn w:val="a"/>
    <w:rsid w:val="005F4699"/>
  </w:style>
  <w:style w:type="table" w:customStyle="1" w:styleId="TableNormal1">
    <w:name w:val="Table Normal1"/>
    <w:semiHidden/>
    <w:rsid w:val="005F4699"/>
    <w:rPr>
      <w:rFonts w:eastAsia="Times New Roman"/>
    </w:rPr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8" Type="http://schemas.openxmlformats.org/officeDocument/2006/relationships/image" Target="media/image12.wmf"/><Relationship Id="rId26" Type="http://schemas.openxmlformats.org/officeDocument/2006/relationships/image" Target="media/image19.wmf"/><Relationship Id="rId39" Type="http://schemas.openxmlformats.org/officeDocument/2006/relationships/oleObject" Target="embeddings/oleObject10.bin"/><Relationship Id="rId21" Type="http://schemas.openxmlformats.org/officeDocument/2006/relationships/image" Target="media/image14.png"/><Relationship Id="rId34" Type="http://schemas.openxmlformats.org/officeDocument/2006/relationships/oleObject" Target="embeddings/oleObject7.bin"/><Relationship Id="rId42" Type="http://schemas.openxmlformats.org/officeDocument/2006/relationships/image" Target="media/image28.png"/><Relationship Id="rId47" Type="http://schemas.openxmlformats.org/officeDocument/2006/relationships/image" Target="media/image33.png"/><Relationship Id="rId50" Type="http://schemas.openxmlformats.org/officeDocument/2006/relationships/image" Target="media/image36.png"/><Relationship Id="rId55" Type="http://schemas.openxmlformats.org/officeDocument/2006/relationships/oleObject" Target="embeddings/oleObject11.bin"/><Relationship Id="rId63" Type="http://schemas.openxmlformats.org/officeDocument/2006/relationships/image" Target="media/image48.png"/><Relationship Id="rId68" Type="http://schemas.openxmlformats.org/officeDocument/2006/relationships/image" Target="media/image53.png"/><Relationship Id="rId76" Type="http://schemas.openxmlformats.org/officeDocument/2006/relationships/image" Target="media/image59.png"/><Relationship Id="rId7" Type="http://schemas.openxmlformats.org/officeDocument/2006/relationships/image" Target="media/image3.jpeg"/><Relationship Id="rId71" Type="http://schemas.openxmlformats.org/officeDocument/2006/relationships/oleObject" Target="embeddings/oleObject13.bin"/><Relationship Id="rId2" Type="http://schemas.openxmlformats.org/officeDocument/2006/relationships/styles" Target="styles.xml"/><Relationship Id="rId16" Type="http://schemas.openxmlformats.org/officeDocument/2006/relationships/image" Target="media/image11.wmf"/><Relationship Id="rId29" Type="http://schemas.openxmlformats.org/officeDocument/2006/relationships/image" Target="media/image21.wmf"/><Relationship Id="rId11" Type="http://schemas.openxmlformats.org/officeDocument/2006/relationships/image" Target="media/image7.jpeg"/><Relationship Id="rId24" Type="http://schemas.openxmlformats.org/officeDocument/2006/relationships/image" Target="media/image17.jpeg"/><Relationship Id="rId32" Type="http://schemas.openxmlformats.org/officeDocument/2006/relationships/oleObject" Target="embeddings/oleObject6.bin"/><Relationship Id="rId37" Type="http://schemas.openxmlformats.org/officeDocument/2006/relationships/image" Target="media/image25.wmf"/><Relationship Id="rId40" Type="http://schemas.openxmlformats.org/officeDocument/2006/relationships/image" Target="media/image26.png"/><Relationship Id="rId45" Type="http://schemas.openxmlformats.org/officeDocument/2006/relationships/image" Target="media/image31.png"/><Relationship Id="rId53" Type="http://schemas.openxmlformats.org/officeDocument/2006/relationships/image" Target="media/image39.png"/><Relationship Id="rId58" Type="http://schemas.openxmlformats.org/officeDocument/2006/relationships/image" Target="media/image43.png"/><Relationship Id="rId66" Type="http://schemas.openxmlformats.org/officeDocument/2006/relationships/image" Target="media/image51.png"/><Relationship Id="rId74" Type="http://schemas.openxmlformats.org/officeDocument/2006/relationships/image" Target="media/image57.png"/><Relationship Id="rId5" Type="http://schemas.openxmlformats.org/officeDocument/2006/relationships/image" Target="media/image1.jpeg"/><Relationship Id="rId15" Type="http://schemas.openxmlformats.org/officeDocument/2006/relationships/oleObject" Target="embeddings/oleObject1.bin"/><Relationship Id="rId23" Type="http://schemas.openxmlformats.org/officeDocument/2006/relationships/image" Target="media/image16.png"/><Relationship Id="rId28" Type="http://schemas.openxmlformats.org/officeDocument/2006/relationships/image" Target="media/image20.gif"/><Relationship Id="rId36" Type="http://schemas.openxmlformats.org/officeDocument/2006/relationships/oleObject" Target="embeddings/oleObject8.bin"/><Relationship Id="rId49" Type="http://schemas.openxmlformats.org/officeDocument/2006/relationships/image" Target="media/image35.png"/><Relationship Id="rId57" Type="http://schemas.openxmlformats.org/officeDocument/2006/relationships/image" Target="media/image42.png"/><Relationship Id="rId61" Type="http://schemas.openxmlformats.org/officeDocument/2006/relationships/image" Target="media/image46.png"/><Relationship Id="rId10" Type="http://schemas.openxmlformats.org/officeDocument/2006/relationships/image" Target="media/image6.jpeg"/><Relationship Id="rId19" Type="http://schemas.openxmlformats.org/officeDocument/2006/relationships/oleObject" Target="embeddings/oleObject3.bin"/><Relationship Id="rId31" Type="http://schemas.openxmlformats.org/officeDocument/2006/relationships/image" Target="media/image22.wmf"/><Relationship Id="rId44" Type="http://schemas.openxmlformats.org/officeDocument/2006/relationships/image" Target="media/image30.png"/><Relationship Id="rId52" Type="http://schemas.openxmlformats.org/officeDocument/2006/relationships/image" Target="media/image38.png"/><Relationship Id="rId60" Type="http://schemas.openxmlformats.org/officeDocument/2006/relationships/image" Target="media/image45.png"/><Relationship Id="rId65" Type="http://schemas.openxmlformats.org/officeDocument/2006/relationships/image" Target="media/image50.png"/><Relationship Id="rId73" Type="http://schemas.openxmlformats.org/officeDocument/2006/relationships/image" Target="media/image56.png"/><Relationship Id="rId78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wmf"/><Relationship Id="rId22" Type="http://schemas.openxmlformats.org/officeDocument/2006/relationships/image" Target="media/image15.png"/><Relationship Id="rId27" Type="http://schemas.openxmlformats.org/officeDocument/2006/relationships/oleObject" Target="embeddings/oleObject4.bin"/><Relationship Id="rId30" Type="http://schemas.openxmlformats.org/officeDocument/2006/relationships/oleObject" Target="embeddings/oleObject5.bin"/><Relationship Id="rId35" Type="http://schemas.openxmlformats.org/officeDocument/2006/relationships/image" Target="media/image24.wmf"/><Relationship Id="rId43" Type="http://schemas.openxmlformats.org/officeDocument/2006/relationships/image" Target="media/image29.png"/><Relationship Id="rId48" Type="http://schemas.openxmlformats.org/officeDocument/2006/relationships/image" Target="media/image34.png"/><Relationship Id="rId56" Type="http://schemas.openxmlformats.org/officeDocument/2006/relationships/image" Target="media/image41.png"/><Relationship Id="rId64" Type="http://schemas.openxmlformats.org/officeDocument/2006/relationships/image" Target="media/image49.png"/><Relationship Id="rId69" Type="http://schemas.openxmlformats.org/officeDocument/2006/relationships/image" Target="media/image54.png"/><Relationship Id="rId77" Type="http://schemas.openxmlformats.org/officeDocument/2006/relationships/fontTable" Target="fontTable.xml"/><Relationship Id="rId8" Type="http://schemas.openxmlformats.org/officeDocument/2006/relationships/image" Target="media/image4.jpeg"/><Relationship Id="rId51" Type="http://schemas.openxmlformats.org/officeDocument/2006/relationships/image" Target="media/image37.png"/><Relationship Id="rId72" Type="http://schemas.openxmlformats.org/officeDocument/2006/relationships/image" Target="media/image55.png"/><Relationship Id="rId3" Type="http://schemas.openxmlformats.org/officeDocument/2006/relationships/settings" Target="settings.xml"/><Relationship Id="rId12" Type="http://schemas.openxmlformats.org/officeDocument/2006/relationships/image" Target="media/image8.emf"/><Relationship Id="rId17" Type="http://schemas.openxmlformats.org/officeDocument/2006/relationships/oleObject" Target="embeddings/oleObject2.bin"/><Relationship Id="rId25" Type="http://schemas.openxmlformats.org/officeDocument/2006/relationships/image" Target="media/image18.jpeg"/><Relationship Id="rId33" Type="http://schemas.openxmlformats.org/officeDocument/2006/relationships/image" Target="media/image23.wmf"/><Relationship Id="rId38" Type="http://schemas.openxmlformats.org/officeDocument/2006/relationships/oleObject" Target="embeddings/oleObject9.bin"/><Relationship Id="rId46" Type="http://schemas.openxmlformats.org/officeDocument/2006/relationships/image" Target="media/image32.png"/><Relationship Id="rId59" Type="http://schemas.openxmlformats.org/officeDocument/2006/relationships/image" Target="media/image44.png"/><Relationship Id="rId67" Type="http://schemas.openxmlformats.org/officeDocument/2006/relationships/image" Target="media/image52.png"/><Relationship Id="rId20" Type="http://schemas.openxmlformats.org/officeDocument/2006/relationships/image" Target="media/image13.png"/><Relationship Id="rId41" Type="http://schemas.openxmlformats.org/officeDocument/2006/relationships/image" Target="media/image27.png"/><Relationship Id="rId54" Type="http://schemas.openxmlformats.org/officeDocument/2006/relationships/image" Target="media/image40.wmf"/><Relationship Id="rId62" Type="http://schemas.openxmlformats.org/officeDocument/2006/relationships/image" Target="media/image47.png"/><Relationship Id="rId70" Type="http://schemas.openxmlformats.org/officeDocument/2006/relationships/oleObject" Target="embeddings/oleObject12.bin"/><Relationship Id="rId75" Type="http://schemas.openxmlformats.org/officeDocument/2006/relationships/image" Target="media/image58.png"/><Relationship Id="rId1" Type="http://schemas.openxmlformats.org/officeDocument/2006/relationships/numbering" Target="numbering.xml"/><Relationship Id="rId6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тема">
  <a:themeElements>
    <a:clrScheme name="О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О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О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68</Pages>
  <Words>9636</Words>
  <Characters>54928</Characters>
  <Application>Microsoft Office Word</Application>
  <DocSecurity>0</DocSecurity>
  <Lines>457</Lines>
  <Paragraphs>128</Paragraphs>
  <ScaleCrop>false</ScaleCrop>
  <Company/>
  <LinksUpToDate>false</LinksUpToDate>
  <CharactersWithSpaces>64436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Petar</dc:creator>
  <cp:keywords/>
  <dc:description/>
  <cp:lastModifiedBy>Petar</cp:lastModifiedBy>
  <cp:revision>3</cp:revision>
  <dcterms:created xsi:type="dcterms:W3CDTF">2015-08-09T17:24:00Z</dcterms:created>
  <dcterms:modified xsi:type="dcterms:W3CDTF">2015-08-09T17:29:00Z</dcterms:modified>
</cp:coreProperties>
</file>